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1555"/>
        <w:gridCol w:w="7506"/>
      </w:tblGrid>
      <w:tr w:rsidR="00FA69C6" w:rsidRPr="00F27121" w14:paraId="0549822F" w14:textId="77777777" w:rsidTr="00FA69C6">
        <w:trPr>
          <w:trHeight w:val="699"/>
        </w:trPr>
        <w:tc>
          <w:tcPr>
            <w:tcW w:w="1555" w:type="dxa"/>
          </w:tcPr>
          <w:p w14:paraId="197232B9" w14:textId="77777777" w:rsidR="00FA69C6" w:rsidRPr="00C4251D" w:rsidRDefault="00FA69C6" w:rsidP="00FA69C6">
            <w:pPr>
              <w:spacing w:line="276" w:lineRule="auto"/>
              <w:jc w:val="left"/>
              <w:rPr>
                <w:rFonts w:ascii="Candara" w:hAnsi="Candara" w:cs="Arial"/>
                <w:b/>
                <w:sz w:val="18"/>
                <w:szCs w:val="18"/>
              </w:rPr>
            </w:pPr>
          </w:p>
          <w:p w14:paraId="4D1095A2" w14:textId="77777777" w:rsidR="00FA69C6" w:rsidRPr="00C4251D" w:rsidRDefault="00FA69C6" w:rsidP="00FA69C6">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10494B0F" w14:textId="77777777" w:rsidR="00FA69C6" w:rsidRDefault="00FA69C6" w:rsidP="00FA69C6">
            <w:pPr>
              <w:spacing w:line="276" w:lineRule="auto"/>
              <w:jc w:val="left"/>
              <w:rPr>
                <w:rFonts w:ascii="Candara" w:hAnsi="Candara" w:cs="Arial"/>
                <w:sz w:val="19"/>
                <w:szCs w:val="19"/>
              </w:rPr>
            </w:pPr>
          </w:p>
          <w:p w14:paraId="66D144CE" w14:textId="0DADD460" w:rsidR="00FA69C6" w:rsidRPr="00B62BC2" w:rsidRDefault="00FA69C6" w:rsidP="00FA69C6">
            <w:pPr>
              <w:spacing w:line="276" w:lineRule="auto"/>
              <w:rPr>
                <w:rFonts w:ascii="Candara" w:hAnsi="Candara" w:cs="Arial"/>
                <w:b/>
                <w:sz w:val="19"/>
                <w:szCs w:val="19"/>
              </w:rPr>
            </w:pPr>
            <w:r>
              <w:rPr>
                <w:rFonts w:ascii="Candara" w:hAnsi="Candara" w:cs="Arial"/>
                <w:sz w:val="19"/>
                <w:szCs w:val="19"/>
              </w:rPr>
              <w:t xml:space="preserve">NABAVA </w:t>
            </w:r>
            <w:r w:rsidR="000C101B">
              <w:rPr>
                <w:rFonts w:ascii="Candara" w:hAnsi="Candara" w:cs="Arial"/>
                <w:sz w:val="19"/>
                <w:szCs w:val="19"/>
              </w:rPr>
              <w:t xml:space="preserve">ZGLOBNEGA </w:t>
            </w:r>
            <w:r>
              <w:rPr>
                <w:rFonts w:ascii="Candara" w:hAnsi="Candara" w:cs="Arial"/>
                <w:sz w:val="19"/>
                <w:szCs w:val="19"/>
              </w:rPr>
              <w:t>KOLESNEGA NAKLADALCA</w:t>
            </w:r>
          </w:p>
        </w:tc>
      </w:tr>
      <w:tr w:rsidR="00FA69C6" w:rsidRPr="00F27121" w14:paraId="0E7115D7" w14:textId="77777777" w:rsidTr="00FA69C6">
        <w:trPr>
          <w:trHeight w:val="444"/>
        </w:trPr>
        <w:tc>
          <w:tcPr>
            <w:tcW w:w="1555" w:type="dxa"/>
          </w:tcPr>
          <w:p w14:paraId="7013F566" w14:textId="77777777" w:rsidR="00FA69C6" w:rsidRPr="00C4251D" w:rsidRDefault="00FA69C6" w:rsidP="00FA69C6">
            <w:pPr>
              <w:spacing w:line="276" w:lineRule="auto"/>
              <w:jc w:val="left"/>
              <w:rPr>
                <w:rFonts w:ascii="Candara" w:hAnsi="Candara" w:cs="Arial"/>
                <w:b/>
                <w:sz w:val="18"/>
                <w:szCs w:val="18"/>
              </w:rPr>
            </w:pPr>
          </w:p>
          <w:p w14:paraId="48BA5053" w14:textId="77777777" w:rsidR="00FA69C6" w:rsidRPr="00C4251D" w:rsidRDefault="00FA69C6" w:rsidP="00FA69C6">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2EA86D2D" w14:textId="77777777" w:rsidR="00FA69C6" w:rsidRPr="00B62BC2" w:rsidRDefault="00FA69C6" w:rsidP="00FA69C6">
            <w:pPr>
              <w:spacing w:line="276" w:lineRule="auto"/>
              <w:jc w:val="right"/>
              <w:rPr>
                <w:rFonts w:ascii="Candara" w:hAnsi="Candara" w:cs="Arial"/>
                <w:b/>
                <w:sz w:val="19"/>
                <w:szCs w:val="19"/>
              </w:rPr>
            </w:pPr>
            <w:r>
              <w:rPr>
                <w:rFonts w:ascii="Candara" w:hAnsi="Candara" w:cs="Arial"/>
                <w:sz w:val="19"/>
                <w:szCs w:val="19"/>
              </w:rPr>
              <w:t xml:space="preserve"> </w:t>
            </w:r>
          </w:p>
        </w:tc>
      </w:tr>
    </w:tbl>
    <w:p w14:paraId="235F9F51" w14:textId="77777777" w:rsidR="00FA69C6" w:rsidRDefault="00FA69C6" w:rsidP="00FA69C6">
      <w:pPr>
        <w:jc w:val="left"/>
        <w:rPr>
          <w:rFonts w:ascii="Candara" w:hAnsi="Candara" w:cs="Arial"/>
          <w:sz w:val="19"/>
          <w:szCs w:val="19"/>
        </w:rPr>
      </w:pPr>
    </w:p>
    <w:p w14:paraId="266FA179" w14:textId="77777777" w:rsidR="00FA69C6" w:rsidRDefault="00FA69C6" w:rsidP="00FA69C6">
      <w:pPr>
        <w:jc w:val="left"/>
        <w:rPr>
          <w:rFonts w:ascii="Candara" w:hAnsi="Candara" w:cs="Arial"/>
          <w:sz w:val="19"/>
          <w:szCs w:val="19"/>
        </w:rPr>
      </w:pPr>
    </w:p>
    <w:p w14:paraId="23925788" w14:textId="77777777" w:rsidR="00FA69C6" w:rsidRDefault="00FA69C6" w:rsidP="00FA69C6">
      <w:pPr>
        <w:jc w:val="right"/>
        <w:rPr>
          <w:rFonts w:ascii="Candara" w:hAnsi="Candara" w:cs="Arial"/>
          <w:sz w:val="19"/>
          <w:szCs w:val="19"/>
        </w:rPr>
      </w:pPr>
      <w:r>
        <w:rPr>
          <w:rFonts w:ascii="Candara" w:hAnsi="Candara" w:cs="Arial"/>
          <w:sz w:val="19"/>
          <w:szCs w:val="19"/>
        </w:rPr>
        <w:t>Obrazec 1</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A69C6" w:rsidRPr="001D3BA4" w14:paraId="3A0D7969" w14:textId="77777777" w:rsidTr="00FA69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4034B534" w14:textId="77777777" w:rsidR="00FA69C6" w:rsidRPr="001D3BA4" w:rsidRDefault="00FA69C6" w:rsidP="00FA69C6">
            <w:pPr>
              <w:jc w:val="center"/>
              <w:rPr>
                <w:rFonts w:ascii="Candara" w:hAnsi="Candara" w:cs="Arial"/>
                <w:b w:val="0"/>
                <w:szCs w:val="22"/>
              </w:rPr>
            </w:pPr>
          </w:p>
          <w:p w14:paraId="41185997" w14:textId="77777777" w:rsidR="00FA69C6" w:rsidRPr="001D3BA4" w:rsidRDefault="00FA69C6" w:rsidP="00FA69C6">
            <w:pPr>
              <w:jc w:val="center"/>
              <w:rPr>
                <w:rFonts w:ascii="Candara" w:hAnsi="Candara" w:cs="Arial"/>
                <w:szCs w:val="22"/>
              </w:rPr>
            </w:pPr>
            <w:r>
              <w:rPr>
                <w:rFonts w:ascii="Candara" w:hAnsi="Candara" w:cs="Arial"/>
                <w:szCs w:val="22"/>
              </w:rPr>
              <w:t xml:space="preserve">P O N U D B E N I   </w:t>
            </w:r>
            <w:r w:rsidRPr="001D3BA4">
              <w:rPr>
                <w:rFonts w:ascii="Candara" w:hAnsi="Candara" w:cs="Arial"/>
                <w:szCs w:val="22"/>
              </w:rPr>
              <w:t>P R E D R A Č U N</w:t>
            </w:r>
          </w:p>
          <w:p w14:paraId="5E31DD8E" w14:textId="77777777" w:rsidR="00FA69C6" w:rsidRPr="001D3BA4" w:rsidRDefault="00FA69C6" w:rsidP="00FA69C6">
            <w:pPr>
              <w:jc w:val="center"/>
              <w:rPr>
                <w:rFonts w:ascii="Candara" w:hAnsi="Candara" w:cs="Arial"/>
                <w:b w:val="0"/>
                <w:szCs w:val="22"/>
              </w:rPr>
            </w:pPr>
          </w:p>
        </w:tc>
      </w:tr>
    </w:tbl>
    <w:p w14:paraId="31F78F68" w14:textId="77777777" w:rsidR="00FA69C6" w:rsidRPr="00F27121" w:rsidRDefault="00FA69C6" w:rsidP="00FA69C6">
      <w:pPr>
        <w:rPr>
          <w:rFonts w:ascii="Candara" w:hAnsi="Candara" w:cs="Arial"/>
          <w:b/>
          <w:sz w:val="19"/>
          <w:szCs w:val="19"/>
        </w:rPr>
      </w:pPr>
    </w:p>
    <w:p w14:paraId="01454F98" w14:textId="77777777" w:rsidR="00FA69C6" w:rsidRDefault="00FA69C6" w:rsidP="00FA69C6">
      <w:pPr>
        <w:spacing w:line="276" w:lineRule="auto"/>
        <w:rPr>
          <w:rFonts w:ascii="Candara" w:hAnsi="Candara"/>
          <w:bCs/>
          <w:sz w:val="19"/>
          <w:szCs w:val="19"/>
        </w:rPr>
      </w:pPr>
    </w:p>
    <w:p w14:paraId="5B0B2048" w14:textId="77C8F30F" w:rsidR="00FA69C6" w:rsidRPr="00DC3ACF" w:rsidRDefault="00FA69C6" w:rsidP="00FA69C6">
      <w:pPr>
        <w:spacing w:line="276" w:lineRule="auto"/>
        <w:rPr>
          <w:rFonts w:ascii="Candara" w:hAnsi="Candara"/>
          <w:bCs/>
          <w:sz w:val="19"/>
          <w:szCs w:val="19"/>
        </w:rPr>
      </w:pPr>
      <w:r w:rsidRPr="00DC3ACF">
        <w:rPr>
          <w:rFonts w:ascii="Candara" w:hAnsi="Candara"/>
          <w:bCs/>
          <w:sz w:val="19"/>
          <w:szCs w:val="19"/>
        </w:rPr>
        <w:t>Na podlagi javnega razpisa za odda</w:t>
      </w:r>
      <w:r>
        <w:rPr>
          <w:rFonts w:ascii="Candara" w:hAnsi="Candara"/>
          <w:bCs/>
          <w:sz w:val="19"/>
          <w:szCs w:val="19"/>
        </w:rPr>
        <w:t xml:space="preserve">jo javnega naročila po </w:t>
      </w:r>
      <w:r w:rsidR="004A07EE" w:rsidRPr="004A07EE">
        <w:rPr>
          <w:rFonts w:ascii="Candara" w:hAnsi="Candara"/>
          <w:b/>
          <w:sz w:val="19"/>
          <w:szCs w:val="19"/>
        </w:rPr>
        <w:t>odprtem</w:t>
      </w:r>
      <w:r w:rsidR="004A07EE">
        <w:rPr>
          <w:rFonts w:ascii="Candara" w:hAnsi="Candara"/>
          <w:bCs/>
          <w:sz w:val="19"/>
          <w:szCs w:val="19"/>
        </w:rPr>
        <w:t xml:space="preserve"> </w:t>
      </w:r>
      <w:r>
        <w:rPr>
          <w:rFonts w:ascii="Candara" w:hAnsi="Candara"/>
          <w:b/>
          <w:bCs/>
          <w:sz w:val="19"/>
          <w:szCs w:val="19"/>
        </w:rPr>
        <w:t xml:space="preserve">postopku </w:t>
      </w:r>
      <w:r w:rsidRPr="00DC3ACF">
        <w:rPr>
          <w:rFonts w:ascii="Candara" w:hAnsi="Candara"/>
          <w:bCs/>
          <w:sz w:val="19"/>
          <w:szCs w:val="19"/>
        </w:rPr>
        <w:t xml:space="preserve">za </w:t>
      </w:r>
      <w:r w:rsidRPr="00DC3ACF">
        <w:rPr>
          <w:rFonts w:ascii="Candara" w:hAnsi="Candara"/>
          <w:b/>
          <w:bCs/>
          <w:sz w:val="19"/>
          <w:szCs w:val="19"/>
        </w:rPr>
        <w:t>»</w:t>
      </w:r>
      <w:r>
        <w:rPr>
          <w:rFonts w:ascii="Candara" w:hAnsi="Candara"/>
          <w:b/>
          <w:bCs/>
          <w:sz w:val="19"/>
          <w:szCs w:val="19"/>
        </w:rPr>
        <w:t xml:space="preserve">NABAVO </w:t>
      </w:r>
      <w:r w:rsidR="000C101B">
        <w:rPr>
          <w:rFonts w:ascii="Candara" w:hAnsi="Candara"/>
          <w:b/>
          <w:bCs/>
          <w:sz w:val="19"/>
          <w:szCs w:val="19"/>
        </w:rPr>
        <w:t xml:space="preserve">ZGLOBNEGA </w:t>
      </w:r>
      <w:r>
        <w:rPr>
          <w:rFonts w:ascii="Candara" w:hAnsi="Candara"/>
          <w:b/>
          <w:bCs/>
          <w:sz w:val="19"/>
          <w:szCs w:val="19"/>
        </w:rPr>
        <w:t>KOLESNEGA NAKLADALCA</w:t>
      </w:r>
      <w:r w:rsidRPr="00DC3ACF">
        <w:rPr>
          <w:rFonts w:ascii="Candara" w:hAnsi="Candara"/>
          <w:b/>
          <w:bCs/>
          <w:sz w:val="19"/>
          <w:szCs w:val="19"/>
        </w:rPr>
        <w:t>«</w:t>
      </w:r>
      <w:r w:rsidRPr="00DC3ACF">
        <w:rPr>
          <w:rFonts w:ascii="Candara" w:hAnsi="Candara"/>
          <w:bCs/>
          <w:sz w:val="19"/>
          <w:szCs w:val="19"/>
        </w:rPr>
        <w:t xml:space="preserve">, objavljenega na Portalu javnih naročil </w:t>
      </w:r>
      <w:r w:rsidR="004A07EE">
        <w:rPr>
          <w:rFonts w:ascii="Candara" w:hAnsi="Candara"/>
          <w:bCs/>
          <w:sz w:val="19"/>
          <w:szCs w:val="19"/>
        </w:rPr>
        <w:t xml:space="preserve">in v Uradnem listu EU </w:t>
      </w:r>
      <w:r>
        <w:rPr>
          <w:rFonts w:ascii="Candara" w:hAnsi="Candara"/>
          <w:bCs/>
          <w:sz w:val="19"/>
          <w:szCs w:val="19"/>
        </w:rPr>
        <w:t>ter navodili</w:t>
      </w:r>
      <w:r w:rsidRPr="00DC3ACF">
        <w:rPr>
          <w:rFonts w:ascii="Candara" w:hAnsi="Candara"/>
          <w:bCs/>
          <w:sz w:val="19"/>
          <w:szCs w:val="19"/>
        </w:rPr>
        <w:t xml:space="preserve"> razpisne dokumentacije naročnika </w:t>
      </w:r>
      <w:r w:rsidRPr="00F07D50">
        <w:rPr>
          <w:rFonts w:ascii="Candara" w:hAnsi="Candara"/>
          <w:b/>
          <w:bCs/>
          <w:sz w:val="19"/>
          <w:szCs w:val="19"/>
        </w:rPr>
        <w:t>CEROP d.o.o., Vaneča 81B, 9201 Puconci</w:t>
      </w:r>
      <w:r>
        <w:rPr>
          <w:rFonts w:ascii="Candara" w:hAnsi="Candara"/>
          <w:bCs/>
          <w:sz w:val="19"/>
          <w:szCs w:val="19"/>
        </w:rPr>
        <w:t xml:space="preserve"> dajemo ponudbo, kot sledi:</w:t>
      </w:r>
    </w:p>
    <w:p w14:paraId="08E9D8AC" w14:textId="77777777" w:rsidR="00FA69C6" w:rsidRPr="00DC3ACF" w:rsidRDefault="00FA69C6" w:rsidP="00FA69C6">
      <w:pPr>
        <w:spacing w:line="276" w:lineRule="auto"/>
        <w:rPr>
          <w:rFonts w:ascii="Candara" w:hAnsi="Candara"/>
          <w:bCs/>
          <w:sz w:val="19"/>
          <w:szCs w:val="19"/>
        </w:rPr>
      </w:pPr>
    </w:p>
    <w:tbl>
      <w:tblPr>
        <w:tblStyle w:val="Tabelamrea"/>
        <w:tblW w:w="9072" w:type="dxa"/>
        <w:tblInd w:w="-5" w:type="dxa"/>
        <w:tblLook w:val="04A0" w:firstRow="1" w:lastRow="0" w:firstColumn="1" w:lastColumn="0" w:noHBand="0" w:noVBand="1"/>
      </w:tblPr>
      <w:tblGrid>
        <w:gridCol w:w="2268"/>
        <w:gridCol w:w="6804"/>
      </w:tblGrid>
      <w:tr w:rsidR="00FA69C6" w:rsidRPr="00F27121" w14:paraId="765B2190" w14:textId="77777777" w:rsidTr="00FA69C6">
        <w:trPr>
          <w:trHeight w:val="329"/>
        </w:trPr>
        <w:tc>
          <w:tcPr>
            <w:tcW w:w="2268" w:type="dxa"/>
          </w:tcPr>
          <w:p w14:paraId="0E29E7FF" w14:textId="77777777" w:rsidR="00FA69C6" w:rsidRPr="00F27121" w:rsidRDefault="00FA69C6" w:rsidP="00FA69C6">
            <w:pPr>
              <w:spacing w:line="276" w:lineRule="auto"/>
              <w:jc w:val="left"/>
              <w:rPr>
                <w:rFonts w:ascii="Candara" w:hAnsi="Candara" w:cs="Arial"/>
                <w:sz w:val="19"/>
                <w:szCs w:val="19"/>
              </w:rPr>
            </w:pPr>
            <w:r w:rsidRPr="00F27121">
              <w:rPr>
                <w:rFonts w:ascii="Candara" w:hAnsi="Candara" w:cs="Arial"/>
                <w:sz w:val="19"/>
                <w:szCs w:val="19"/>
              </w:rPr>
              <w:t>Številka ponudbe:</w:t>
            </w:r>
          </w:p>
        </w:tc>
        <w:tc>
          <w:tcPr>
            <w:tcW w:w="6804" w:type="dxa"/>
          </w:tcPr>
          <w:p w14:paraId="78B5ED3C" w14:textId="77777777" w:rsidR="00FA69C6" w:rsidRPr="00F27121" w:rsidRDefault="00FA69C6" w:rsidP="00FA69C6">
            <w:pPr>
              <w:spacing w:line="276" w:lineRule="auto"/>
              <w:rPr>
                <w:rFonts w:ascii="Candara" w:hAnsi="Candara" w:cs="Arial"/>
                <w:sz w:val="19"/>
                <w:szCs w:val="19"/>
              </w:rPr>
            </w:pPr>
          </w:p>
        </w:tc>
      </w:tr>
      <w:tr w:rsidR="00FA69C6" w:rsidRPr="00F27121" w14:paraId="15F7BB10" w14:textId="77777777" w:rsidTr="00FA69C6">
        <w:trPr>
          <w:trHeight w:val="329"/>
        </w:trPr>
        <w:tc>
          <w:tcPr>
            <w:tcW w:w="2268" w:type="dxa"/>
          </w:tcPr>
          <w:p w14:paraId="21237A70" w14:textId="77777777" w:rsidR="00FA69C6" w:rsidRPr="00F27121" w:rsidRDefault="00FA69C6" w:rsidP="00FA69C6">
            <w:pPr>
              <w:spacing w:line="276" w:lineRule="auto"/>
              <w:jc w:val="left"/>
              <w:rPr>
                <w:rFonts w:ascii="Candara" w:hAnsi="Candara" w:cs="Arial"/>
                <w:sz w:val="19"/>
                <w:szCs w:val="19"/>
              </w:rPr>
            </w:pPr>
            <w:r>
              <w:rPr>
                <w:rFonts w:ascii="Candara" w:hAnsi="Candara" w:cs="Arial"/>
                <w:sz w:val="19"/>
                <w:szCs w:val="19"/>
              </w:rPr>
              <w:t>Datum</w:t>
            </w:r>
            <w:r w:rsidRPr="00F27121">
              <w:rPr>
                <w:rFonts w:ascii="Candara" w:hAnsi="Candara" w:cs="Arial"/>
                <w:sz w:val="19"/>
                <w:szCs w:val="19"/>
              </w:rPr>
              <w:t xml:space="preserve"> ponudbe:</w:t>
            </w:r>
          </w:p>
        </w:tc>
        <w:tc>
          <w:tcPr>
            <w:tcW w:w="6804" w:type="dxa"/>
          </w:tcPr>
          <w:p w14:paraId="691CEE88" w14:textId="77777777" w:rsidR="00FA69C6" w:rsidRPr="00F27121" w:rsidRDefault="00FA69C6" w:rsidP="00FA69C6">
            <w:pPr>
              <w:spacing w:line="276" w:lineRule="auto"/>
              <w:rPr>
                <w:rFonts w:ascii="Candara" w:hAnsi="Candara" w:cs="Arial"/>
                <w:sz w:val="19"/>
                <w:szCs w:val="19"/>
              </w:rPr>
            </w:pPr>
          </w:p>
        </w:tc>
      </w:tr>
    </w:tbl>
    <w:p w14:paraId="5A336A04" w14:textId="77777777" w:rsidR="00FA69C6" w:rsidRDefault="00FA69C6" w:rsidP="00FA69C6">
      <w:pPr>
        <w:spacing w:line="276" w:lineRule="auto"/>
        <w:rPr>
          <w:rFonts w:ascii="Candara" w:hAnsi="Candara"/>
          <w:bCs/>
          <w:sz w:val="19"/>
          <w:szCs w:val="19"/>
        </w:rPr>
      </w:pPr>
    </w:p>
    <w:p w14:paraId="28176D15" w14:textId="150B9247" w:rsidR="001E2B41" w:rsidRPr="001E2B41" w:rsidRDefault="001E2B41" w:rsidP="001D4F6B">
      <w:pPr>
        <w:pStyle w:val="Odstavekseznama"/>
        <w:numPr>
          <w:ilvl w:val="0"/>
          <w:numId w:val="16"/>
        </w:numPr>
        <w:spacing w:line="276" w:lineRule="auto"/>
        <w:rPr>
          <w:rFonts w:ascii="Candara" w:hAnsi="Candara"/>
          <w:bCs/>
          <w:sz w:val="19"/>
          <w:szCs w:val="19"/>
        </w:rPr>
      </w:pPr>
      <w:r w:rsidRPr="001E2B41">
        <w:rPr>
          <w:rFonts w:ascii="Candara" w:hAnsi="Candara"/>
          <w:bCs/>
          <w:sz w:val="19"/>
          <w:szCs w:val="19"/>
        </w:rPr>
        <w:t>Ponudbene vrednosti:</w:t>
      </w:r>
    </w:p>
    <w:p w14:paraId="25C09134" w14:textId="77777777" w:rsidR="001E2B41" w:rsidRPr="00DC3ACF" w:rsidRDefault="001E2B41" w:rsidP="00FA69C6">
      <w:pPr>
        <w:spacing w:line="276" w:lineRule="auto"/>
        <w:rPr>
          <w:rFonts w:ascii="Candara" w:hAnsi="Candara"/>
          <w:bCs/>
          <w:sz w:val="19"/>
          <w:szCs w:val="19"/>
        </w:rPr>
      </w:pPr>
    </w:p>
    <w:p w14:paraId="6F14EF06" w14:textId="3827FF95" w:rsidR="003D6610" w:rsidRPr="003D6610" w:rsidRDefault="000C101B" w:rsidP="001E2B41">
      <w:pPr>
        <w:spacing w:line="360" w:lineRule="auto"/>
        <w:ind w:left="360"/>
        <w:rPr>
          <w:rFonts w:ascii="Candara" w:hAnsi="Candara"/>
          <w:b/>
          <w:bCs/>
          <w:sz w:val="19"/>
          <w:szCs w:val="19"/>
          <w:u w:val="single"/>
        </w:rPr>
      </w:pPr>
      <w:r>
        <w:rPr>
          <w:rFonts w:ascii="Candara" w:hAnsi="Candara"/>
          <w:b/>
          <w:bCs/>
          <w:sz w:val="19"/>
          <w:szCs w:val="19"/>
        </w:rPr>
        <w:t xml:space="preserve">ZGLOBNI </w:t>
      </w:r>
      <w:r w:rsidR="003D6610" w:rsidRPr="003D6610">
        <w:rPr>
          <w:rFonts w:ascii="Candara" w:hAnsi="Candara"/>
          <w:b/>
          <w:bCs/>
          <w:sz w:val="19"/>
          <w:szCs w:val="19"/>
        </w:rPr>
        <w:t>KOLESNI NAKLADALEC</w:t>
      </w:r>
    </w:p>
    <w:p w14:paraId="1D6AE43A" w14:textId="77777777" w:rsidR="00FA69C6" w:rsidRPr="003D6610" w:rsidRDefault="00FA69C6" w:rsidP="001E2B41">
      <w:pPr>
        <w:spacing w:line="360" w:lineRule="auto"/>
        <w:ind w:left="360"/>
        <w:rPr>
          <w:rFonts w:ascii="Candara" w:hAnsi="Candara"/>
          <w:bCs/>
          <w:sz w:val="19"/>
          <w:szCs w:val="19"/>
        </w:rPr>
      </w:pPr>
      <w:r w:rsidRPr="003D6610">
        <w:rPr>
          <w:rFonts w:ascii="Candara" w:hAnsi="Candara"/>
          <w:bCs/>
          <w:sz w:val="19"/>
          <w:szCs w:val="19"/>
        </w:rPr>
        <w:t>Proizvajalec:  __________________________________________</w:t>
      </w:r>
    </w:p>
    <w:p w14:paraId="76DC9037" w14:textId="5249B69C" w:rsidR="003D6610" w:rsidRDefault="00FA69C6" w:rsidP="001E2B41">
      <w:pPr>
        <w:spacing w:line="480" w:lineRule="auto"/>
        <w:ind w:left="360"/>
        <w:rPr>
          <w:rFonts w:ascii="Candara" w:hAnsi="Candara"/>
          <w:bCs/>
          <w:sz w:val="19"/>
          <w:szCs w:val="19"/>
        </w:rPr>
      </w:pPr>
      <w:r w:rsidRPr="003D6610">
        <w:rPr>
          <w:rFonts w:ascii="Candara" w:hAnsi="Candara"/>
          <w:bCs/>
          <w:sz w:val="19"/>
          <w:szCs w:val="19"/>
        </w:rPr>
        <w:t>Tip: __________________________________________________</w:t>
      </w:r>
    </w:p>
    <w:tbl>
      <w:tblPr>
        <w:tblStyle w:val="Tabelamrea"/>
        <w:tblW w:w="8642" w:type="dxa"/>
        <w:jc w:val="center"/>
        <w:tblLook w:val="04A0" w:firstRow="1" w:lastRow="0" w:firstColumn="1" w:lastColumn="0" w:noHBand="0" w:noVBand="1"/>
      </w:tblPr>
      <w:tblGrid>
        <w:gridCol w:w="4399"/>
        <w:gridCol w:w="4243"/>
      </w:tblGrid>
      <w:tr w:rsidR="00FA69C6" w:rsidRPr="00F27121" w14:paraId="1E4D1F5C" w14:textId="77777777" w:rsidTr="001E2B41">
        <w:trPr>
          <w:trHeight w:val="444"/>
          <w:jc w:val="center"/>
        </w:trPr>
        <w:tc>
          <w:tcPr>
            <w:tcW w:w="4399" w:type="dxa"/>
          </w:tcPr>
          <w:p w14:paraId="2320C763" w14:textId="77777777" w:rsidR="00FA69C6" w:rsidRPr="00B62BC2" w:rsidRDefault="00FA69C6" w:rsidP="00FA69C6">
            <w:pPr>
              <w:spacing w:line="276" w:lineRule="auto"/>
              <w:jc w:val="left"/>
              <w:rPr>
                <w:rFonts w:ascii="Candara" w:hAnsi="Candara" w:cs="Arial"/>
                <w:b/>
                <w:sz w:val="19"/>
                <w:szCs w:val="19"/>
              </w:rPr>
            </w:pPr>
          </w:p>
          <w:p w14:paraId="3B8DEE24" w14:textId="77777777" w:rsidR="00FA69C6" w:rsidRPr="00B62BC2" w:rsidRDefault="00FA69C6" w:rsidP="00FA69C6">
            <w:pPr>
              <w:spacing w:line="276" w:lineRule="auto"/>
              <w:jc w:val="left"/>
              <w:rPr>
                <w:rFonts w:ascii="Candara" w:hAnsi="Candara" w:cs="Arial"/>
                <w:b/>
                <w:sz w:val="19"/>
                <w:szCs w:val="19"/>
              </w:rPr>
            </w:pPr>
            <w:r w:rsidRPr="00B62BC2">
              <w:rPr>
                <w:rFonts w:ascii="Candara" w:hAnsi="Candara" w:cs="Arial"/>
                <w:b/>
                <w:sz w:val="19"/>
                <w:szCs w:val="19"/>
              </w:rPr>
              <w:t>PONUDBENA CENA (brez DDV)</w:t>
            </w:r>
          </w:p>
        </w:tc>
        <w:tc>
          <w:tcPr>
            <w:tcW w:w="4243" w:type="dxa"/>
          </w:tcPr>
          <w:p w14:paraId="4EF5B85D" w14:textId="77777777" w:rsidR="00FA69C6" w:rsidRDefault="00FA69C6" w:rsidP="00FA69C6">
            <w:pPr>
              <w:spacing w:line="276" w:lineRule="auto"/>
              <w:rPr>
                <w:rFonts w:ascii="Candara" w:hAnsi="Candara" w:cs="Arial"/>
                <w:sz w:val="19"/>
                <w:szCs w:val="19"/>
              </w:rPr>
            </w:pPr>
          </w:p>
          <w:p w14:paraId="43AEA718" w14:textId="77777777" w:rsidR="00FA69C6" w:rsidRPr="00B62BC2" w:rsidRDefault="00FA69C6" w:rsidP="00FA69C6">
            <w:pPr>
              <w:spacing w:line="276" w:lineRule="auto"/>
              <w:jc w:val="right"/>
              <w:rPr>
                <w:rFonts w:ascii="Candara" w:hAnsi="Candara" w:cs="Arial"/>
                <w:b/>
                <w:sz w:val="19"/>
                <w:szCs w:val="19"/>
              </w:rPr>
            </w:pPr>
            <w:r w:rsidRPr="00B62BC2">
              <w:rPr>
                <w:rFonts w:ascii="Candara" w:hAnsi="Candara" w:cs="Arial"/>
                <w:b/>
                <w:sz w:val="19"/>
                <w:szCs w:val="19"/>
              </w:rPr>
              <w:t>EUR</w:t>
            </w:r>
          </w:p>
        </w:tc>
      </w:tr>
      <w:tr w:rsidR="00FA69C6" w:rsidRPr="00F27121" w14:paraId="3C3D9C26" w14:textId="77777777" w:rsidTr="001E2B41">
        <w:trPr>
          <w:trHeight w:val="444"/>
          <w:jc w:val="center"/>
        </w:trPr>
        <w:tc>
          <w:tcPr>
            <w:tcW w:w="4399" w:type="dxa"/>
          </w:tcPr>
          <w:p w14:paraId="0FB8C585" w14:textId="77777777" w:rsidR="00FA69C6" w:rsidRPr="00B62BC2" w:rsidRDefault="00FA69C6" w:rsidP="00FA69C6">
            <w:pPr>
              <w:spacing w:line="276" w:lineRule="auto"/>
              <w:jc w:val="left"/>
              <w:rPr>
                <w:rFonts w:ascii="Candara" w:hAnsi="Candara" w:cs="Arial"/>
                <w:b/>
                <w:sz w:val="19"/>
                <w:szCs w:val="19"/>
              </w:rPr>
            </w:pPr>
          </w:p>
          <w:p w14:paraId="3E7E4287" w14:textId="77777777" w:rsidR="00FA69C6" w:rsidRPr="00B62BC2" w:rsidRDefault="00FA69C6" w:rsidP="00FA69C6">
            <w:pPr>
              <w:spacing w:line="276" w:lineRule="auto"/>
              <w:jc w:val="left"/>
              <w:rPr>
                <w:rFonts w:ascii="Candara" w:hAnsi="Candara" w:cs="Arial"/>
                <w:b/>
                <w:sz w:val="19"/>
                <w:szCs w:val="19"/>
              </w:rPr>
            </w:pPr>
            <w:r w:rsidRPr="00B62BC2">
              <w:rPr>
                <w:rFonts w:ascii="Candara" w:hAnsi="Candara" w:cs="Arial"/>
                <w:b/>
                <w:sz w:val="19"/>
                <w:szCs w:val="19"/>
              </w:rPr>
              <w:t>Popust ( ________ %)</w:t>
            </w:r>
          </w:p>
        </w:tc>
        <w:tc>
          <w:tcPr>
            <w:tcW w:w="4243" w:type="dxa"/>
          </w:tcPr>
          <w:p w14:paraId="0CCB0C43" w14:textId="77777777" w:rsidR="00FA69C6" w:rsidRDefault="00FA69C6" w:rsidP="00FA69C6">
            <w:pPr>
              <w:spacing w:line="276" w:lineRule="auto"/>
              <w:jc w:val="right"/>
              <w:rPr>
                <w:rFonts w:ascii="Candara" w:hAnsi="Candara" w:cs="Arial"/>
                <w:b/>
                <w:sz w:val="19"/>
                <w:szCs w:val="19"/>
              </w:rPr>
            </w:pPr>
          </w:p>
          <w:p w14:paraId="64A22A4C" w14:textId="77777777" w:rsidR="00FA69C6" w:rsidRPr="00F27121" w:rsidRDefault="00FA69C6" w:rsidP="00FA69C6">
            <w:pPr>
              <w:spacing w:line="276" w:lineRule="auto"/>
              <w:jc w:val="right"/>
              <w:rPr>
                <w:rFonts w:ascii="Candara" w:hAnsi="Candara" w:cs="Arial"/>
                <w:sz w:val="19"/>
                <w:szCs w:val="19"/>
              </w:rPr>
            </w:pPr>
            <w:r w:rsidRPr="00A07716">
              <w:rPr>
                <w:rFonts w:ascii="Candara" w:hAnsi="Candara" w:cs="Arial"/>
                <w:b/>
                <w:sz w:val="19"/>
                <w:szCs w:val="19"/>
              </w:rPr>
              <w:t>EUR</w:t>
            </w:r>
          </w:p>
        </w:tc>
      </w:tr>
      <w:tr w:rsidR="00FA69C6" w:rsidRPr="00F27121" w14:paraId="700B7FC9" w14:textId="77777777" w:rsidTr="001E2B41">
        <w:trPr>
          <w:trHeight w:val="444"/>
          <w:jc w:val="center"/>
        </w:trPr>
        <w:tc>
          <w:tcPr>
            <w:tcW w:w="4399" w:type="dxa"/>
          </w:tcPr>
          <w:p w14:paraId="229C1EEB" w14:textId="77777777" w:rsidR="00FA69C6" w:rsidRPr="00B62BC2" w:rsidRDefault="00FA69C6" w:rsidP="00FA69C6">
            <w:pPr>
              <w:spacing w:line="276" w:lineRule="auto"/>
              <w:jc w:val="left"/>
              <w:rPr>
                <w:rFonts w:ascii="Candara" w:hAnsi="Candara" w:cs="Arial"/>
                <w:b/>
                <w:sz w:val="19"/>
                <w:szCs w:val="19"/>
              </w:rPr>
            </w:pPr>
          </w:p>
          <w:p w14:paraId="5A5AF14A" w14:textId="77777777" w:rsidR="00FA69C6" w:rsidRPr="00B62BC2" w:rsidRDefault="00FA69C6" w:rsidP="00FA69C6">
            <w:pPr>
              <w:spacing w:line="276" w:lineRule="auto"/>
              <w:jc w:val="left"/>
              <w:rPr>
                <w:rFonts w:ascii="Candara" w:hAnsi="Candara" w:cs="Arial"/>
                <w:b/>
                <w:sz w:val="19"/>
                <w:szCs w:val="19"/>
              </w:rPr>
            </w:pPr>
            <w:r w:rsidRPr="00B62BC2">
              <w:rPr>
                <w:rFonts w:ascii="Candara" w:hAnsi="Candara" w:cs="Arial"/>
                <w:b/>
                <w:sz w:val="19"/>
                <w:szCs w:val="19"/>
              </w:rPr>
              <w:t>KONČNA PONUDBENA CENA (brez DDV)</w:t>
            </w:r>
          </w:p>
        </w:tc>
        <w:tc>
          <w:tcPr>
            <w:tcW w:w="4243" w:type="dxa"/>
          </w:tcPr>
          <w:p w14:paraId="6DE78E81" w14:textId="77777777" w:rsidR="00FA69C6" w:rsidRDefault="00FA69C6" w:rsidP="00FA69C6">
            <w:pPr>
              <w:spacing w:line="276" w:lineRule="auto"/>
              <w:jc w:val="right"/>
              <w:rPr>
                <w:rFonts w:ascii="Candara" w:hAnsi="Candara" w:cs="Arial"/>
                <w:b/>
                <w:sz w:val="19"/>
                <w:szCs w:val="19"/>
              </w:rPr>
            </w:pPr>
          </w:p>
          <w:p w14:paraId="6752D6E8" w14:textId="77777777" w:rsidR="00FA69C6" w:rsidRPr="00F27121" w:rsidRDefault="00FA69C6" w:rsidP="00FA69C6">
            <w:pPr>
              <w:spacing w:line="276" w:lineRule="auto"/>
              <w:jc w:val="right"/>
              <w:rPr>
                <w:rFonts w:ascii="Candara" w:hAnsi="Candara" w:cs="Arial"/>
                <w:sz w:val="19"/>
                <w:szCs w:val="19"/>
              </w:rPr>
            </w:pPr>
            <w:r w:rsidRPr="00A07716">
              <w:rPr>
                <w:rFonts w:ascii="Candara" w:hAnsi="Candara" w:cs="Arial"/>
                <w:b/>
                <w:sz w:val="19"/>
                <w:szCs w:val="19"/>
              </w:rPr>
              <w:t>EUR</w:t>
            </w:r>
          </w:p>
        </w:tc>
      </w:tr>
      <w:tr w:rsidR="00FA69C6" w:rsidRPr="00F27121" w14:paraId="0958CB13" w14:textId="77777777" w:rsidTr="001E2B41">
        <w:trPr>
          <w:trHeight w:val="444"/>
          <w:jc w:val="center"/>
        </w:trPr>
        <w:tc>
          <w:tcPr>
            <w:tcW w:w="4399" w:type="dxa"/>
          </w:tcPr>
          <w:p w14:paraId="4FBA2F88" w14:textId="77777777" w:rsidR="00FA69C6" w:rsidRPr="00B62BC2" w:rsidRDefault="00FA69C6" w:rsidP="00FA69C6">
            <w:pPr>
              <w:spacing w:line="276" w:lineRule="auto"/>
              <w:jc w:val="left"/>
              <w:rPr>
                <w:rFonts w:ascii="Candara" w:hAnsi="Candara" w:cs="Arial"/>
                <w:b/>
                <w:sz w:val="19"/>
                <w:szCs w:val="19"/>
              </w:rPr>
            </w:pPr>
          </w:p>
          <w:p w14:paraId="34BE5A29" w14:textId="77777777" w:rsidR="00FA69C6" w:rsidRPr="00B62BC2" w:rsidRDefault="00FA69C6" w:rsidP="00FA69C6">
            <w:pPr>
              <w:spacing w:line="276" w:lineRule="auto"/>
              <w:jc w:val="left"/>
              <w:rPr>
                <w:rFonts w:ascii="Candara" w:hAnsi="Candara" w:cs="Arial"/>
                <w:b/>
                <w:sz w:val="19"/>
                <w:szCs w:val="19"/>
              </w:rPr>
            </w:pPr>
            <w:r w:rsidRPr="00B62BC2">
              <w:rPr>
                <w:rFonts w:ascii="Candara" w:hAnsi="Candara" w:cs="Arial"/>
                <w:b/>
                <w:sz w:val="19"/>
                <w:szCs w:val="19"/>
              </w:rPr>
              <w:t>KONČNA PONUDBENA CENA (z DDV)</w:t>
            </w:r>
          </w:p>
        </w:tc>
        <w:tc>
          <w:tcPr>
            <w:tcW w:w="4243" w:type="dxa"/>
          </w:tcPr>
          <w:p w14:paraId="0595A400" w14:textId="77777777" w:rsidR="00FA69C6" w:rsidRDefault="00FA69C6" w:rsidP="00FA69C6">
            <w:pPr>
              <w:spacing w:line="276" w:lineRule="auto"/>
              <w:jc w:val="right"/>
              <w:rPr>
                <w:rFonts w:ascii="Candara" w:hAnsi="Candara" w:cs="Arial"/>
                <w:b/>
                <w:sz w:val="19"/>
                <w:szCs w:val="19"/>
              </w:rPr>
            </w:pPr>
          </w:p>
          <w:p w14:paraId="58C143F4" w14:textId="77777777" w:rsidR="00FA69C6" w:rsidRPr="00F27121" w:rsidRDefault="00FA69C6" w:rsidP="00FA69C6">
            <w:pPr>
              <w:spacing w:line="276" w:lineRule="auto"/>
              <w:jc w:val="right"/>
              <w:rPr>
                <w:rFonts w:ascii="Candara" w:hAnsi="Candara" w:cs="Arial"/>
                <w:sz w:val="19"/>
                <w:szCs w:val="19"/>
              </w:rPr>
            </w:pPr>
            <w:r w:rsidRPr="00B62BC2">
              <w:rPr>
                <w:rFonts w:ascii="Candara" w:hAnsi="Candara" w:cs="Arial"/>
                <w:b/>
                <w:sz w:val="19"/>
                <w:szCs w:val="19"/>
              </w:rPr>
              <w:t>EUR</w:t>
            </w:r>
          </w:p>
        </w:tc>
      </w:tr>
    </w:tbl>
    <w:p w14:paraId="4E66A100" w14:textId="77777777" w:rsidR="001E2B41" w:rsidRDefault="001E2B41" w:rsidP="00FA69C6">
      <w:pPr>
        <w:spacing w:line="276" w:lineRule="auto"/>
        <w:rPr>
          <w:rFonts w:ascii="Candara" w:hAnsi="Candara"/>
          <w:bCs/>
          <w:sz w:val="14"/>
          <w:szCs w:val="14"/>
        </w:rPr>
      </w:pPr>
    </w:p>
    <w:p w14:paraId="3362BC54" w14:textId="77777777" w:rsidR="000C0B2F" w:rsidRPr="001E2B41" w:rsidRDefault="000C0B2F" w:rsidP="00FA69C6">
      <w:pPr>
        <w:spacing w:line="276" w:lineRule="auto"/>
        <w:rPr>
          <w:rFonts w:ascii="Candara" w:hAnsi="Candara"/>
          <w:bCs/>
          <w:sz w:val="14"/>
          <w:szCs w:val="14"/>
        </w:rPr>
      </w:pPr>
    </w:p>
    <w:p w14:paraId="4DC38D52" w14:textId="4DB14B61" w:rsidR="001E2B41" w:rsidRPr="001E2B41" w:rsidRDefault="001E2B41" w:rsidP="001D4F6B">
      <w:pPr>
        <w:pStyle w:val="Odstavekseznama"/>
        <w:numPr>
          <w:ilvl w:val="0"/>
          <w:numId w:val="16"/>
        </w:numPr>
        <w:spacing w:line="276" w:lineRule="auto"/>
        <w:rPr>
          <w:rFonts w:ascii="Candara" w:hAnsi="Candara"/>
          <w:bCs/>
          <w:sz w:val="19"/>
          <w:szCs w:val="19"/>
        </w:rPr>
      </w:pPr>
      <w:r>
        <w:rPr>
          <w:rFonts w:ascii="Candara" w:hAnsi="Candara"/>
          <w:bCs/>
          <w:sz w:val="19"/>
          <w:szCs w:val="19"/>
        </w:rPr>
        <w:t>Dobavni rok</w:t>
      </w:r>
      <w:r w:rsidRPr="001E2B41">
        <w:rPr>
          <w:rFonts w:ascii="Candara" w:hAnsi="Candara"/>
          <w:bCs/>
          <w:sz w:val="19"/>
          <w:szCs w:val="19"/>
        </w:rPr>
        <w:t>:</w:t>
      </w:r>
    </w:p>
    <w:p w14:paraId="62115416" w14:textId="77777777" w:rsidR="001E2B41" w:rsidRPr="00DC3ACF" w:rsidRDefault="001E2B41" w:rsidP="001E2B41">
      <w:pPr>
        <w:spacing w:line="276" w:lineRule="auto"/>
        <w:rPr>
          <w:rFonts w:ascii="Candara" w:hAnsi="Candara"/>
          <w:bCs/>
          <w:sz w:val="19"/>
          <w:szCs w:val="19"/>
        </w:rPr>
      </w:pPr>
    </w:p>
    <w:p w14:paraId="797ABEBF" w14:textId="39CB71EE" w:rsidR="001E2B41" w:rsidRPr="000C101B" w:rsidRDefault="001E2B41" w:rsidP="001E2B41">
      <w:pPr>
        <w:spacing w:line="360" w:lineRule="auto"/>
        <w:ind w:left="360"/>
        <w:rPr>
          <w:rFonts w:ascii="Candara" w:hAnsi="Candara"/>
          <w:bCs/>
          <w:sz w:val="19"/>
          <w:szCs w:val="19"/>
        </w:rPr>
      </w:pPr>
      <w:r>
        <w:rPr>
          <w:rFonts w:ascii="Candara" w:hAnsi="Candara"/>
          <w:bCs/>
          <w:sz w:val="19"/>
          <w:szCs w:val="19"/>
        </w:rPr>
        <w:t xml:space="preserve">________ </w:t>
      </w:r>
      <w:r w:rsidR="00C95B16">
        <w:rPr>
          <w:rFonts w:ascii="Candara" w:hAnsi="Candara"/>
          <w:bCs/>
          <w:sz w:val="19"/>
          <w:szCs w:val="19"/>
        </w:rPr>
        <w:t xml:space="preserve">(vnesete rok) </w:t>
      </w:r>
      <w:r>
        <w:rPr>
          <w:rFonts w:ascii="Candara" w:hAnsi="Candara"/>
          <w:bCs/>
          <w:sz w:val="19"/>
          <w:szCs w:val="19"/>
        </w:rPr>
        <w:t xml:space="preserve">koledarskih dni od dneva podpisa pogodbe (najdaljši dobavni rok po zahtevi naročnika </w:t>
      </w:r>
      <w:r w:rsidRPr="00186F16">
        <w:rPr>
          <w:rFonts w:ascii="Candara" w:hAnsi="Candara"/>
          <w:bCs/>
          <w:sz w:val="19"/>
          <w:szCs w:val="19"/>
        </w:rPr>
        <w:t xml:space="preserve">je </w:t>
      </w:r>
      <w:r w:rsidR="000C0B2F">
        <w:rPr>
          <w:rFonts w:ascii="Candara" w:hAnsi="Candara"/>
          <w:bCs/>
          <w:sz w:val="19"/>
          <w:szCs w:val="19"/>
        </w:rPr>
        <w:t>3</w:t>
      </w:r>
      <w:r w:rsidRPr="00186F16">
        <w:rPr>
          <w:rFonts w:ascii="Candara" w:hAnsi="Candara"/>
          <w:bCs/>
          <w:sz w:val="19"/>
          <w:szCs w:val="19"/>
        </w:rPr>
        <w:t>0 koledarskih dni).</w:t>
      </w:r>
    </w:p>
    <w:p w14:paraId="44722421" w14:textId="77777777" w:rsidR="003D6610" w:rsidRDefault="003D6610" w:rsidP="00FA69C6">
      <w:pPr>
        <w:autoSpaceDE w:val="0"/>
        <w:autoSpaceDN w:val="0"/>
        <w:adjustRightInd w:val="0"/>
        <w:spacing w:line="276" w:lineRule="auto"/>
        <w:rPr>
          <w:rFonts w:ascii="Candara" w:hAnsi="Candara"/>
          <w:sz w:val="19"/>
          <w:szCs w:val="19"/>
        </w:rPr>
      </w:pPr>
    </w:p>
    <w:p w14:paraId="6AC5A5A2" w14:textId="707D6E91" w:rsidR="001E2B41" w:rsidRPr="001E2B41" w:rsidRDefault="001E2B41" w:rsidP="001D4F6B">
      <w:pPr>
        <w:pStyle w:val="Odstavekseznama"/>
        <w:numPr>
          <w:ilvl w:val="0"/>
          <w:numId w:val="16"/>
        </w:numPr>
        <w:spacing w:line="276" w:lineRule="auto"/>
        <w:rPr>
          <w:rFonts w:ascii="Candara" w:hAnsi="Candara"/>
          <w:bCs/>
          <w:sz w:val="19"/>
          <w:szCs w:val="19"/>
        </w:rPr>
      </w:pPr>
      <w:r w:rsidRPr="001E2B41">
        <w:rPr>
          <w:rFonts w:ascii="Candara" w:hAnsi="Candara"/>
          <w:bCs/>
          <w:sz w:val="19"/>
          <w:szCs w:val="19"/>
        </w:rPr>
        <w:t>Ponudbena cena vključuje vse stroške in dajatve v zvezi z izvedbo predmetnega naročila.</w:t>
      </w:r>
    </w:p>
    <w:p w14:paraId="2684BF5E" w14:textId="4DAE5263" w:rsidR="00C95B16" w:rsidRDefault="001E2B41" w:rsidP="00C95B16">
      <w:pPr>
        <w:spacing w:line="276" w:lineRule="auto"/>
        <w:ind w:left="360"/>
        <w:rPr>
          <w:rFonts w:ascii="Candara" w:hAnsi="Candara"/>
          <w:bCs/>
          <w:sz w:val="19"/>
          <w:szCs w:val="19"/>
        </w:rPr>
      </w:pPr>
      <w:r>
        <w:rPr>
          <w:rFonts w:ascii="Candara" w:hAnsi="Candara"/>
          <w:bCs/>
          <w:sz w:val="19"/>
          <w:szCs w:val="19"/>
        </w:rPr>
        <w:t xml:space="preserve">Cene iz ponudbenega predračuna so fiksne in nespremenljive do zaključka izvedbe predmeta naročila.  </w:t>
      </w:r>
    </w:p>
    <w:p w14:paraId="2E747DFA" w14:textId="77777777" w:rsidR="00C95B16" w:rsidRPr="000A66E2" w:rsidRDefault="00C95B16" w:rsidP="00C95B16">
      <w:pPr>
        <w:spacing w:line="276" w:lineRule="auto"/>
        <w:ind w:left="360"/>
        <w:rPr>
          <w:rFonts w:ascii="Candara" w:hAnsi="Candara"/>
          <w:bCs/>
          <w:sz w:val="19"/>
          <w:szCs w:val="19"/>
        </w:rPr>
      </w:pPr>
    </w:p>
    <w:p w14:paraId="66C38F2A" w14:textId="77777777" w:rsidR="00C95B16" w:rsidRDefault="00C95B16" w:rsidP="001D4F6B">
      <w:pPr>
        <w:pStyle w:val="Odstavekseznama"/>
        <w:numPr>
          <w:ilvl w:val="0"/>
          <w:numId w:val="16"/>
        </w:numPr>
        <w:spacing w:line="276" w:lineRule="auto"/>
        <w:rPr>
          <w:rFonts w:ascii="Candara" w:hAnsi="Candara"/>
          <w:bCs/>
          <w:sz w:val="19"/>
          <w:szCs w:val="19"/>
        </w:rPr>
      </w:pPr>
      <w:r>
        <w:rPr>
          <w:rFonts w:ascii="Candara" w:hAnsi="Candara"/>
          <w:bCs/>
          <w:sz w:val="19"/>
          <w:szCs w:val="19"/>
        </w:rPr>
        <w:t>Ponudba velja za celotno naročilo, v skladu z dokumentacijo v zvezi z oddajo javnega naročila</w:t>
      </w:r>
      <w:r w:rsidRPr="001E2B41">
        <w:rPr>
          <w:rFonts w:ascii="Candara" w:hAnsi="Candara"/>
          <w:bCs/>
          <w:sz w:val="19"/>
          <w:szCs w:val="19"/>
        </w:rPr>
        <w:t>.</w:t>
      </w:r>
    </w:p>
    <w:p w14:paraId="075D0632" w14:textId="77777777" w:rsidR="00C95B16" w:rsidRDefault="00C95B16" w:rsidP="00C95B16">
      <w:pPr>
        <w:pStyle w:val="Odstavekseznama"/>
        <w:spacing w:line="276" w:lineRule="auto"/>
        <w:ind w:left="360"/>
        <w:rPr>
          <w:rFonts w:ascii="Candara" w:hAnsi="Candara"/>
          <w:bCs/>
          <w:sz w:val="19"/>
          <w:szCs w:val="19"/>
        </w:rPr>
      </w:pPr>
    </w:p>
    <w:p w14:paraId="6020F923" w14:textId="0F1C3D02" w:rsidR="00C95B16" w:rsidRPr="00186F16" w:rsidRDefault="00C95B16" w:rsidP="001D4F6B">
      <w:pPr>
        <w:pStyle w:val="Odstavekseznama"/>
        <w:numPr>
          <w:ilvl w:val="0"/>
          <w:numId w:val="16"/>
        </w:numPr>
        <w:spacing w:line="276" w:lineRule="auto"/>
        <w:rPr>
          <w:rFonts w:ascii="Candara" w:hAnsi="Candara"/>
          <w:bCs/>
          <w:sz w:val="19"/>
          <w:szCs w:val="19"/>
        </w:rPr>
      </w:pPr>
      <w:r w:rsidRPr="00186F16">
        <w:rPr>
          <w:rFonts w:ascii="Candara" w:hAnsi="Candara"/>
          <w:bCs/>
          <w:sz w:val="19"/>
          <w:szCs w:val="19"/>
        </w:rPr>
        <w:t xml:space="preserve">Ponudba velja še najmanj  </w:t>
      </w:r>
      <w:r w:rsidRPr="00186F16">
        <w:rPr>
          <w:rFonts w:ascii="Candara" w:hAnsi="Candara"/>
          <w:bCs/>
          <w:sz w:val="19"/>
          <w:szCs w:val="19"/>
          <w:u w:val="single"/>
        </w:rPr>
        <w:t>90  koledarskih dni</w:t>
      </w:r>
      <w:r w:rsidRPr="00186F16">
        <w:rPr>
          <w:rFonts w:ascii="Candara" w:hAnsi="Candara"/>
          <w:bCs/>
          <w:sz w:val="19"/>
          <w:szCs w:val="19"/>
        </w:rPr>
        <w:t xml:space="preserve">  od roka za oddajo ponudbe.</w:t>
      </w:r>
    </w:p>
    <w:p w14:paraId="0E6ECF9E" w14:textId="77777777" w:rsidR="00C95B16" w:rsidRPr="00C95B16" w:rsidRDefault="00C95B16" w:rsidP="00C95B16">
      <w:pPr>
        <w:rPr>
          <w:rFonts w:ascii="Candara" w:hAnsi="Candara"/>
          <w:bCs/>
          <w:sz w:val="19"/>
          <w:szCs w:val="19"/>
        </w:rPr>
      </w:pPr>
    </w:p>
    <w:p w14:paraId="2E856953" w14:textId="0887E219" w:rsidR="00C95B16" w:rsidRPr="00186F16" w:rsidRDefault="00C95B16" w:rsidP="001D4F6B">
      <w:pPr>
        <w:pStyle w:val="Odstavekseznama"/>
        <w:numPr>
          <w:ilvl w:val="0"/>
          <w:numId w:val="16"/>
        </w:numPr>
        <w:spacing w:line="276" w:lineRule="auto"/>
        <w:rPr>
          <w:rFonts w:ascii="Candara" w:hAnsi="Candara"/>
          <w:bCs/>
          <w:sz w:val="19"/>
          <w:szCs w:val="19"/>
        </w:rPr>
      </w:pPr>
      <w:r w:rsidRPr="00186F16">
        <w:rPr>
          <w:rFonts w:ascii="Candara" w:hAnsi="Candara"/>
          <w:bCs/>
          <w:sz w:val="19"/>
          <w:szCs w:val="19"/>
        </w:rPr>
        <w:t>Pogodbena vrednost bo plačana v</w:t>
      </w:r>
      <w:r w:rsidR="004E473F" w:rsidRPr="00186F16">
        <w:rPr>
          <w:rFonts w:ascii="Candara" w:hAnsi="Candara"/>
          <w:bCs/>
          <w:sz w:val="19"/>
          <w:szCs w:val="19"/>
        </w:rPr>
        <w:t xml:space="preserve"> roku 45 dni od dneva prejema</w:t>
      </w:r>
      <w:r w:rsidRPr="00186F16">
        <w:rPr>
          <w:rFonts w:ascii="Candara" w:hAnsi="Candara"/>
          <w:bCs/>
          <w:sz w:val="19"/>
          <w:szCs w:val="19"/>
        </w:rPr>
        <w:t xml:space="preserve"> računa.</w:t>
      </w:r>
    </w:p>
    <w:p w14:paraId="15142BB4" w14:textId="77777777" w:rsidR="00C95B16" w:rsidRPr="00C95B16" w:rsidRDefault="00C95B16" w:rsidP="00C95B16">
      <w:pPr>
        <w:pStyle w:val="Odstavekseznama"/>
        <w:rPr>
          <w:rFonts w:ascii="Candara" w:hAnsi="Candara"/>
          <w:bCs/>
          <w:sz w:val="19"/>
          <w:szCs w:val="19"/>
        </w:rPr>
      </w:pPr>
    </w:p>
    <w:p w14:paraId="7202845E" w14:textId="1CC25385" w:rsidR="001E2B41" w:rsidRPr="00C95B16" w:rsidRDefault="00C95B16" w:rsidP="001D4F6B">
      <w:pPr>
        <w:pStyle w:val="Odstavekseznama"/>
        <w:numPr>
          <w:ilvl w:val="0"/>
          <w:numId w:val="16"/>
        </w:numPr>
        <w:spacing w:line="276" w:lineRule="auto"/>
        <w:rPr>
          <w:rFonts w:ascii="Candara" w:hAnsi="Candara"/>
          <w:sz w:val="19"/>
          <w:szCs w:val="19"/>
        </w:rPr>
      </w:pPr>
      <w:r w:rsidRPr="00C95B16">
        <w:rPr>
          <w:rFonts w:ascii="Candara" w:hAnsi="Candara"/>
          <w:bCs/>
          <w:sz w:val="19"/>
          <w:szCs w:val="19"/>
        </w:rPr>
        <w:t xml:space="preserve">Javno naročilo bomo izvedli tako, kot je navedeno v ponudbi in ga ne bomo prenesli na drugega izvajalca. </w:t>
      </w:r>
    </w:p>
    <w:p w14:paraId="476B2DFB" w14:textId="77777777" w:rsidR="00C95B16" w:rsidRPr="00C95B16" w:rsidRDefault="00C95B16" w:rsidP="00C95B16">
      <w:pPr>
        <w:pStyle w:val="Odstavekseznama"/>
        <w:rPr>
          <w:rFonts w:ascii="Candara" w:hAnsi="Candara"/>
          <w:sz w:val="19"/>
          <w:szCs w:val="19"/>
        </w:rPr>
      </w:pPr>
    </w:p>
    <w:p w14:paraId="660ACD19" w14:textId="59C568C2" w:rsidR="00C95B16" w:rsidRDefault="00C95B16" w:rsidP="001D4F6B">
      <w:pPr>
        <w:pStyle w:val="Odstavekseznama"/>
        <w:numPr>
          <w:ilvl w:val="0"/>
          <w:numId w:val="16"/>
        </w:numPr>
        <w:spacing w:line="276" w:lineRule="auto"/>
        <w:rPr>
          <w:rFonts w:ascii="Candara" w:hAnsi="Candara"/>
          <w:sz w:val="19"/>
          <w:szCs w:val="19"/>
        </w:rPr>
      </w:pPr>
      <w:r>
        <w:rPr>
          <w:rFonts w:ascii="Candara" w:hAnsi="Candara"/>
          <w:sz w:val="19"/>
          <w:szCs w:val="19"/>
        </w:rPr>
        <w:t xml:space="preserve">Izjavljamo, da smo si pred oddajo naročila podrobno preučili dokumentacijo v zvezi z oddajo javnega naročila, tako da smo z vsemi značilnostmi in specifikami seznanjeni in da se z njo v celoti strinjamo. </w:t>
      </w:r>
    </w:p>
    <w:p w14:paraId="0550C1A8" w14:textId="77777777" w:rsidR="00C95B16" w:rsidRPr="00C95B16" w:rsidRDefault="00C95B16" w:rsidP="00C95B16">
      <w:pPr>
        <w:pStyle w:val="Odstavekseznama"/>
        <w:rPr>
          <w:rFonts w:ascii="Candara" w:hAnsi="Candara"/>
          <w:sz w:val="19"/>
          <w:szCs w:val="19"/>
        </w:rPr>
      </w:pPr>
    </w:p>
    <w:p w14:paraId="6BCF5B2D" w14:textId="77777777" w:rsidR="00FA69C6" w:rsidRPr="00DC3ACF" w:rsidRDefault="00FA69C6" w:rsidP="00FA69C6">
      <w:pPr>
        <w:spacing w:line="276" w:lineRule="auto"/>
        <w:rPr>
          <w:rFonts w:ascii="Candara" w:hAnsi="Candara"/>
          <w:bCs/>
          <w:sz w:val="19"/>
          <w:szCs w:val="19"/>
        </w:rPr>
      </w:pPr>
    </w:p>
    <w:p w14:paraId="0CE9CE14" w14:textId="77777777" w:rsidR="00FA69C6" w:rsidRDefault="00FA69C6" w:rsidP="00FA69C6">
      <w:pPr>
        <w:spacing w:line="276" w:lineRule="auto"/>
        <w:rPr>
          <w:rFonts w:ascii="Candara" w:hAnsi="Candara"/>
          <w:bCs/>
          <w:sz w:val="19"/>
          <w:szCs w:val="19"/>
        </w:rPr>
      </w:pPr>
    </w:p>
    <w:p w14:paraId="00938B25" w14:textId="77777777" w:rsidR="00FA69C6" w:rsidRPr="00F27121" w:rsidRDefault="00FA69C6" w:rsidP="00FA69C6">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FA69C6" w:rsidRPr="00F27121" w14:paraId="698C3432" w14:textId="77777777" w:rsidTr="00FA69C6">
        <w:tc>
          <w:tcPr>
            <w:tcW w:w="3020" w:type="dxa"/>
          </w:tcPr>
          <w:p w14:paraId="374DAE8F" w14:textId="77777777" w:rsidR="00FA69C6" w:rsidRPr="00F27121" w:rsidRDefault="00FA69C6" w:rsidP="00FA69C6">
            <w:pPr>
              <w:spacing w:line="276" w:lineRule="auto"/>
              <w:jc w:val="center"/>
              <w:rPr>
                <w:rFonts w:ascii="Candara" w:hAnsi="Candara" w:cs="Arial"/>
                <w:sz w:val="19"/>
                <w:szCs w:val="19"/>
              </w:rPr>
            </w:pPr>
            <w:r w:rsidRPr="00F27121">
              <w:rPr>
                <w:rFonts w:ascii="Candara" w:hAnsi="Candara" w:cs="Arial"/>
                <w:sz w:val="19"/>
                <w:szCs w:val="19"/>
              </w:rPr>
              <w:t>KRAJ</w:t>
            </w:r>
          </w:p>
          <w:p w14:paraId="3A2E6C8E" w14:textId="77777777" w:rsidR="00FA69C6" w:rsidRPr="00F27121" w:rsidRDefault="00FA69C6" w:rsidP="00FA69C6">
            <w:pPr>
              <w:spacing w:line="276" w:lineRule="auto"/>
              <w:jc w:val="center"/>
              <w:rPr>
                <w:rFonts w:ascii="Candara" w:hAnsi="Candara" w:cs="Arial"/>
                <w:sz w:val="19"/>
                <w:szCs w:val="19"/>
              </w:rPr>
            </w:pPr>
          </w:p>
          <w:p w14:paraId="22076944" w14:textId="77777777" w:rsidR="00FA69C6" w:rsidRPr="00F27121" w:rsidRDefault="00FA69C6" w:rsidP="00FA69C6">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115E1BD7" w14:textId="77777777" w:rsidR="00FA69C6" w:rsidRPr="00F27121" w:rsidRDefault="00FA69C6" w:rsidP="00FA69C6">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625EBB2E" w14:textId="77777777" w:rsidR="00FA69C6" w:rsidRPr="00F27121" w:rsidRDefault="00FA69C6" w:rsidP="00FA69C6">
            <w:pPr>
              <w:spacing w:line="276" w:lineRule="auto"/>
              <w:jc w:val="center"/>
              <w:rPr>
                <w:rFonts w:ascii="Candara" w:hAnsi="Candara" w:cs="Arial"/>
                <w:sz w:val="19"/>
                <w:szCs w:val="19"/>
              </w:rPr>
            </w:pPr>
            <w:r w:rsidRPr="00F27121">
              <w:rPr>
                <w:rFonts w:ascii="Candara" w:hAnsi="Candara" w:cs="Arial"/>
                <w:sz w:val="19"/>
                <w:szCs w:val="19"/>
              </w:rPr>
              <w:t>PONUDNIK</w:t>
            </w:r>
          </w:p>
          <w:p w14:paraId="673FB6C4" w14:textId="77777777" w:rsidR="00FA69C6" w:rsidRPr="00F27121" w:rsidRDefault="00FA69C6" w:rsidP="00FA69C6">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12535BFE" w14:textId="77777777" w:rsidR="00FA69C6" w:rsidRPr="00F27121" w:rsidRDefault="00FA69C6" w:rsidP="00FA69C6">
            <w:pPr>
              <w:spacing w:line="276" w:lineRule="auto"/>
              <w:rPr>
                <w:rFonts w:ascii="Candara" w:hAnsi="Candara" w:cs="Arial"/>
                <w:sz w:val="19"/>
                <w:szCs w:val="19"/>
              </w:rPr>
            </w:pPr>
          </w:p>
          <w:p w14:paraId="22FCCA22" w14:textId="77777777" w:rsidR="00FA69C6" w:rsidRPr="00F27121" w:rsidRDefault="00FA69C6" w:rsidP="00FA69C6">
            <w:pPr>
              <w:spacing w:line="276" w:lineRule="auto"/>
              <w:rPr>
                <w:rFonts w:ascii="Candara" w:hAnsi="Candara" w:cs="Arial"/>
                <w:sz w:val="19"/>
                <w:szCs w:val="19"/>
              </w:rPr>
            </w:pPr>
          </w:p>
          <w:p w14:paraId="56E3504B" w14:textId="77777777" w:rsidR="00FA69C6" w:rsidRPr="00F27121" w:rsidRDefault="00FA69C6" w:rsidP="00FA69C6">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FA69C6" w:rsidRPr="00F27121" w14:paraId="53E2146C" w14:textId="77777777" w:rsidTr="00FA69C6">
        <w:tc>
          <w:tcPr>
            <w:tcW w:w="3020" w:type="dxa"/>
          </w:tcPr>
          <w:p w14:paraId="42BB5208" w14:textId="77777777" w:rsidR="00FA69C6" w:rsidRPr="00F27121" w:rsidRDefault="00FA69C6" w:rsidP="00FA69C6">
            <w:pPr>
              <w:spacing w:line="276" w:lineRule="auto"/>
              <w:jc w:val="center"/>
              <w:rPr>
                <w:rFonts w:ascii="Candara" w:hAnsi="Candara" w:cs="Arial"/>
                <w:sz w:val="19"/>
                <w:szCs w:val="19"/>
              </w:rPr>
            </w:pPr>
            <w:r w:rsidRPr="00F27121">
              <w:rPr>
                <w:rFonts w:ascii="Candara" w:hAnsi="Candara" w:cs="Arial"/>
                <w:sz w:val="19"/>
                <w:szCs w:val="19"/>
              </w:rPr>
              <w:t>DATUM</w:t>
            </w:r>
          </w:p>
          <w:p w14:paraId="2746DE04" w14:textId="77777777" w:rsidR="00FA69C6" w:rsidRPr="00F27121" w:rsidRDefault="00FA69C6" w:rsidP="00FA69C6">
            <w:pPr>
              <w:spacing w:line="276" w:lineRule="auto"/>
              <w:jc w:val="center"/>
              <w:rPr>
                <w:rFonts w:ascii="Candara" w:hAnsi="Candara" w:cs="Arial"/>
                <w:sz w:val="19"/>
                <w:szCs w:val="19"/>
              </w:rPr>
            </w:pPr>
          </w:p>
          <w:p w14:paraId="64C00283" w14:textId="77777777" w:rsidR="00FA69C6" w:rsidRPr="00F27121" w:rsidRDefault="00FA69C6" w:rsidP="00FA69C6">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352D4B3C" w14:textId="77777777" w:rsidR="00FA69C6" w:rsidRPr="00F27121" w:rsidRDefault="00FA69C6" w:rsidP="00FA69C6">
            <w:pPr>
              <w:spacing w:line="276" w:lineRule="auto"/>
              <w:rPr>
                <w:rFonts w:ascii="Candara" w:hAnsi="Candara" w:cs="Arial"/>
                <w:sz w:val="19"/>
                <w:szCs w:val="19"/>
              </w:rPr>
            </w:pPr>
          </w:p>
        </w:tc>
        <w:tc>
          <w:tcPr>
            <w:tcW w:w="3822" w:type="dxa"/>
            <w:vMerge/>
          </w:tcPr>
          <w:p w14:paraId="25AC0900" w14:textId="77777777" w:rsidR="00FA69C6" w:rsidRPr="00F27121" w:rsidRDefault="00FA69C6" w:rsidP="00FA69C6">
            <w:pPr>
              <w:spacing w:line="276" w:lineRule="auto"/>
              <w:rPr>
                <w:rFonts w:ascii="Candara" w:hAnsi="Candara" w:cs="Arial"/>
                <w:sz w:val="19"/>
                <w:szCs w:val="19"/>
              </w:rPr>
            </w:pPr>
          </w:p>
        </w:tc>
      </w:tr>
    </w:tbl>
    <w:p w14:paraId="233661C1" w14:textId="77777777" w:rsidR="00FA69C6" w:rsidRPr="00DC3ACF" w:rsidRDefault="00FA69C6" w:rsidP="00FA69C6">
      <w:pPr>
        <w:spacing w:line="276" w:lineRule="auto"/>
        <w:rPr>
          <w:rFonts w:ascii="Candara" w:hAnsi="Candara"/>
          <w:bCs/>
          <w:sz w:val="19"/>
          <w:szCs w:val="19"/>
        </w:rPr>
      </w:pPr>
    </w:p>
    <w:p w14:paraId="5DB99758" w14:textId="77777777" w:rsidR="00C95B16" w:rsidRDefault="00C95B16" w:rsidP="00FD6CF8">
      <w:pPr>
        <w:spacing w:line="276" w:lineRule="auto"/>
        <w:rPr>
          <w:rFonts w:ascii="Candara" w:hAnsi="Candara" w:cs="Arial"/>
          <w:sz w:val="19"/>
          <w:szCs w:val="19"/>
        </w:rPr>
      </w:pPr>
    </w:p>
    <w:p w14:paraId="33EFFEF5" w14:textId="77777777" w:rsidR="00C95B16" w:rsidRDefault="00C95B16" w:rsidP="00FD6CF8">
      <w:pPr>
        <w:spacing w:line="276" w:lineRule="auto"/>
        <w:rPr>
          <w:rFonts w:ascii="Candara" w:hAnsi="Candara" w:cs="Arial"/>
          <w:sz w:val="19"/>
          <w:szCs w:val="19"/>
        </w:rPr>
      </w:pPr>
    </w:p>
    <w:p w14:paraId="1914DDBD" w14:textId="77777777" w:rsidR="00C95B16" w:rsidRDefault="00C95B16" w:rsidP="00FD6CF8">
      <w:pPr>
        <w:spacing w:line="276" w:lineRule="auto"/>
        <w:rPr>
          <w:rFonts w:ascii="Candara" w:hAnsi="Candara" w:cs="Arial"/>
          <w:sz w:val="19"/>
          <w:szCs w:val="19"/>
        </w:rPr>
      </w:pPr>
    </w:p>
    <w:p w14:paraId="508B623E" w14:textId="77777777" w:rsidR="00C95B16" w:rsidRDefault="00C95B16" w:rsidP="00FD6CF8">
      <w:pPr>
        <w:spacing w:line="276" w:lineRule="auto"/>
        <w:rPr>
          <w:rFonts w:ascii="Candara" w:hAnsi="Candara" w:cs="Arial"/>
          <w:sz w:val="19"/>
          <w:szCs w:val="19"/>
        </w:rPr>
      </w:pPr>
    </w:p>
    <w:p w14:paraId="0E44C269" w14:textId="77777777" w:rsidR="00C95B16" w:rsidRDefault="00C95B16" w:rsidP="00FD6CF8">
      <w:pPr>
        <w:spacing w:line="276" w:lineRule="auto"/>
        <w:rPr>
          <w:rFonts w:ascii="Candara" w:hAnsi="Candara" w:cs="Arial"/>
          <w:sz w:val="19"/>
          <w:szCs w:val="19"/>
        </w:rPr>
      </w:pPr>
    </w:p>
    <w:p w14:paraId="7EE30078" w14:textId="77777777" w:rsidR="00C95B16" w:rsidRDefault="00C95B16" w:rsidP="00FD6CF8">
      <w:pPr>
        <w:spacing w:line="276" w:lineRule="auto"/>
        <w:rPr>
          <w:rFonts w:ascii="Candara" w:hAnsi="Candara" w:cs="Arial"/>
          <w:sz w:val="19"/>
          <w:szCs w:val="19"/>
        </w:rPr>
      </w:pPr>
    </w:p>
    <w:p w14:paraId="659602FD" w14:textId="77777777" w:rsidR="00C95B16" w:rsidRDefault="00C95B16" w:rsidP="00FD6CF8">
      <w:pPr>
        <w:spacing w:line="276" w:lineRule="auto"/>
        <w:rPr>
          <w:rFonts w:ascii="Candara" w:hAnsi="Candara" w:cs="Arial"/>
          <w:sz w:val="19"/>
          <w:szCs w:val="19"/>
        </w:rPr>
      </w:pPr>
    </w:p>
    <w:p w14:paraId="46FD8671" w14:textId="77777777" w:rsidR="00C95B16" w:rsidRDefault="00C95B16" w:rsidP="00FD6CF8">
      <w:pPr>
        <w:spacing w:line="276" w:lineRule="auto"/>
        <w:rPr>
          <w:rFonts w:ascii="Candara" w:hAnsi="Candara" w:cs="Arial"/>
          <w:sz w:val="19"/>
          <w:szCs w:val="19"/>
        </w:rPr>
      </w:pPr>
    </w:p>
    <w:p w14:paraId="071B716D" w14:textId="77777777" w:rsidR="00C95B16" w:rsidRDefault="00C95B16" w:rsidP="00FD6CF8">
      <w:pPr>
        <w:spacing w:line="276" w:lineRule="auto"/>
        <w:rPr>
          <w:rFonts w:ascii="Candara" w:hAnsi="Candara" w:cs="Arial"/>
          <w:sz w:val="19"/>
          <w:szCs w:val="19"/>
        </w:rPr>
      </w:pPr>
    </w:p>
    <w:p w14:paraId="42DB03F1" w14:textId="77777777" w:rsidR="00C95B16" w:rsidRDefault="00C95B16" w:rsidP="00FD6CF8">
      <w:pPr>
        <w:spacing w:line="276" w:lineRule="auto"/>
        <w:rPr>
          <w:rFonts w:ascii="Candara" w:hAnsi="Candara" w:cs="Arial"/>
          <w:sz w:val="19"/>
          <w:szCs w:val="19"/>
        </w:rPr>
      </w:pPr>
    </w:p>
    <w:p w14:paraId="673307DE" w14:textId="77777777" w:rsidR="00C95B16" w:rsidRDefault="00C95B16" w:rsidP="00FD6CF8">
      <w:pPr>
        <w:spacing w:line="276" w:lineRule="auto"/>
        <w:rPr>
          <w:rFonts w:ascii="Candara" w:hAnsi="Candara" w:cs="Arial"/>
          <w:sz w:val="19"/>
          <w:szCs w:val="19"/>
        </w:rPr>
      </w:pPr>
    </w:p>
    <w:p w14:paraId="2BC1CF41" w14:textId="77777777" w:rsidR="00C95B16" w:rsidRDefault="00C95B16" w:rsidP="00FD6CF8">
      <w:pPr>
        <w:spacing w:line="276" w:lineRule="auto"/>
        <w:rPr>
          <w:rFonts w:ascii="Candara" w:hAnsi="Candara" w:cs="Arial"/>
          <w:sz w:val="19"/>
          <w:szCs w:val="19"/>
        </w:rPr>
      </w:pPr>
    </w:p>
    <w:p w14:paraId="4538B0E7" w14:textId="77777777" w:rsidR="00C95B16" w:rsidRDefault="00C95B16" w:rsidP="00FD6CF8">
      <w:pPr>
        <w:spacing w:line="276" w:lineRule="auto"/>
        <w:rPr>
          <w:rFonts w:ascii="Candara" w:hAnsi="Candara" w:cs="Arial"/>
          <w:sz w:val="19"/>
          <w:szCs w:val="19"/>
        </w:rPr>
      </w:pPr>
    </w:p>
    <w:p w14:paraId="3E67C071" w14:textId="77777777" w:rsidR="000C0B2F" w:rsidRDefault="000C0B2F" w:rsidP="00FD6CF8">
      <w:pPr>
        <w:spacing w:line="276" w:lineRule="auto"/>
        <w:rPr>
          <w:rFonts w:ascii="Candara" w:hAnsi="Candara" w:cs="Arial"/>
          <w:sz w:val="19"/>
          <w:szCs w:val="19"/>
        </w:rPr>
      </w:pPr>
    </w:p>
    <w:p w14:paraId="376DD571" w14:textId="77777777" w:rsidR="000C0B2F" w:rsidRDefault="000C0B2F" w:rsidP="00FD6CF8">
      <w:pPr>
        <w:spacing w:line="276" w:lineRule="auto"/>
        <w:rPr>
          <w:rFonts w:ascii="Candara" w:hAnsi="Candara" w:cs="Arial"/>
          <w:sz w:val="19"/>
          <w:szCs w:val="19"/>
        </w:rPr>
      </w:pPr>
    </w:p>
    <w:p w14:paraId="6786FD7D" w14:textId="77777777" w:rsidR="000C0B2F" w:rsidRDefault="000C0B2F" w:rsidP="00FD6CF8">
      <w:pPr>
        <w:spacing w:line="276" w:lineRule="auto"/>
        <w:rPr>
          <w:rFonts w:ascii="Candara" w:hAnsi="Candara" w:cs="Arial"/>
          <w:sz w:val="19"/>
          <w:szCs w:val="19"/>
        </w:rPr>
      </w:pPr>
    </w:p>
    <w:p w14:paraId="5E3BE356" w14:textId="77777777" w:rsidR="000C0B2F" w:rsidRDefault="000C0B2F" w:rsidP="00FD6CF8">
      <w:pPr>
        <w:spacing w:line="276" w:lineRule="auto"/>
        <w:rPr>
          <w:rFonts w:ascii="Candara" w:hAnsi="Candara" w:cs="Arial"/>
          <w:sz w:val="19"/>
          <w:szCs w:val="19"/>
        </w:rPr>
      </w:pPr>
    </w:p>
    <w:p w14:paraId="5A9A472E" w14:textId="77777777" w:rsidR="000C0B2F" w:rsidRDefault="000C0B2F" w:rsidP="00FD6CF8">
      <w:pPr>
        <w:spacing w:line="276" w:lineRule="auto"/>
        <w:rPr>
          <w:rFonts w:ascii="Candara" w:hAnsi="Candara" w:cs="Arial"/>
          <w:sz w:val="19"/>
          <w:szCs w:val="19"/>
        </w:rPr>
      </w:pPr>
    </w:p>
    <w:p w14:paraId="6610E9B9" w14:textId="77777777" w:rsidR="000C0B2F" w:rsidRDefault="000C0B2F" w:rsidP="00FD6CF8">
      <w:pPr>
        <w:spacing w:line="276" w:lineRule="auto"/>
        <w:rPr>
          <w:rFonts w:ascii="Candara" w:hAnsi="Candara" w:cs="Arial"/>
          <w:sz w:val="19"/>
          <w:szCs w:val="19"/>
        </w:rPr>
      </w:pPr>
    </w:p>
    <w:p w14:paraId="7898CB9C" w14:textId="77777777" w:rsidR="000C0B2F" w:rsidRDefault="000C0B2F" w:rsidP="00FD6CF8">
      <w:pPr>
        <w:spacing w:line="276" w:lineRule="auto"/>
        <w:rPr>
          <w:rFonts w:ascii="Candara" w:hAnsi="Candara" w:cs="Arial"/>
          <w:sz w:val="19"/>
          <w:szCs w:val="19"/>
        </w:rPr>
      </w:pPr>
    </w:p>
    <w:p w14:paraId="4F11766B" w14:textId="77777777" w:rsidR="000C0B2F" w:rsidRDefault="000C0B2F" w:rsidP="00FD6CF8">
      <w:pPr>
        <w:spacing w:line="276" w:lineRule="auto"/>
        <w:rPr>
          <w:rFonts w:ascii="Candara" w:hAnsi="Candara" w:cs="Arial"/>
          <w:sz w:val="19"/>
          <w:szCs w:val="19"/>
        </w:rPr>
      </w:pPr>
    </w:p>
    <w:p w14:paraId="3F53CB51" w14:textId="77777777" w:rsidR="000C0B2F" w:rsidRDefault="000C0B2F" w:rsidP="00FD6CF8">
      <w:pPr>
        <w:spacing w:line="276" w:lineRule="auto"/>
        <w:rPr>
          <w:rFonts w:ascii="Candara" w:hAnsi="Candara" w:cs="Arial"/>
          <w:sz w:val="19"/>
          <w:szCs w:val="19"/>
        </w:rPr>
      </w:pPr>
    </w:p>
    <w:p w14:paraId="3498C069" w14:textId="77777777" w:rsidR="000C0B2F" w:rsidRDefault="000C0B2F" w:rsidP="00FD6CF8">
      <w:pPr>
        <w:spacing w:line="276" w:lineRule="auto"/>
        <w:rPr>
          <w:rFonts w:ascii="Candara" w:hAnsi="Candara" w:cs="Arial"/>
          <w:sz w:val="19"/>
          <w:szCs w:val="19"/>
        </w:rPr>
      </w:pPr>
    </w:p>
    <w:p w14:paraId="00DADED5" w14:textId="77777777" w:rsidR="000C0B2F" w:rsidRDefault="000C0B2F" w:rsidP="00FD6CF8">
      <w:pPr>
        <w:spacing w:line="276" w:lineRule="auto"/>
        <w:rPr>
          <w:rFonts w:ascii="Candara" w:hAnsi="Candara" w:cs="Arial"/>
          <w:sz w:val="19"/>
          <w:szCs w:val="19"/>
        </w:rPr>
      </w:pPr>
    </w:p>
    <w:p w14:paraId="7BF769DA" w14:textId="77777777" w:rsidR="000C0B2F" w:rsidRDefault="000C0B2F" w:rsidP="00FD6CF8">
      <w:pPr>
        <w:spacing w:line="276" w:lineRule="auto"/>
        <w:rPr>
          <w:rFonts w:ascii="Candara" w:hAnsi="Candara" w:cs="Arial"/>
          <w:sz w:val="19"/>
          <w:szCs w:val="19"/>
        </w:rPr>
      </w:pPr>
    </w:p>
    <w:p w14:paraId="15745B0C" w14:textId="77777777" w:rsidR="000C0B2F" w:rsidRDefault="000C0B2F" w:rsidP="00FD6CF8">
      <w:pPr>
        <w:spacing w:line="276" w:lineRule="auto"/>
        <w:rPr>
          <w:rFonts w:ascii="Candara" w:hAnsi="Candara" w:cs="Arial"/>
          <w:sz w:val="19"/>
          <w:szCs w:val="19"/>
        </w:rPr>
      </w:pPr>
    </w:p>
    <w:p w14:paraId="3990A807" w14:textId="77777777" w:rsidR="000C0B2F" w:rsidRDefault="000C0B2F" w:rsidP="00FD6CF8">
      <w:pPr>
        <w:spacing w:line="276" w:lineRule="auto"/>
        <w:rPr>
          <w:rFonts w:ascii="Candara" w:hAnsi="Candara" w:cs="Arial"/>
          <w:sz w:val="19"/>
          <w:szCs w:val="19"/>
        </w:rPr>
      </w:pPr>
    </w:p>
    <w:p w14:paraId="56A2CEDE" w14:textId="77777777" w:rsidR="000C0B2F" w:rsidRDefault="000C0B2F" w:rsidP="00FD6CF8">
      <w:pPr>
        <w:spacing w:line="276" w:lineRule="auto"/>
        <w:rPr>
          <w:rFonts w:ascii="Candara" w:hAnsi="Candara" w:cs="Arial"/>
          <w:sz w:val="19"/>
          <w:szCs w:val="19"/>
        </w:rPr>
      </w:pPr>
    </w:p>
    <w:p w14:paraId="3D49B091" w14:textId="77777777" w:rsidR="000C0B2F" w:rsidRDefault="000C0B2F" w:rsidP="00FD6CF8">
      <w:pPr>
        <w:spacing w:line="276" w:lineRule="auto"/>
        <w:rPr>
          <w:rFonts w:ascii="Candara" w:hAnsi="Candara" w:cs="Arial"/>
          <w:sz w:val="19"/>
          <w:szCs w:val="19"/>
        </w:rPr>
      </w:pPr>
    </w:p>
    <w:p w14:paraId="6BE9EADA" w14:textId="77777777" w:rsidR="000C0B2F" w:rsidRDefault="000C0B2F" w:rsidP="00FD6CF8">
      <w:pPr>
        <w:spacing w:line="276" w:lineRule="auto"/>
        <w:rPr>
          <w:rFonts w:ascii="Candara" w:hAnsi="Candara" w:cs="Arial"/>
          <w:sz w:val="19"/>
          <w:szCs w:val="19"/>
        </w:rPr>
      </w:pPr>
    </w:p>
    <w:p w14:paraId="4047246E" w14:textId="77777777" w:rsidR="000C0B2F" w:rsidRDefault="000C0B2F" w:rsidP="00FD6CF8">
      <w:pPr>
        <w:spacing w:line="276" w:lineRule="auto"/>
        <w:rPr>
          <w:rFonts w:ascii="Candara" w:hAnsi="Candara" w:cs="Arial"/>
          <w:sz w:val="19"/>
          <w:szCs w:val="19"/>
        </w:rPr>
      </w:pPr>
    </w:p>
    <w:p w14:paraId="2659EC3F" w14:textId="77777777" w:rsidR="000C0B2F" w:rsidRDefault="000C0B2F" w:rsidP="00FD6CF8">
      <w:pPr>
        <w:spacing w:line="276" w:lineRule="auto"/>
        <w:rPr>
          <w:rFonts w:ascii="Candara" w:hAnsi="Candara" w:cs="Arial"/>
          <w:sz w:val="19"/>
          <w:szCs w:val="19"/>
        </w:rPr>
      </w:pPr>
    </w:p>
    <w:p w14:paraId="503CF6FB" w14:textId="77777777" w:rsidR="000C0B2F" w:rsidRDefault="000C0B2F" w:rsidP="00FD6CF8">
      <w:pPr>
        <w:spacing w:line="276" w:lineRule="auto"/>
        <w:rPr>
          <w:rFonts w:ascii="Candara" w:hAnsi="Candara" w:cs="Arial"/>
          <w:sz w:val="19"/>
          <w:szCs w:val="19"/>
        </w:rPr>
      </w:pPr>
    </w:p>
    <w:p w14:paraId="072EA5D8" w14:textId="77777777" w:rsidR="000C0B2F" w:rsidRDefault="000C0B2F" w:rsidP="00FD6CF8">
      <w:pPr>
        <w:spacing w:line="276" w:lineRule="auto"/>
        <w:rPr>
          <w:rFonts w:ascii="Candara" w:hAnsi="Candara" w:cs="Arial"/>
          <w:sz w:val="19"/>
          <w:szCs w:val="19"/>
        </w:rPr>
      </w:pPr>
    </w:p>
    <w:p w14:paraId="451CFECE" w14:textId="77777777" w:rsidR="000C0B2F" w:rsidRDefault="000C0B2F" w:rsidP="00FD6CF8">
      <w:pPr>
        <w:spacing w:line="276" w:lineRule="auto"/>
        <w:rPr>
          <w:rFonts w:ascii="Candara" w:hAnsi="Candara" w:cs="Arial"/>
          <w:sz w:val="19"/>
          <w:szCs w:val="19"/>
        </w:rPr>
      </w:pPr>
    </w:p>
    <w:p w14:paraId="11E9527E" w14:textId="77777777" w:rsidR="000C0B2F" w:rsidRDefault="000C0B2F" w:rsidP="00FD6CF8">
      <w:pPr>
        <w:spacing w:line="276" w:lineRule="auto"/>
        <w:rPr>
          <w:rFonts w:ascii="Candara" w:hAnsi="Candara" w:cs="Arial"/>
          <w:sz w:val="19"/>
          <w:szCs w:val="19"/>
        </w:rPr>
      </w:pPr>
    </w:p>
    <w:p w14:paraId="78160261" w14:textId="2776C17B" w:rsidR="00FD6CF8" w:rsidRPr="00EE4670" w:rsidRDefault="00FD6CF8" w:rsidP="00FD6CF8">
      <w:pPr>
        <w:spacing w:line="276" w:lineRule="auto"/>
        <w:rPr>
          <w:rFonts w:ascii="Candara" w:hAnsi="Candara" w:cs="Arial"/>
          <w:sz w:val="19"/>
          <w:szCs w:val="19"/>
        </w:rPr>
      </w:pPr>
      <w:r w:rsidRPr="00F27121">
        <w:rPr>
          <w:rFonts w:ascii="Candara" w:hAnsi="Candara" w:cs="Arial"/>
          <w:sz w:val="19"/>
          <w:szCs w:val="19"/>
        </w:rPr>
        <w:t>_______________________</w:t>
      </w:r>
    </w:p>
    <w:p w14:paraId="168DB509" w14:textId="3702E7B0" w:rsidR="00BA7D6F" w:rsidRPr="00D679FF" w:rsidRDefault="00FD6CF8" w:rsidP="00FD6CF8">
      <w:pPr>
        <w:spacing w:after="60"/>
        <w:rPr>
          <w:rFonts w:ascii="Candara" w:hAnsi="Candara"/>
          <w:i/>
          <w:sz w:val="17"/>
          <w:szCs w:val="17"/>
        </w:rPr>
        <w:sectPr w:rsidR="00BA7D6F" w:rsidRPr="00D679FF">
          <w:pgSz w:w="11906" w:h="16838"/>
          <w:pgMar w:top="1417" w:right="1417" w:bottom="1417" w:left="1417" w:header="708" w:footer="708" w:gutter="0"/>
          <w:cols w:space="708"/>
          <w:docGrid w:linePitch="360"/>
        </w:sectPr>
      </w:pPr>
      <w:r w:rsidRPr="00EE4670">
        <w:rPr>
          <w:rFonts w:ascii="Candara" w:hAnsi="Candara"/>
          <w:b/>
          <w:sz w:val="17"/>
          <w:szCs w:val="17"/>
          <w:u w:val="single"/>
        </w:rPr>
        <w:t>Navodilo</w:t>
      </w:r>
      <w:r w:rsidRPr="00EE4670">
        <w:rPr>
          <w:rFonts w:ascii="Candara" w:hAnsi="Candara"/>
          <w:sz w:val="17"/>
          <w:szCs w:val="17"/>
        </w:rPr>
        <w:t xml:space="preserve">: </w:t>
      </w:r>
      <w:r>
        <w:rPr>
          <w:rFonts w:ascii="Candara" w:hAnsi="Candara" w:cs="Arial"/>
          <w:i/>
          <w:sz w:val="17"/>
          <w:szCs w:val="17"/>
        </w:rPr>
        <w:t xml:space="preserve"> </w:t>
      </w:r>
      <w:r w:rsidRPr="00FD6CF8">
        <w:rPr>
          <w:rFonts w:ascii="Candara" w:hAnsi="Candara"/>
          <w:i/>
          <w:sz w:val="17"/>
          <w:szCs w:val="17"/>
        </w:rPr>
        <w:t>Ponudni</w:t>
      </w:r>
      <w:r>
        <w:rPr>
          <w:rFonts w:ascii="Candara" w:hAnsi="Candara"/>
          <w:i/>
          <w:sz w:val="17"/>
          <w:szCs w:val="17"/>
        </w:rPr>
        <w:t>k mora izpolniti, podpisati in žigosati obrazec »Ponudbeni predračun</w:t>
      </w:r>
      <w:r w:rsidR="00FA69C6">
        <w:rPr>
          <w:rFonts w:ascii="Candara" w:hAnsi="Candara"/>
          <w:i/>
          <w:sz w:val="17"/>
          <w:szCs w:val="17"/>
        </w:rPr>
        <w:t>«.</w:t>
      </w:r>
    </w:p>
    <w:tbl>
      <w:tblPr>
        <w:tblStyle w:val="Tabelamrea"/>
        <w:tblW w:w="0" w:type="auto"/>
        <w:tblLook w:val="04A0" w:firstRow="1" w:lastRow="0" w:firstColumn="1" w:lastColumn="0" w:noHBand="0" w:noVBand="1"/>
      </w:tblPr>
      <w:tblGrid>
        <w:gridCol w:w="1555"/>
        <w:gridCol w:w="7506"/>
      </w:tblGrid>
      <w:tr w:rsidR="00F07D50" w:rsidRPr="00F27121" w14:paraId="7ABD409C" w14:textId="77777777" w:rsidTr="00F07D50">
        <w:trPr>
          <w:trHeight w:val="699"/>
        </w:trPr>
        <w:tc>
          <w:tcPr>
            <w:tcW w:w="1555" w:type="dxa"/>
          </w:tcPr>
          <w:p w14:paraId="39EFD58C" w14:textId="77777777" w:rsidR="00F07D50" w:rsidRPr="00C4251D" w:rsidRDefault="00F07D50" w:rsidP="00F07D50">
            <w:pPr>
              <w:spacing w:line="276" w:lineRule="auto"/>
              <w:jc w:val="left"/>
              <w:rPr>
                <w:rFonts w:ascii="Candara" w:hAnsi="Candara" w:cs="Arial"/>
                <w:b/>
                <w:sz w:val="18"/>
                <w:szCs w:val="18"/>
              </w:rPr>
            </w:pPr>
          </w:p>
          <w:p w14:paraId="40E041B0" w14:textId="77777777" w:rsidR="00F07D50" w:rsidRPr="00C4251D" w:rsidRDefault="00F07D50" w:rsidP="00F07D50">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7644D101" w14:textId="77777777" w:rsidR="00F07D50" w:rsidRDefault="00F07D50" w:rsidP="00F07D50">
            <w:pPr>
              <w:spacing w:line="276" w:lineRule="auto"/>
              <w:jc w:val="left"/>
              <w:rPr>
                <w:rFonts w:ascii="Candara" w:hAnsi="Candara" w:cs="Arial"/>
                <w:sz w:val="19"/>
                <w:szCs w:val="19"/>
              </w:rPr>
            </w:pPr>
          </w:p>
          <w:p w14:paraId="49130BEC" w14:textId="034B33B5" w:rsidR="00F07D50" w:rsidRPr="00B62BC2" w:rsidRDefault="000C101B" w:rsidP="00F07D50">
            <w:pPr>
              <w:spacing w:line="276" w:lineRule="auto"/>
              <w:rPr>
                <w:rFonts w:ascii="Candara" w:hAnsi="Candara" w:cs="Arial"/>
                <w:b/>
                <w:sz w:val="19"/>
                <w:szCs w:val="19"/>
              </w:rPr>
            </w:pPr>
            <w:r>
              <w:rPr>
                <w:rFonts w:ascii="Candara" w:hAnsi="Candara" w:cs="Arial"/>
                <w:sz w:val="19"/>
                <w:szCs w:val="19"/>
              </w:rPr>
              <w:t>NABAVA ZGLOBNEGA KOLESNEGA NAKLADALCA</w:t>
            </w:r>
          </w:p>
        </w:tc>
      </w:tr>
      <w:tr w:rsidR="00F07D50" w:rsidRPr="00F27121" w14:paraId="51D3BD27" w14:textId="77777777" w:rsidTr="00F07D50">
        <w:trPr>
          <w:trHeight w:val="444"/>
        </w:trPr>
        <w:tc>
          <w:tcPr>
            <w:tcW w:w="1555" w:type="dxa"/>
          </w:tcPr>
          <w:p w14:paraId="4964A5BF" w14:textId="77777777" w:rsidR="00F07D50" w:rsidRPr="00C4251D" w:rsidRDefault="00F07D50" w:rsidP="00F07D50">
            <w:pPr>
              <w:spacing w:line="276" w:lineRule="auto"/>
              <w:jc w:val="left"/>
              <w:rPr>
                <w:rFonts w:ascii="Candara" w:hAnsi="Candara" w:cs="Arial"/>
                <w:b/>
                <w:sz w:val="18"/>
                <w:szCs w:val="18"/>
              </w:rPr>
            </w:pPr>
          </w:p>
          <w:p w14:paraId="35375AA4" w14:textId="77777777" w:rsidR="00F07D50" w:rsidRPr="00C4251D" w:rsidRDefault="00F07D50" w:rsidP="00F07D50">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279D1FA5" w14:textId="77777777" w:rsidR="00F07D50" w:rsidRPr="00B62BC2" w:rsidRDefault="00F07D50" w:rsidP="00F07D50">
            <w:pPr>
              <w:spacing w:line="276" w:lineRule="auto"/>
              <w:jc w:val="right"/>
              <w:rPr>
                <w:rFonts w:ascii="Candara" w:hAnsi="Candara" w:cs="Arial"/>
                <w:b/>
                <w:sz w:val="19"/>
                <w:szCs w:val="19"/>
              </w:rPr>
            </w:pPr>
            <w:r>
              <w:rPr>
                <w:rFonts w:ascii="Candara" w:hAnsi="Candara" w:cs="Arial"/>
                <w:sz w:val="19"/>
                <w:szCs w:val="19"/>
              </w:rPr>
              <w:t xml:space="preserve"> </w:t>
            </w:r>
          </w:p>
        </w:tc>
      </w:tr>
    </w:tbl>
    <w:p w14:paraId="5EAD5056" w14:textId="77777777" w:rsidR="00F07D50" w:rsidRDefault="00F07D50" w:rsidP="00C4251D">
      <w:pPr>
        <w:jc w:val="left"/>
        <w:rPr>
          <w:rFonts w:ascii="Candara" w:hAnsi="Candara" w:cs="Arial"/>
          <w:sz w:val="19"/>
          <w:szCs w:val="19"/>
        </w:rPr>
      </w:pPr>
    </w:p>
    <w:p w14:paraId="430C748F" w14:textId="77777777" w:rsidR="00F07D50" w:rsidRDefault="00F07D50" w:rsidP="00C4251D">
      <w:pPr>
        <w:jc w:val="left"/>
        <w:rPr>
          <w:rFonts w:ascii="Candara" w:hAnsi="Candara" w:cs="Arial"/>
          <w:sz w:val="19"/>
          <w:szCs w:val="19"/>
        </w:rPr>
      </w:pPr>
    </w:p>
    <w:p w14:paraId="07F2E7A0" w14:textId="5277F613" w:rsidR="007D7219" w:rsidRDefault="0014257A" w:rsidP="006921ED">
      <w:pPr>
        <w:jc w:val="right"/>
        <w:rPr>
          <w:rFonts w:ascii="Candara" w:hAnsi="Candara" w:cs="Arial"/>
          <w:sz w:val="19"/>
          <w:szCs w:val="19"/>
        </w:rPr>
      </w:pPr>
      <w:r>
        <w:rPr>
          <w:rFonts w:ascii="Candara" w:hAnsi="Candara" w:cs="Arial"/>
          <w:sz w:val="19"/>
          <w:szCs w:val="19"/>
        </w:rPr>
        <w:t>Obrazec 2</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5A17E3" w:rsidRPr="001D3BA4" w14:paraId="06900CE3" w14:textId="77777777" w:rsidTr="00C425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0230ACB9" w14:textId="77777777" w:rsidR="005A17E3" w:rsidRPr="001D3BA4" w:rsidRDefault="005A17E3" w:rsidP="00403460">
            <w:pPr>
              <w:jc w:val="center"/>
              <w:rPr>
                <w:rFonts w:ascii="Candara" w:hAnsi="Candara" w:cs="Arial"/>
                <w:b w:val="0"/>
                <w:szCs w:val="22"/>
              </w:rPr>
            </w:pPr>
          </w:p>
          <w:p w14:paraId="205EF8B8" w14:textId="4A3C5816" w:rsidR="005A17E3" w:rsidRPr="001D3BA4" w:rsidRDefault="006921ED" w:rsidP="00403460">
            <w:pPr>
              <w:jc w:val="center"/>
              <w:rPr>
                <w:rFonts w:ascii="Candara" w:hAnsi="Candara" w:cs="Arial"/>
                <w:szCs w:val="22"/>
              </w:rPr>
            </w:pPr>
            <w:r>
              <w:rPr>
                <w:rFonts w:ascii="Candara" w:hAnsi="Candara" w:cs="Arial"/>
                <w:szCs w:val="22"/>
              </w:rPr>
              <w:t>PODATKI O PONUDNIKU</w:t>
            </w:r>
          </w:p>
          <w:p w14:paraId="76787792" w14:textId="77777777" w:rsidR="005A17E3" w:rsidRPr="001D3BA4" w:rsidRDefault="005A17E3" w:rsidP="00403460">
            <w:pPr>
              <w:jc w:val="center"/>
              <w:rPr>
                <w:rFonts w:ascii="Candara" w:hAnsi="Candara" w:cs="Arial"/>
                <w:b w:val="0"/>
                <w:szCs w:val="22"/>
              </w:rPr>
            </w:pPr>
          </w:p>
        </w:tc>
      </w:tr>
    </w:tbl>
    <w:p w14:paraId="5F4B02DB" w14:textId="77777777" w:rsidR="005A17E3" w:rsidRPr="0041495F" w:rsidRDefault="005A17E3" w:rsidP="005A17E3">
      <w:pPr>
        <w:rPr>
          <w:rFonts w:ascii="Candara" w:hAnsi="Candara" w:cs="Arial"/>
          <w:b/>
          <w:sz w:val="16"/>
          <w:szCs w:val="16"/>
        </w:rPr>
      </w:pPr>
    </w:p>
    <w:p w14:paraId="2C69D0BE" w14:textId="77777777" w:rsidR="006B14DE" w:rsidRDefault="006B14DE" w:rsidP="006B14DE">
      <w:pPr>
        <w:spacing w:line="276" w:lineRule="auto"/>
        <w:rPr>
          <w:rFonts w:ascii="Candara" w:hAnsi="Candara"/>
          <w:bCs/>
          <w:sz w:val="19"/>
          <w:szCs w:val="19"/>
        </w:rPr>
      </w:pPr>
    </w:p>
    <w:p w14:paraId="4AF96284" w14:textId="086A4983" w:rsidR="00FA69C6" w:rsidRPr="00DC3ACF" w:rsidRDefault="00FA69C6" w:rsidP="00FA69C6">
      <w:pPr>
        <w:spacing w:line="276" w:lineRule="auto"/>
        <w:rPr>
          <w:rFonts w:ascii="Candara" w:hAnsi="Candara"/>
          <w:bCs/>
          <w:sz w:val="19"/>
          <w:szCs w:val="19"/>
        </w:rPr>
      </w:pPr>
      <w:r w:rsidRPr="00DC3ACF">
        <w:rPr>
          <w:rFonts w:ascii="Candara" w:hAnsi="Candara"/>
          <w:bCs/>
          <w:sz w:val="19"/>
          <w:szCs w:val="19"/>
        </w:rPr>
        <w:t>Na podlagi javnega razpisa za odda</w:t>
      </w:r>
      <w:r>
        <w:rPr>
          <w:rFonts w:ascii="Candara" w:hAnsi="Candara"/>
          <w:bCs/>
          <w:sz w:val="19"/>
          <w:szCs w:val="19"/>
        </w:rPr>
        <w:t xml:space="preserve">jo javnega naročila po </w:t>
      </w:r>
      <w:r w:rsidR="004A07EE" w:rsidRPr="004A07EE">
        <w:rPr>
          <w:rFonts w:ascii="Candara" w:hAnsi="Candara"/>
          <w:b/>
          <w:sz w:val="19"/>
          <w:szCs w:val="19"/>
        </w:rPr>
        <w:t>odprtem</w:t>
      </w:r>
      <w:r w:rsidR="004A07EE">
        <w:rPr>
          <w:rFonts w:ascii="Candara" w:hAnsi="Candara"/>
          <w:bCs/>
          <w:sz w:val="19"/>
          <w:szCs w:val="19"/>
        </w:rPr>
        <w:t xml:space="preserve"> </w:t>
      </w:r>
      <w:r>
        <w:rPr>
          <w:rFonts w:ascii="Candara" w:hAnsi="Candara"/>
          <w:b/>
          <w:bCs/>
          <w:sz w:val="19"/>
          <w:szCs w:val="19"/>
        </w:rPr>
        <w:t xml:space="preserve">postopku </w:t>
      </w:r>
      <w:r w:rsidRPr="00DC3ACF">
        <w:rPr>
          <w:rFonts w:ascii="Candara" w:hAnsi="Candara"/>
          <w:bCs/>
          <w:sz w:val="19"/>
          <w:szCs w:val="19"/>
        </w:rPr>
        <w:t xml:space="preserve">za </w:t>
      </w:r>
      <w:r w:rsidRPr="00DC3ACF">
        <w:rPr>
          <w:rFonts w:ascii="Candara" w:hAnsi="Candara"/>
          <w:b/>
          <w:bCs/>
          <w:sz w:val="19"/>
          <w:szCs w:val="19"/>
        </w:rPr>
        <w:t>»</w:t>
      </w:r>
      <w:r>
        <w:rPr>
          <w:rFonts w:ascii="Candara" w:hAnsi="Candara"/>
          <w:b/>
          <w:bCs/>
          <w:sz w:val="19"/>
          <w:szCs w:val="19"/>
        </w:rPr>
        <w:t xml:space="preserve">NABAVO </w:t>
      </w:r>
      <w:r w:rsidR="000C101B">
        <w:rPr>
          <w:rFonts w:ascii="Candara" w:hAnsi="Candara"/>
          <w:b/>
          <w:bCs/>
          <w:sz w:val="19"/>
          <w:szCs w:val="19"/>
        </w:rPr>
        <w:t xml:space="preserve">ZGLOBNEGA </w:t>
      </w:r>
      <w:r>
        <w:rPr>
          <w:rFonts w:ascii="Candara" w:hAnsi="Candara"/>
          <w:b/>
          <w:bCs/>
          <w:sz w:val="19"/>
          <w:szCs w:val="19"/>
        </w:rPr>
        <w:t>KOLESNEGA NAKLADALCA</w:t>
      </w:r>
      <w:r w:rsidRPr="00DC3ACF">
        <w:rPr>
          <w:rFonts w:ascii="Candara" w:hAnsi="Candara"/>
          <w:b/>
          <w:bCs/>
          <w:sz w:val="19"/>
          <w:szCs w:val="19"/>
        </w:rPr>
        <w:t>«</w:t>
      </w:r>
      <w:r w:rsidRPr="00DC3ACF">
        <w:rPr>
          <w:rFonts w:ascii="Candara" w:hAnsi="Candara"/>
          <w:bCs/>
          <w:sz w:val="19"/>
          <w:szCs w:val="19"/>
        </w:rPr>
        <w:t xml:space="preserve">, objavljenega na Portalu javnih naročil </w:t>
      </w:r>
      <w:r w:rsidR="004A07EE">
        <w:rPr>
          <w:rFonts w:ascii="Candara" w:hAnsi="Candara"/>
          <w:bCs/>
          <w:sz w:val="19"/>
          <w:szCs w:val="19"/>
        </w:rPr>
        <w:t xml:space="preserve">in v Uradnem listu EU </w:t>
      </w:r>
      <w:r>
        <w:rPr>
          <w:rFonts w:ascii="Candara" w:hAnsi="Candara"/>
          <w:bCs/>
          <w:sz w:val="19"/>
          <w:szCs w:val="19"/>
        </w:rPr>
        <w:t>ter navodili</w:t>
      </w:r>
      <w:r w:rsidRPr="00DC3ACF">
        <w:rPr>
          <w:rFonts w:ascii="Candara" w:hAnsi="Candara"/>
          <w:bCs/>
          <w:sz w:val="19"/>
          <w:szCs w:val="19"/>
        </w:rPr>
        <w:t xml:space="preserve"> razpisne dokumentacije naročnika </w:t>
      </w:r>
      <w:r>
        <w:rPr>
          <w:rFonts w:ascii="Candara" w:hAnsi="Candara"/>
          <w:bCs/>
          <w:sz w:val="19"/>
          <w:szCs w:val="19"/>
        </w:rPr>
        <w:t>dajemo ponudbo.</w:t>
      </w:r>
    </w:p>
    <w:p w14:paraId="437CA749" w14:textId="77777777" w:rsidR="00B1286D" w:rsidRDefault="00B1286D" w:rsidP="00F22540">
      <w:pPr>
        <w:spacing w:line="276" w:lineRule="auto"/>
        <w:rPr>
          <w:rFonts w:ascii="Candara" w:hAnsi="Candara"/>
          <w:bCs/>
          <w:sz w:val="19"/>
          <w:szCs w:val="19"/>
        </w:rPr>
      </w:pPr>
    </w:p>
    <w:p w14:paraId="29D75440" w14:textId="578C59D2" w:rsidR="00B62BC2" w:rsidRDefault="006921ED" w:rsidP="00F22540">
      <w:pPr>
        <w:spacing w:line="276" w:lineRule="auto"/>
        <w:rPr>
          <w:rFonts w:ascii="Candara" w:hAnsi="Candara"/>
          <w:bCs/>
          <w:sz w:val="19"/>
          <w:szCs w:val="19"/>
        </w:rPr>
      </w:pPr>
      <w:r>
        <w:rPr>
          <w:rFonts w:ascii="Candara" w:hAnsi="Candara"/>
          <w:bCs/>
          <w:sz w:val="19"/>
          <w:szCs w:val="19"/>
        </w:rPr>
        <w:t>Izjavljamo, da dajemo ponudbo (označi):</w:t>
      </w:r>
    </w:p>
    <w:p w14:paraId="62575AF8" w14:textId="77777777" w:rsidR="006921ED" w:rsidRPr="00046396" w:rsidRDefault="006921ED" w:rsidP="00F22540">
      <w:pPr>
        <w:spacing w:line="276" w:lineRule="auto"/>
        <w:rPr>
          <w:rFonts w:ascii="Candara" w:hAnsi="Candara"/>
          <w:bCs/>
          <w:sz w:val="14"/>
          <w:szCs w:val="14"/>
        </w:rPr>
      </w:pPr>
    </w:p>
    <w:p w14:paraId="5C6CDDF8" w14:textId="79DC65D3" w:rsidR="006921ED" w:rsidRDefault="006921ED" w:rsidP="00EF3EE2">
      <w:pPr>
        <w:pStyle w:val="Odstavekseznama"/>
        <w:numPr>
          <w:ilvl w:val="0"/>
          <w:numId w:val="4"/>
        </w:numPr>
        <w:spacing w:line="360" w:lineRule="auto"/>
        <w:rPr>
          <w:rFonts w:ascii="Candara" w:hAnsi="Candara"/>
          <w:bCs/>
          <w:sz w:val="19"/>
          <w:szCs w:val="19"/>
        </w:rPr>
      </w:pPr>
      <w:r>
        <w:rPr>
          <w:rFonts w:ascii="Candara" w:hAnsi="Candara"/>
          <w:bCs/>
          <w:sz w:val="19"/>
          <w:szCs w:val="19"/>
        </w:rPr>
        <w:t>SAMOSTOJNO – kot samostojni ponudnik</w:t>
      </w:r>
    </w:p>
    <w:p w14:paraId="2A4A278F" w14:textId="783BAB66" w:rsidR="006921ED" w:rsidRDefault="006921ED" w:rsidP="00EF3EE2">
      <w:pPr>
        <w:pStyle w:val="Odstavekseznama"/>
        <w:numPr>
          <w:ilvl w:val="0"/>
          <w:numId w:val="4"/>
        </w:numPr>
        <w:spacing w:line="360" w:lineRule="auto"/>
        <w:rPr>
          <w:rFonts w:ascii="Candara" w:hAnsi="Candara"/>
          <w:bCs/>
          <w:sz w:val="19"/>
          <w:szCs w:val="19"/>
        </w:rPr>
      </w:pPr>
      <w:r>
        <w:rPr>
          <w:rFonts w:ascii="Candara" w:hAnsi="Candara"/>
          <w:bCs/>
          <w:sz w:val="19"/>
          <w:szCs w:val="19"/>
        </w:rPr>
        <w:t>S PODIZVAJALCI – kot samostojni ponudnik s podizvajalci</w:t>
      </w:r>
    </w:p>
    <w:p w14:paraId="71522AAA" w14:textId="522BDC5D" w:rsidR="006921ED" w:rsidRDefault="006921ED" w:rsidP="00EF3EE2">
      <w:pPr>
        <w:pStyle w:val="Odstavekseznama"/>
        <w:numPr>
          <w:ilvl w:val="0"/>
          <w:numId w:val="4"/>
        </w:numPr>
        <w:spacing w:line="360" w:lineRule="auto"/>
        <w:rPr>
          <w:rFonts w:ascii="Candara" w:hAnsi="Candara"/>
          <w:bCs/>
          <w:sz w:val="19"/>
          <w:szCs w:val="19"/>
        </w:rPr>
      </w:pPr>
      <w:r>
        <w:rPr>
          <w:rFonts w:ascii="Candara" w:hAnsi="Candara"/>
          <w:bCs/>
          <w:sz w:val="19"/>
          <w:szCs w:val="19"/>
        </w:rPr>
        <w:t>SKUPNO PONUDBO – kot vodilni partner v skupni ponudbi</w:t>
      </w:r>
    </w:p>
    <w:p w14:paraId="3E14C73A" w14:textId="77777777" w:rsidR="006921ED" w:rsidRDefault="006921ED" w:rsidP="006921ED">
      <w:pPr>
        <w:spacing w:line="276" w:lineRule="auto"/>
        <w:rPr>
          <w:rFonts w:ascii="Candara" w:hAnsi="Candara"/>
          <w:b/>
          <w:bCs/>
          <w:szCs w:val="22"/>
        </w:rPr>
      </w:pPr>
    </w:p>
    <w:p w14:paraId="12212018" w14:textId="6BCD4D20" w:rsidR="006921ED" w:rsidRPr="001D3BA4" w:rsidRDefault="006921ED" w:rsidP="006921ED">
      <w:pPr>
        <w:spacing w:line="276" w:lineRule="auto"/>
        <w:rPr>
          <w:rFonts w:ascii="Candara" w:hAnsi="Candara"/>
          <w:b/>
          <w:bCs/>
          <w:szCs w:val="22"/>
        </w:rPr>
      </w:pPr>
      <w:r>
        <w:rPr>
          <w:rFonts w:ascii="Candara" w:hAnsi="Candara"/>
          <w:b/>
          <w:bCs/>
          <w:szCs w:val="22"/>
        </w:rPr>
        <w:t>PODATKI O PONUDNIKU</w:t>
      </w:r>
    </w:p>
    <w:p w14:paraId="1D4778E1" w14:textId="77777777" w:rsidR="00D43BBC" w:rsidRPr="00046396" w:rsidRDefault="00D43BBC" w:rsidP="00F22540">
      <w:pPr>
        <w:spacing w:line="276" w:lineRule="auto"/>
        <w:rPr>
          <w:rFonts w:ascii="Candara" w:hAnsi="Candara"/>
          <w:bCs/>
          <w:sz w:val="14"/>
          <w:szCs w:val="14"/>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41495F" w:rsidRPr="00F27121" w14:paraId="5C96EFED" w14:textId="77777777" w:rsidTr="0041495F">
        <w:tc>
          <w:tcPr>
            <w:tcW w:w="3062" w:type="dxa"/>
          </w:tcPr>
          <w:p w14:paraId="190FBA85"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naziv gospodarskega subjekta:</w:t>
            </w:r>
          </w:p>
        </w:tc>
        <w:tc>
          <w:tcPr>
            <w:tcW w:w="6000" w:type="dxa"/>
          </w:tcPr>
          <w:p w14:paraId="0B732D21" w14:textId="62576AED"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6C2D6496" w14:textId="77777777" w:rsidTr="0041495F">
        <w:tc>
          <w:tcPr>
            <w:tcW w:w="3062" w:type="dxa"/>
          </w:tcPr>
          <w:p w14:paraId="257F45FE"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naslov gospodarskega subjekta:</w:t>
            </w:r>
          </w:p>
        </w:tc>
        <w:tc>
          <w:tcPr>
            <w:tcW w:w="6000" w:type="dxa"/>
          </w:tcPr>
          <w:p w14:paraId="1EACF485" w14:textId="283D4939"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276ED3C6" w14:textId="77777777" w:rsidTr="0041495F">
        <w:tc>
          <w:tcPr>
            <w:tcW w:w="3062" w:type="dxa"/>
          </w:tcPr>
          <w:p w14:paraId="2478B944"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kontaktna oseba:</w:t>
            </w:r>
          </w:p>
        </w:tc>
        <w:tc>
          <w:tcPr>
            <w:tcW w:w="6000" w:type="dxa"/>
          </w:tcPr>
          <w:p w14:paraId="46683966" w14:textId="677B6E50"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65416E6F" w14:textId="77777777" w:rsidTr="0041495F">
        <w:tc>
          <w:tcPr>
            <w:tcW w:w="3062" w:type="dxa"/>
          </w:tcPr>
          <w:p w14:paraId="61BF24F9" w14:textId="77777777" w:rsidR="0041495F" w:rsidRPr="00F27121" w:rsidRDefault="0041495F" w:rsidP="0041495F">
            <w:pPr>
              <w:spacing w:line="276" w:lineRule="auto"/>
              <w:rPr>
                <w:rFonts w:ascii="Candara" w:hAnsi="Candara" w:cs="Arial"/>
                <w:sz w:val="19"/>
                <w:szCs w:val="19"/>
              </w:rPr>
            </w:pPr>
            <w:r w:rsidRPr="00F27121">
              <w:rPr>
                <w:rFonts w:ascii="Candara" w:hAnsi="Candara" w:cs="Arial"/>
                <w:sz w:val="19"/>
                <w:szCs w:val="19"/>
              </w:rPr>
              <w:t>elektronski naslov kontaktne osebe:</w:t>
            </w:r>
          </w:p>
        </w:tc>
        <w:tc>
          <w:tcPr>
            <w:tcW w:w="6000" w:type="dxa"/>
          </w:tcPr>
          <w:p w14:paraId="7CFA60AF" w14:textId="77777777" w:rsidR="0041495F" w:rsidRPr="00F27121" w:rsidRDefault="0041495F" w:rsidP="0041495F">
            <w:pPr>
              <w:spacing w:line="276" w:lineRule="auto"/>
              <w:rPr>
                <w:rFonts w:ascii="Candara" w:hAnsi="Candara" w:cs="Arial"/>
                <w:sz w:val="19"/>
                <w:szCs w:val="19"/>
              </w:rPr>
            </w:pPr>
          </w:p>
          <w:p w14:paraId="2C5C1FEC" w14:textId="17D5EC09"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4D15B79F" w14:textId="77777777" w:rsidTr="0041495F">
        <w:tc>
          <w:tcPr>
            <w:tcW w:w="3062" w:type="dxa"/>
          </w:tcPr>
          <w:p w14:paraId="1A368007"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telefon:</w:t>
            </w:r>
          </w:p>
        </w:tc>
        <w:tc>
          <w:tcPr>
            <w:tcW w:w="6000" w:type="dxa"/>
          </w:tcPr>
          <w:p w14:paraId="37DA4F01" w14:textId="43B62596"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320CD795" w14:textId="77777777" w:rsidTr="0041495F">
        <w:tc>
          <w:tcPr>
            <w:tcW w:w="3062" w:type="dxa"/>
          </w:tcPr>
          <w:p w14:paraId="55323BEE"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telefaks:</w:t>
            </w:r>
          </w:p>
        </w:tc>
        <w:tc>
          <w:tcPr>
            <w:tcW w:w="6000" w:type="dxa"/>
          </w:tcPr>
          <w:p w14:paraId="03320C41" w14:textId="7514100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3FCA89BC" w14:textId="77777777" w:rsidTr="0041495F">
        <w:tc>
          <w:tcPr>
            <w:tcW w:w="3062" w:type="dxa"/>
          </w:tcPr>
          <w:p w14:paraId="31B72AED"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ID za DDV:</w:t>
            </w:r>
          </w:p>
        </w:tc>
        <w:tc>
          <w:tcPr>
            <w:tcW w:w="6000" w:type="dxa"/>
          </w:tcPr>
          <w:p w14:paraId="5AF68EA0" w14:textId="322C16AB"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18E41B66" w14:textId="77777777" w:rsidTr="0041495F">
        <w:tc>
          <w:tcPr>
            <w:tcW w:w="3062" w:type="dxa"/>
          </w:tcPr>
          <w:p w14:paraId="5812C391"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finančni urad:</w:t>
            </w:r>
          </w:p>
        </w:tc>
        <w:tc>
          <w:tcPr>
            <w:tcW w:w="6000" w:type="dxa"/>
          </w:tcPr>
          <w:p w14:paraId="62E57C72" w14:textId="07D4D75D"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68B49610" w14:textId="77777777" w:rsidTr="0041495F">
        <w:tc>
          <w:tcPr>
            <w:tcW w:w="3062" w:type="dxa"/>
          </w:tcPr>
          <w:p w14:paraId="01FBE6CF" w14:textId="77777777" w:rsidR="0041495F" w:rsidRPr="00F27121" w:rsidRDefault="0041495F" w:rsidP="00FB4CDE">
            <w:pPr>
              <w:spacing w:line="276" w:lineRule="auto"/>
              <w:rPr>
                <w:rFonts w:ascii="Candara" w:hAnsi="Candara" w:cs="Arial"/>
                <w:sz w:val="19"/>
                <w:szCs w:val="19"/>
              </w:rPr>
            </w:pPr>
            <w:r w:rsidRPr="00F27121">
              <w:rPr>
                <w:rFonts w:ascii="Candara" w:hAnsi="Candara" w:cs="Arial"/>
                <w:sz w:val="19"/>
                <w:szCs w:val="19"/>
              </w:rPr>
              <w:t>matična številka gospodarskega subjekta:</w:t>
            </w:r>
          </w:p>
        </w:tc>
        <w:tc>
          <w:tcPr>
            <w:tcW w:w="6000" w:type="dxa"/>
          </w:tcPr>
          <w:p w14:paraId="37D24301" w14:textId="77777777" w:rsidR="0041495F" w:rsidRPr="00F27121" w:rsidRDefault="0041495F" w:rsidP="00FB4CDE">
            <w:pPr>
              <w:spacing w:line="276" w:lineRule="auto"/>
              <w:rPr>
                <w:rFonts w:ascii="Candara" w:hAnsi="Candara" w:cs="Arial"/>
                <w:sz w:val="19"/>
                <w:szCs w:val="19"/>
              </w:rPr>
            </w:pPr>
          </w:p>
          <w:p w14:paraId="186152DD" w14:textId="1A1B7E86"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0675CF14" w14:textId="77777777" w:rsidTr="0041495F">
        <w:tc>
          <w:tcPr>
            <w:tcW w:w="3062" w:type="dxa"/>
          </w:tcPr>
          <w:p w14:paraId="72EDE356"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številka transakcijskega računa:</w:t>
            </w:r>
          </w:p>
        </w:tc>
        <w:tc>
          <w:tcPr>
            <w:tcW w:w="6000" w:type="dxa"/>
          </w:tcPr>
          <w:p w14:paraId="2B37604A" w14:textId="21C8C063"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bl>
    <w:tbl>
      <w:tblPr>
        <w:tblW w:w="0" w:type="auto"/>
        <w:tblInd w:w="142" w:type="dxa"/>
        <w:tblLook w:val="04A0" w:firstRow="1" w:lastRow="0" w:firstColumn="1" w:lastColumn="0" w:noHBand="0" w:noVBand="1"/>
      </w:tblPr>
      <w:tblGrid>
        <w:gridCol w:w="3202"/>
        <w:gridCol w:w="2822"/>
        <w:gridCol w:w="2797"/>
      </w:tblGrid>
      <w:tr w:rsidR="0041495F" w:rsidRPr="00F27121" w14:paraId="69F0B65F" w14:textId="77777777" w:rsidTr="0041495F">
        <w:tc>
          <w:tcPr>
            <w:tcW w:w="3202" w:type="dxa"/>
            <w:shd w:val="clear" w:color="auto" w:fill="auto"/>
          </w:tcPr>
          <w:p w14:paraId="7095DDB9" w14:textId="77777777" w:rsidR="0041495F" w:rsidRPr="00046396" w:rsidRDefault="0041495F" w:rsidP="00403460">
            <w:pPr>
              <w:tabs>
                <w:tab w:val="left" w:pos="2835"/>
              </w:tabs>
              <w:spacing w:line="240" w:lineRule="auto"/>
              <w:rPr>
                <w:rFonts w:ascii="Candara" w:hAnsi="Candara" w:cs="Arial"/>
                <w:sz w:val="14"/>
                <w:szCs w:val="14"/>
              </w:rPr>
            </w:pPr>
          </w:p>
          <w:p w14:paraId="4067E989" w14:textId="77777777" w:rsidR="0041495F" w:rsidRPr="00F27121" w:rsidRDefault="0041495F" w:rsidP="00403460">
            <w:pPr>
              <w:tabs>
                <w:tab w:val="left" w:pos="2835"/>
              </w:tabs>
              <w:ind w:left="-108"/>
              <w:rPr>
                <w:rFonts w:ascii="Candara" w:hAnsi="Candara" w:cs="Arial"/>
                <w:sz w:val="19"/>
                <w:szCs w:val="19"/>
              </w:rPr>
            </w:pPr>
            <w:r w:rsidRPr="00F27121">
              <w:rPr>
                <w:rFonts w:ascii="Candara" w:hAnsi="Candara" w:cs="Arial"/>
                <w:sz w:val="19"/>
                <w:szCs w:val="19"/>
              </w:rPr>
              <w:t>Ponudnik je MSP* (označi):</w:t>
            </w:r>
          </w:p>
        </w:tc>
        <w:tc>
          <w:tcPr>
            <w:tcW w:w="2822" w:type="dxa"/>
            <w:shd w:val="clear" w:color="auto" w:fill="auto"/>
          </w:tcPr>
          <w:p w14:paraId="6D76F2D3" w14:textId="77777777" w:rsidR="0041495F" w:rsidRPr="00F27121" w:rsidRDefault="0041495F" w:rsidP="00EF3EE2">
            <w:pPr>
              <w:numPr>
                <w:ilvl w:val="0"/>
                <w:numId w:val="5"/>
              </w:numPr>
              <w:tabs>
                <w:tab w:val="left" w:pos="1008"/>
                <w:tab w:val="left" w:pos="3843"/>
              </w:tabs>
              <w:spacing w:line="240" w:lineRule="auto"/>
              <w:ind w:left="1717" w:hanging="1357"/>
              <w:rPr>
                <w:rFonts w:ascii="Candara" w:hAnsi="Candara" w:cs="Arial"/>
                <w:sz w:val="19"/>
                <w:szCs w:val="19"/>
              </w:rPr>
            </w:pPr>
            <w:r w:rsidRPr="00F27121">
              <w:rPr>
                <w:rFonts w:ascii="Candara" w:hAnsi="Candara" w:cs="Arial"/>
                <w:sz w:val="19"/>
                <w:szCs w:val="19"/>
              </w:rPr>
              <w:t>Da</w:t>
            </w:r>
          </w:p>
        </w:tc>
        <w:tc>
          <w:tcPr>
            <w:tcW w:w="2797" w:type="dxa"/>
            <w:shd w:val="clear" w:color="auto" w:fill="auto"/>
          </w:tcPr>
          <w:p w14:paraId="074E827D" w14:textId="77777777" w:rsidR="0041495F" w:rsidRPr="00F27121" w:rsidRDefault="0041495F" w:rsidP="00EF3EE2">
            <w:pPr>
              <w:numPr>
                <w:ilvl w:val="0"/>
                <w:numId w:val="5"/>
              </w:numPr>
              <w:tabs>
                <w:tab w:val="left" w:pos="893"/>
              </w:tabs>
              <w:spacing w:line="240" w:lineRule="auto"/>
              <w:rPr>
                <w:rFonts w:ascii="Candara" w:hAnsi="Candara" w:cs="Arial"/>
                <w:sz w:val="19"/>
                <w:szCs w:val="19"/>
              </w:rPr>
            </w:pPr>
            <w:r w:rsidRPr="00F27121">
              <w:rPr>
                <w:rFonts w:ascii="Candara" w:hAnsi="Candara" w:cs="Arial"/>
                <w:sz w:val="19"/>
                <w:szCs w:val="19"/>
              </w:rPr>
              <w:t xml:space="preserve">Ne </w:t>
            </w:r>
          </w:p>
        </w:tc>
      </w:tr>
    </w:tbl>
    <w:p w14:paraId="529146DB" w14:textId="77777777" w:rsidR="0041495F" w:rsidRPr="00F27121" w:rsidRDefault="0041495F" w:rsidP="0041495F">
      <w:pPr>
        <w:tabs>
          <w:tab w:val="left" w:pos="2835"/>
        </w:tabs>
        <w:ind w:left="176"/>
        <w:rPr>
          <w:rFonts w:ascii="Candara" w:hAnsi="Candara" w:cs="Arial"/>
          <w:sz w:val="19"/>
          <w:szCs w:val="19"/>
        </w:rPr>
      </w:pPr>
      <w:r w:rsidRPr="00F27121">
        <w:rPr>
          <w:rFonts w:ascii="Candara" w:hAnsi="Candara" w:cs="Arial"/>
          <w:sz w:val="19"/>
          <w:szCs w:val="19"/>
        </w:rPr>
        <w:t xml:space="preserve">*MSP: </w:t>
      </w:r>
      <w:proofErr w:type="spellStart"/>
      <w:r w:rsidRPr="00F27121">
        <w:rPr>
          <w:rFonts w:ascii="Candara" w:hAnsi="Candara" w:cs="Arial"/>
          <w:sz w:val="19"/>
          <w:szCs w:val="19"/>
        </w:rPr>
        <w:t>mikro</w:t>
      </w:r>
      <w:proofErr w:type="spellEnd"/>
      <w:r w:rsidRPr="00F27121">
        <w:rPr>
          <w:rFonts w:ascii="Candara" w:hAnsi="Candara" w:cs="Arial"/>
          <w:sz w:val="19"/>
          <w:szCs w:val="19"/>
        </w:rPr>
        <w:t>, mala in srednje velika podjetja kot so opredeljena v Priporočilu Komisije 2003/361/ES.</w:t>
      </w:r>
    </w:p>
    <w:p w14:paraId="2A58326D" w14:textId="77777777" w:rsidR="0041495F" w:rsidRPr="00046396" w:rsidRDefault="0041495F" w:rsidP="0041495F">
      <w:pPr>
        <w:tabs>
          <w:tab w:val="left" w:pos="2835"/>
        </w:tabs>
        <w:ind w:left="176" w:hanging="284"/>
        <w:rPr>
          <w:rFonts w:ascii="Candara" w:hAnsi="Candara" w:cs="Arial"/>
          <w:sz w:val="16"/>
          <w:szCs w:val="16"/>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41495F" w:rsidRPr="00F27121" w14:paraId="3A12125E" w14:textId="77777777" w:rsidTr="0041495F">
        <w:tc>
          <w:tcPr>
            <w:tcW w:w="3062" w:type="dxa"/>
          </w:tcPr>
          <w:p w14:paraId="14934489" w14:textId="776F9578" w:rsidR="0041495F" w:rsidRPr="00F27121" w:rsidRDefault="0041495F" w:rsidP="0041495F">
            <w:pPr>
              <w:spacing w:line="276" w:lineRule="auto"/>
              <w:rPr>
                <w:rFonts w:ascii="Candara" w:hAnsi="Candara" w:cs="Arial"/>
                <w:sz w:val="19"/>
                <w:szCs w:val="19"/>
              </w:rPr>
            </w:pPr>
            <w:r>
              <w:rPr>
                <w:rFonts w:ascii="Candara" w:hAnsi="Candara" w:cs="Arial"/>
                <w:sz w:val="19"/>
                <w:szCs w:val="19"/>
              </w:rPr>
              <w:t xml:space="preserve">zakoniti zastopnik ponudnika </w:t>
            </w:r>
            <w:r w:rsidRPr="00F27121">
              <w:rPr>
                <w:rFonts w:ascii="Candara" w:hAnsi="Candara" w:cs="Arial"/>
                <w:sz w:val="19"/>
                <w:szCs w:val="19"/>
              </w:rPr>
              <w:t>za podpis ponudbe in pogodbe</w:t>
            </w:r>
            <w:r w:rsidR="007B7700">
              <w:rPr>
                <w:rFonts w:ascii="Candara" w:hAnsi="Candara" w:cs="Arial"/>
                <w:sz w:val="19"/>
                <w:szCs w:val="19"/>
                <w:vertAlign w:val="superscript"/>
              </w:rPr>
              <w:t>1</w:t>
            </w:r>
            <w:r w:rsidRPr="00F27121">
              <w:rPr>
                <w:rFonts w:ascii="Candara" w:hAnsi="Candara" w:cs="Arial"/>
                <w:sz w:val="19"/>
                <w:szCs w:val="19"/>
              </w:rPr>
              <w:t>:</w:t>
            </w:r>
          </w:p>
        </w:tc>
        <w:tc>
          <w:tcPr>
            <w:tcW w:w="6000" w:type="dxa"/>
          </w:tcPr>
          <w:p w14:paraId="70B8F370" w14:textId="77777777" w:rsidR="0041495F" w:rsidRPr="00F27121" w:rsidRDefault="0041495F" w:rsidP="0041495F">
            <w:pPr>
              <w:spacing w:line="276" w:lineRule="auto"/>
              <w:rPr>
                <w:rFonts w:ascii="Candara" w:hAnsi="Candara" w:cs="Arial"/>
                <w:sz w:val="19"/>
                <w:szCs w:val="19"/>
              </w:rPr>
            </w:pPr>
          </w:p>
          <w:p w14:paraId="02600E52" w14:textId="50B0C4B2"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bl>
    <w:p w14:paraId="001B6362" w14:textId="77777777" w:rsidR="00232515" w:rsidRDefault="00232515" w:rsidP="00166CA2">
      <w:pPr>
        <w:spacing w:line="276" w:lineRule="auto"/>
        <w:rPr>
          <w:rFonts w:ascii="Candara" w:hAnsi="Candara"/>
          <w:bCs/>
          <w:sz w:val="19"/>
          <w:szCs w:val="19"/>
        </w:rPr>
      </w:pPr>
    </w:p>
    <w:p w14:paraId="2CAE04D4" w14:textId="77777777" w:rsidR="00166CA2" w:rsidRDefault="00166CA2" w:rsidP="00166CA2">
      <w:pPr>
        <w:spacing w:line="276" w:lineRule="auto"/>
        <w:rPr>
          <w:rFonts w:ascii="Candara" w:hAnsi="Candara"/>
          <w:bCs/>
          <w:sz w:val="19"/>
          <w:szCs w:val="19"/>
        </w:rPr>
      </w:pPr>
      <w:r w:rsidRPr="00DA0A24">
        <w:rPr>
          <w:rFonts w:ascii="Candara" w:hAnsi="Candara"/>
          <w:bCs/>
          <w:sz w:val="19"/>
          <w:szCs w:val="19"/>
        </w:rPr>
        <w:t xml:space="preserve">Pooblaščenec za vročanje v Republiki Sloveniji (izpolnijo samo ponudniki s sedežem v tujini) – navesti je potrebno ime, priimek in naslov pooblaščene osebe: </w:t>
      </w:r>
    </w:p>
    <w:p w14:paraId="2AFBFF60" w14:textId="77777777" w:rsidR="00166CA2" w:rsidRPr="00A13269" w:rsidRDefault="00166CA2" w:rsidP="00166CA2">
      <w:pPr>
        <w:spacing w:line="276" w:lineRule="auto"/>
        <w:rPr>
          <w:rFonts w:ascii="Candara" w:hAnsi="Candara"/>
          <w:bCs/>
          <w:sz w:val="16"/>
          <w:szCs w:val="16"/>
        </w:rPr>
      </w:pPr>
    </w:p>
    <w:p w14:paraId="2080CEDB" w14:textId="77777777" w:rsidR="00166CA2" w:rsidRPr="00A13269" w:rsidRDefault="00166CA2" w:rsidP="00166CA2">
      <w:pPr>
        <w:spacing w:line="276" w:lineRule="auto"/>
        <w:jc w:val="center"/>
        <w:rPr>
          <w:rFonts w:ascii="Candara" w:hAnsi="Candara"/>
          <w:bCs/>
          <w:sz w:val="16"/>
          <w:szCs w:val="16"/>
        </w:rPr>
      </w:pPr>
      <w:r w:rsidRPr="00A13269">
        <w:rPr>
          <w:rFonts w:ascii="Candara" w:hAnsi="Candara"/>
          <w:bCs/>
          <w:sz w:val="16"/>
          <w:szCs w:val="16"/>
        </w:rPr>
        <w:t>_________________________</w:t>
      </w:r>
      <w:r>
        <w:rPr>
          <w:rFonts w:ascii="Candara" w:hAnsi="Candara"/>
          <w:bCs/>
          <w:sz w:val="16"/>
          <w:szCs w:val="16"/>
        </w:rPr>
        <w:t>__________________</w:t>
      </w:r>
      <w:r w:rsidRPr="00A13269">
        <w:rPr>
          <w:rFonts w:ascii="Candara" w:hAnsi="Candara"/>
          <w:bCs/>
          <w:sz w:val="16"/>
          <w:szCs w:val="16"/>
        </w:rPr>
        <w:t>_____________________________________________________________________</w:t>
      </w:r>
    </w:p>
    <w:p w14:paraId="12FA702C" w14:textId="77777777" w:rsidR="00166CA2" w:rsidRDefault="00166CA2" w:rsidP="001D3BA4">
      <w:pPr>
        <w:spacing w:line="276" w:lineRule="auto"/>
        <w:rPr>
          <w:rFonts w:ascii="Candara" w:hAnsi="Candara"/>
          <w:b/>
          <w:bCs/>
          <w:szCs w:val="22"/>
        </w:rPr>
      </w:pPr>
    </w:p>
    <w:p w14:paraId="72FEB456" w14:textId="3D0CD7C2" w:rsidR="00F50357" w:rsidRPr="007B7700" w:rsidRDefault="00FB4CDE" w:rsidP="001D3BA4">
      <w:pPr>
        <w:spacing w:line="276" w:lineRule="auto"/>
        <w:rPr>
          <w:rFonts w:ascii="Candara" w:hAnsi="Candara"/>
          <w:b/>
          <w:bCs/>
          <w:szCs w:val="22"/>
          <w:vertAlign w:val="superscript"/>
        </w:rPr>
      </w:pPr>
      <w:r>
        <w:rPr>
          <w:rFonts w:ascii="Candara" w:hAnsi="Candara"/>
          <w:b/>
          <w:bCs/>
          <w:szCs w:val="22"/>
        </w:rPr>
        <w:lastRenderedPageBreak/>
        <w:t>SKUPNA PONUDBA</w:t>
      </w:r>
    </w:p>
    <w:p w14:paraId="30592DF8" w14:textId="77777777" w:rsidR="00F50357" w:rsidRPr="00166CA2" w:rsidRDefault="00F50357" w:rsidP="00F22540">
      <w:pPr>
        <w:spacing w:line="276" w:lineRule="auto"/>
        <w:rPr>
          <w:rFonts w:ascii="Candara" w:hAnsi="Candara"/>
          <w:bCs/>
          <w:sz w:val="17"/>
          <w:szCs w:val="17"/>
        </w:rPr>
      </w:pPr>
    </w:p>
    <w:p w14:paraId="68455E21" w14:textId="166B71E6" w:rsidR="009A5852" w:rsidRDefault="00A614E7" w:rsidP="00F22540">
      <w:pPr>
        <w:spacing w:line="276" w:lineRule="auto"/>
        <w:rPr>
          <w:rFonts w:ascii="Candara" w:hAnsi="Candara"/>
          <w:bCs/>
          <w:sz w:val="19"/>
          <w:szCs w:val="19"/>
        </w:rPr>
      </w:pPr>
      <w:r w:rsidRPr="00DC3ACF">
        <w:rPr>
          <w:rFonts w:ascii="Candara" w:hAnsi="Candara"/>
          <w:bCs/>
          <w:sz w:val="19"/>
          <w:szCs w:val="19"/>
        </w:rPr>
        <w:t xml:space="preserve">Izjavljamo, da </w:t>
      </w:r>
      <w:r w:rsidR="00FB4CDE">
        <w:rPr>
          <w:rFonts w:ascii="Candara" w:hAnsi="Candara"/>
          <w:bCs/>
          <w:sz w:val="19"/>
          <w:szCs w:val="19"/>
        </w:rPr>
        <w:t>bomo pri izvedbi naročila sodelovali z naslednjimi partnerji v skupini:</w:t>
      </w:r>
    </w:p>
    <w:p w14:paraId="21384F45" w14:textId="59A79D6E" w:rsidR="007B7700" w:rsidRPr="007B7700" w:rsidRDefault="007B7700" w:rsidP="00F22540">
      <w:pPr>
        <w:spacing w:line="276" w:lineRule="auto"/>
        <w:rPr>
          <w:rFonts w:ascii="Candara" w:hAnsi="Candara"/>
          <w:bCs/>
          <w:sz w:val="17"/>
          <w:szCs w:val="17"/>
        </w:rPr>
      </w:pPr>
      <w:r w:rsidRPr="007B7700">
        <w:rPr>
          <w:rFonts w:ascii="Candara" w:hAnsi="Candara"/>
          <w:bCs/>
          <w:sz w:val="17"/>
          <w:szCs w:val="17"/>
        </w:rPr>
        <w:t>(v primeru, da ponudnik obkroži, da oddaja skupno ponudbo, mora obvezno izpolniti spodnjo tabelo)</w:t>
      </w:r>
    </w:p>
    <w:p w14:paraId="32FD4F09" w14:textId="77777777" w:rsidR="00FB4CDE" w:rsidRPr="00166CA2" w:rsidRDefault="00FB4CDE" w:rsidP="00F22540">
      <w:pPr>
        <w:spacing w:line="276" w:lineRule="auto"/>
        <w:rPr>
          <w:rFonts w:ascii="Candara" w:hAnsi="Candara"/>
          <w:bCs/>
          <w:sz w:val="16"/>
          <w:szCs w:val="16"/>
        </w:rPr>
      </w:pPr>
    </w:p>
    <w:tbl>
      <w:tblPr>
        <w:tblStyle w:val="Tabelamrea"/>
        <w:tblW w:w="0" w:type="auto"/>
        <w:tblLook w:val="04A0" w:firstRow="1" w:lastRow="0" w:firstColumn="1" w:lastColumn="0" w:noHBand="0" w:noVBand="1"/>
      </w:tblPr>
      <w:tblGrid>
        <w:gridCol w:w="562"/>
        <w:gridCol w:w="4536"/>
        <w:gridCol w:w="3963"/>
      </w:tblGrid>
      <w:tr w:rsidR="007B7700" w14:paraId="4B65E988" w14:textId="77777777" w:rsidTr="007B7700">
        <w:trPr>
          <w:trHeight w:val="450"/>
        </w:trPr>
        <w:tc>
          <w:tcPr>
            <w:tcW w:w="562" w:type="dxa"/>
          </w:tcPr>
          <w:p w14:paraId="17833E37" w14:textId="20C808C7" w:rsidR="007B7700" w:rsidRDefault="007B7700" w:rsidP="00F22540">
            <w:pPr>
              <w:spacing w:line="276" w:lineRule="auto"/>
              <w:rPr>
                <w:rFonts w:ascii="Candara" w:hAnsi="Candara"/>
                <w:bCs/>
                <w:sz w:val="19"/>
                <w:szCs w:val="19"/>
              </w:rPr>
            </w:pPr>
            <w:r>
              <w:rPr>
                <w:rFonts w:ascii="Candara" w:hAnsi="Candara"/>
                <w:bCs/>
                <w:sz w:val="19"/>
                <w:szCs w:val="19"/>
              </w:rPr>
              <w:t>Št.</w:t>
            </w:r>
          </w:p>
        </w:tc>
        <w:tc>
          <w:tcPr>
            <w:tcW w:w="4536" w:type="dxa"/>
          </w:tcPr>
          <w:p w14:paraId="20F68F96" w14:textId="350575F0" w:rsidR="007B7700" w:rsidRDefault="007B7700" w:rsidP="00F22540">
            <w:pPr>
              <w:spacing w:line="276" w:lineRule="auto"/>
              <w:rPr>
                <w:rFonts w:ascii="Candara" w:hAnsi="Candara"/>
                <w:bCs/>
                <w:sz w:val="19"/>
                <w:szCs w:val="19"/>
              </w:rPr>
            </w:pPr>
            <w:r>
              <w:rPr>
                <w:rFonts w:ascii="Candara" w:hAnsi="Candara"/>
                <w:bCs/>
                <w:sz w:val="19"/>
                <w:szCs w:val="19"/>
              </w:rPr>
              <w:t>Naziv partnerja v skupini</w:t>
            </w:r>
          </w:p>
        </w:tc>
        <w:tc>
          <w:tcPr>
            <w:tcW w:w="3963" w:type="dxa"/>
          </w:tcPr>
          <w:p w14:paraId="2DEF2B89" w14:textId="2D8A4225" w:rsidR="007B7700" w:rsidRDefault="007B7700" w:rsidP="00F22540">
            <w:pPr>
              <w:spacing w:line="276" w:lineRule="auto"/>
              <w:rPr>
                <w:rFonts w:ascii="Candara" w:hAnsi="Candara"/>
                <w:bCs/>
                <w:sz w:val="19"/>
                <w:szCs w:val="19"/>
              </w:rPr>
            </w:pPr>
            <w:r>
              <w:rPr>
                <w:rFonts w:ascii="Candara" w:hAnsi="Candara"/>
                <w:bCs/>
                <w:sz w:val="19"/>
                <w:szCs w:val="19"/>
              </w:rPr>
              <w:t>Sedež (naslov) partnerja v skupini</w:t>
            </w:r>
          </w:p>
        </w:tc>
      </w:tr>
      <w:tr w:rsidR="007B7700" w14:paraId="266B6F31" w14:textId="77777777" w:rsidTr="00403460">
        <w:trPr>
          <w:trHeight w:val="450"/>
        </w:trPr>
        <w:tc>
          <w:tcPr>
            <w:tcW w:w="562" w:type="dxa"/>
          </w:tcPr>
          <w:p w14:paraId="757E707E" w14:textId="182419A5" w:rsidR="007B7700" w:rsidRDefault="007B7700" w:rsidP="00403460">
            <w:pPr>
              <w:spacing w:line="276" w:lineRule="auto"/>
              <w:rPr>
                <w:rFonts w:ascii="Candara" w:hAnsi="Candara"/>
                <w:bCs/>
                <w:sz w:val="19"/>
                <w:szCs w:val="19"/>
              </w:rPr>
            </w:pPr>
            <w:r>
              <w:rPr>
                <w:rFonts w:ascii="Candara" w:hAnsi="Candara"/>
                <w:bCs/>
                <w:sz w:val="19"/>
                <w:szCs w:val="19"/>
              </w:rPr>
              <w:t xml:space="preserve"> 1.</w:t>
            </w:r>
          </w:p>
        </w:tc>
        <w:tc>
          <w:tcPr>
            <w:tcW w:w="4536" w:type="dxa"/>
          </w:tcPr>
          <w:p w14:paraId="0EAE786E" w14:textId="5DA7CEC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564EC1BE" w14:textId="7F9B6B78"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1E8511CF" w14:textId="77777777" w:rsidTr="00403460">
        <w:trPr>
          <w:trHeight w:val="450"/>
        </w:trPr>
        <w:tc>
          <w:tcPr>
            <w:tcW w:w="562" w:type="dxa"/>
          </w:tcPr>
          <w:p w14:paraId="02956420" w14:textId="3BF88471" w:rsidR="007B7700" w:rsidRDefault="007B7700" w:rsidP="00403460">
            <w:pPr>
              <w:spacing w:line="276" w:lineRule="auto"/>
              <w:rPr>
                <w:rFonts w:ascii="Candara" w:hAnsi="Candara"/>
                <w:bCs/>
                <w:sz w:val="19"/>
                <w:szCs w:val="19"/>
              </w:rPr>
            </w:pPr>
            <w:r>
              <w:rPr>
                <w:rFonts w:ascii="Candara" w:hAnsi="Candara"/>
                <w:bCs/>
                <w:sz w:val="19"/>
                <w:szCs w:val="19"/>
              </w:rPr>
              <w:t xml:space="preserve"> 2.</w:t>
            </w:r>
          </w:p>
        </w:tc>
        <w:tc>
          <w:tcPr>
            <w:tcW w:w="4536" w:type="dxa"/>
          </w:tcPr>
          <w:p w14:paraId="382ED161" w14:textId="6FF6613B"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77234117" w14:textId="51478634"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7FBE18B7" w14:textId="77777777" w:rsidTr="00403460">
        <w:trPr>
          <w:trHeight w:val="450"/>
        </w:trPr>
        <w:tc>
          <w:tcPr>
            <w:tcW w:w="562" w:type="dxa"/>
          </w:tcPr>
          <w:p w14:paraId="7208EED0" w14:textId="47FDC80E" w:rsidR="007B7700" w:rsidRDefault="007B7700" w:rsidP="00403460">
            <w:pPr>
              <w:spacing w:line="276" w:lineRule="auto"/>
              <w:rPr>
                <w:rFonts w:ascii="Candara" w:hAnsi="Candara"/>
                <w:bCs/>
                <w:sz w:val="19"/>
                <w:szCs w:val="19"/>
              </w:rPr>
            </w:pPr>
            <w:r>
              <w:rPr>
                <w:rFonts w:ascii="Candara" w:hAnsi="Candara"/>
                <w:bCs/>
                <w:sz w:val="19"/>
                <w:szCs w:val="19"/>
              </w:rPr>
              <w:t xml:space="preserve"> 3.</w:t>
            </w:r>
          </w:p>
        </w:tc>
        <w:tc>
          <w:tcPr>
            <w:tcW w:w="4536" w:type="dxa"/>
          </w:tcPr>
          <w:p w14:paraId="5BBE9FBE" w14:textId="49A1BB3F"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3B03115E" w14:textId="1EB717D6"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0EFEA632" w14:textId="77777777" w:rsidTr="007B7700">
        <w:trPr>
          <w:trHeight w:val="450"/>
        </w:trPr>
        <w:tc>
          <w:tcPr>
            <w:tcW w:w="562" w:type="dxa"/>
          </w:tcPr>
          <w:p w14:paraId="62F14BD1" w14:textId="6DF0953A" w:rsidR="007B7700" w:rsidRDefault="007B7700" w:rsidP="00403460">
            <w:pPr>
              <w:spacing w:line="276" w:lineRule="auto"/>
              <w:rPr>
                <w:rFonts w:ascii="Candara" w:hAnsi="Candara"/>
                <w:bCs/>
                <w:sz w:val="19"/>
                <w:szCs w:val="19"/>
              </w:rPr>
            </w:pPr>
            <w:r>
              <w:rPr>
                <w:rFonts w:ascii="Candara" w:hAnsi="Candara"/>
                <w:bCs/>
                <w:sz w:val="19"/>
                <w:szCs w:val="19"/>
              </w:rPr>
              <w:t>4.</w:t>
            </w:r>
          </w:p>
        </w:tc>
        <w:tc>
          <w:tcPr>
            <w:tcW w:w="4536" w:type="dxa"/>
          </w:tcPr>
          <w:p w14:paraId="5DF67361"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52B54400"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01C90727" w14:textId="77777777" w:rsidTr="007B7700">
        <w:trPr>
          <w:trHeight w:val="450"/>
        </w:trPr>
        <w:tc>
          <w:tcPr>
            <w:tcW w:w="562" w:type="dxa"/>
          </w:tcPr>
          <w:p w14:paraId="5A3A78BF" w14:textId="4199D199" w:rsidR="007B7700" w:rsidRDefault="007B7700" w:rsidP="00403460">
            <w:pPr>
              <w:spacing w:line="276" w:lineRule="auto"/>
              <w:rPr>
                <w:rFonts w:ascii="Candara" w:hAnsi="Candara"/>
                <w:bCs/>
                <w:sz w:val="19"/>
                <w:szCs w:val="19"/>
              </w:rPr>
            </w:pPr>
            <w:r>
              <w:rPr>
                <w:rFonts w:ascii="Candara" w:hAnsi="Candara"/>
                <w:bCs/>
                <w:sz w:val="19"/>
                <w:szCs w:val="19"/>
              </w:rPr>
              <w:t>5.</w:t>
            </w:r>
          </w:p>
        </w:tc>
        <w:tc>
          <w:tcPr>
            <w:tcW w:w="4536" w:type="dxa"/>
          </w:tcPr>
          <w:p w14:paraId="10371427"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2C0CCAB3"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bl>
    <w:p w14:paraId="3ACDD4E0" w14:textId="77777777" w:rsidR="00FB4CDE" w:rsidRDefault="00FB4CDE" w:rsidP="00F22540">
      <w:pPr>
        <w:spacing w:line="276" w:lineRule="auto"/>
        <w:rPr>
          <w:rFonts w:ascii="Candara" w:hAnsi="Candara"/>
          <w:bCs/>
          <w:sz w:val="19"/>
          <w:szCs w:val="19"/>
        </w:rPr>
      </w:pPr>
    </w:p>
    <w:p w14:paraId="168D8A47" w14:textId="77777777" w:rsidR="007B7700" w:rsidRPr="00DC3ACF" w:rsidRDefault="007B7700" w:rsidP="00F22540">
      <w:pPr>
        <w:spacing w:line="276" w:lineRule="auto"/>
        <w:rPr>
          <w:rFonts w:ascii="Candara" w:hAnsi="Candara"/>
          <w:bCs/>
          <w:sz w:val="19"/>
          <w:szCs w:val="19"/>
        </w:rPr>
      </w:pPr>
    </w:p>
    <w:p w14:paraId="62131C2F" w14:textId="12A1C7B3" w:rsidR="007B7700" w:rsidRPr="001D3BA4" w:rsidRDefault="007B7700" w:rsidP="007B7700">
      <w:pPr>
        <w:spacing w:line="276" w:lineRule="auto"/>
        <w:rPr>
          <w:rFonts w:ascii="Candara" w:hAnsi="Candara"/>
          <w:b/>
          <w:bCs/>
          <w:szCs w:val="22"/>
        </w:rPr>
      </w:pPr>
      <w:r>
        <w:rPr>
          <w:rFonts w:ascii="Candara" w:hAnsi="Candara"/>
          <w:b/>
          <w:bCs/>
          <w:szCs w:val="22"/>
        </w:rPr>
        <w:t>SODELOVANJE S PODIZVAJALCI</w:t>
      </w:r>
    </w:p>
    <w:p w14:paraId="122D26F2" w14:textId="77777777" w:rsidR="007B7700" w:rsidRPr="00166CA2" w:rsidRDefault="007B7700" w:rsidP="00166CA2">
      <w:pPr>
        <w:spacing w:line="240" w:lineRule="auto"/>
        <w:rPr>
          <w:rFonts w:ascii="Candara" w:hAnsi="Candara"/>
          <w:bCs/>
          <w:sz w:val="17"/>
          <w:szCs w:val="17"/>
        </w:rPr>
      </w:pPr>
    </w:p>
    <w:p w14:paraId="693BCCA8" w14:textId="61CE6255" w:rsidR="007B7700" w:rsidRDefault="007B7700" w:rsidP="007B7700">
      <w:pPr>
        <w:spacing w:line="276" w:lineRule="auto"/>
        <w:rPr>
          <w:rFonts w:ascii="Candara" w:hAnsi="Candara"/>
          <w:bCs/>
          <w:sz w:val="19"/>
          <w:szCs w:val="19"/>
        </w:rPr>
      </w:pPr>
      <w:r w:rsidRPr="00DC3ACF">
        <w:rPr>
          <w:rFonts w:ascii="Candara" w:hAnsi="Candara"/>
          <w:bCs/>
          <w:sz w:val="19"/>
          <w:szCs w:val="19"/>
        </w:rPr>
        <w:t xml:space="preserve">Izjavljamo, da </w:t>
      </w:r>
      <w:r>
        <w:rPr>
          <w:rFonts w:ascii="Candara" w:hAnsi="Candara"/>
          <w:bCs/>
          <w:sz w:val="19"/>
          <w:szCs w:val="19"/>
        </w:rPr>
        <w:t>bomo pri izvedbi naročila sodelovali z naslednjimi podizvajalci:</w:t>
      </w:r>
    </w:p>
    <w:p w14:paraId="193C0A62" w14:textId="45DAD6CF" w:rsidR="007B7700" w:rsidRPr="007B7700" w:rsidRDefault="007B7700" w:rsidP="007B7700">
      <w:pPr>
        <w:spacing w:line="276" w:lineRule="auto"/>
        <w:rPr>
          <w:rFonts w:ascii="Candara" w:hAnsi="Candara"/>
          <w:bCs/>
          <w:sz w:val="17"/>
          <w:szCs w:val="17"/>
        </w:rPr>
      </w:pPr>
      <w:r w:rsidRPr="007B7700">
        <w:rPr>
          <w:rFonts w:ascii="Candara" w:hAnsi="Candara"/>
          <w:bCs/>
          <w:sz w:val="17"/>
          <w:szCs w:val="17"/>
        </w:rPr>
        <w:t>(v primeru, da ponudnik obkroži, da bo pri izvedbi naročila sodeloval s podizvajalci, mora obvezno izpolniti spodnjo tabelo)</w:t>
      </w:r>
    </w:p>
    <w:p w14:paraId="36273275" w14:textId="77777777" w:rsidR="007B7700" w:rsidRPr="00166CA2" w:rsidRDefault="007B7700" w:rsidP="007B7700">
      <w:pPr>
        <w:spacing w:line="276" w:lineRule="auto"/>
        <w:rPr>
          <w:rFonts w:ascii="Candara" w:hAnsi="Candara"/>
          <w:bCs/>
          <w:sz w:val="16"/>
          <w:szCs w:val="16"/>
        </w:rPr>
      </w:pPr>
    </w:p>
    <w:tbl>
      <w:tblPr>
        <w:tblStyle w:val="Tabelamrea"/>
        <w:tblW w:w="0" w:type="auto"/>
        <w:tblLook w:val="04A0" w:firstRow="1" w:lastRow="0" w:firstColumn="1" w:lastColumn="0" w:noHBand="0" w:noVBand="1"/>
      </w:tblPr>
      <w:tblGrid>
        <w:gridCol w:w="562"/>
        <w:gridCol w:w="4536"/>
        <w:gridCol w:w="3963"/>
      </w:tblGrid>
      <w:tr w:rsidR="007B7700" w14:paraId="2B5E7C82" w14:textId="77777777" w:rsidTr="00403460">
        <w:trPr>
          <w:trHeight w:val="450"/>
        </w:trPr>
        <w:tc>
          <w:tcPr>
            <w:tcW w:w="562" w:type="dxa"/>
          </w:tcPr>
          <w:p w14:paraId="18C77BC9" w14:textId="77777777" w:rsidR="007B7700" w:rsidRDefault="007B7700" w:rsidP="00403460">
            <w:pPr>
              <w:spacing w:line="276" w:lineRule="auto"/>
              <w:rPr>
                <w:rFonts w:ascii="Candara" w:hAnsi="Candara"/>
                <w:bCs/>
                <w:sz w:val="19"/>
                <w:szCs w:val="19"/>
              </w:rPr>
            </w:pPr>
            <w:r>
              <w:rPr>
                <w:rFonts w:ascii="Candara" w:hAnsi="Candara"/>
                <w:bCs/>
                <w:sz w:val="19"/>
                <w:szCs w:val="19"/>
              </w:rPr>
              <w:t>Št.</w:t>
            </w:r>
          </w:p>
        </w:tc>
        <w:tc>
          <w:tcPr>
            <w:tcW w:w="4536" w:type="dxa"/>
          </w:tcPr>
          <w:p w14:paraId="37E49A39" w14:textId="1CD02418" w:rsidR="007B7700" w:rsidRDefault="007B7700" w:rsidP="00403460">
            <w:pPr>
              <w:spacing w:line="276" w:lineRule="auto"/>
              <w:rPr>
                <w:rFonts w:ascii="Candara" w:hAnsi="Candara"/>
                <w:bCs/>
                <w:sz w:val="19"/>
                <w:szCs w:val="19"/>
              </w:rPr>
            </w:pPr>
            <w:r>
              <w:rPr>
                <w:rFonts w:ascii="Candara" w:hAnsi="Candara"/>
                <w:bCs/>
                <w:sz w:val="19"/>
                <w:szCs w:val="19"/>
              </w:rPr>
              <w:t>Naziv podizvajalca</w:t>
            </w:r>
          </w:p>
        </w:tc>
        <w:tc>
          <w:tcPr>
            <w:tcW w:w="3963" w:type="dxa"/>
          </w:tcPr>
          <w:p w14:paraId="57FD4C21" w14:textId="02732264" w:rsidR="007B7700" w:rsidRDefault="007B7700" w:rsidP="007B7700">
            <w:pPr>
              <w:spacing w:line="276" w:lineRule="auto"/>
              <w:rPr>
                <w:rFonts w:ascii="Candara" w:hAnsi="Candara"/>
                <w:bCs/>
                <w:sz w:val="19"/>
                <w:szCs w:val="19"/>
              </w:rPr>
            </w:pPr>
            <w:r>
              <w:rPr>
                <w:rFonts w:ascii="Candara" w:hAnsi="Candara"/>
                <w:bCs/>
                <w:sz w:val="19"/>
                <w:szCs w:val="19"/>
              </w:rPr>
              <w:t>Sedež (naslov) podizvajalca</w:t>
            </w:r>
          </w:p>
        </w:tc>
      </w:tr>
      <w:tr w:rsidR="007B7700" w14:paraId="6E15909E" w14:textId="77777777" w:rsidTr="00403460">
        <w:trPr>
          <w:trHeight w:val="450"/>
        </w:trPr>
        <w:tc>
          <w:tcPr>
            <w:tcW w:w="562" w:type="dxa"/>
          </w:tcPr>
          <w:p w14:paraId="62DB5DFE"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1.</w:t>
            </w:r>
          </w:p>
        </w:tc>
        <w:tc>
          <w:tcPr>
            <w:tcW w:w="4536" w:type="dxa"/>
          </w:tcPr>
          <w:p w14:paraId="14B1C027"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02255AB5"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11981748" w14:textId="77777777" w:rsidTr="00403460">
        <w:trPr>
          <w:trHeight w:val="450"/>
        </w:trPr>
        <w:tc>
          <w:tcPr>
            <w:tcW w:w="562" w:type="dxa"/>
          </w:tcPr>
          <w:p w14:paraId="4C59E673"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2.</w:t>
            </w:r>
          </w:p>
        </w:tc>
        <w:tc>
          <w:tcPr>
            <w:tcW w:w="4536" w:type="dxa"/>
          </w:tcPr>
          <w:p w14:paraId="2FEAADA8"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5914E4BD"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549FF75F" w14:textId="77777777" w:rsidTr="00403460">
        <w:trPr>
          <w:trHeight w:val="450"/>
        </w:trPr>
        <w:tc>
          <w:tcPr>
            <w:tcW w:w="562" w:type="dxa"/>
          </w:tcPr>
          <w:p w14:paraId="12C1D8DC"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3.</w:t>
            </w:r>
          </w:p>
        </w:tc>
        <w:tc>
          <w:tcPr>
            <w:tcW w:w="4536" w:type="dxa"/>
          </w:tcPr>
          <w:p w14:paraId="31A93023"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42A87BBE"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59DFF777" w14:textId="77777777" w:rsidTr="00403460">
        <w:trPr>
          <w:trHeight w:val="450"/>
        </w:trPr>
        <w:tc>
          <w:tcPr>
            <w:tcW w:w="562" w:type="dxa"/>
          </w:tcPr>
          <w:p w14:paraId="17E1DF11" w14:textId="77777777" w:rsidR="007B7700" w:rsidRDefault="007B7700" w:rsidP="00403460">
            <w:pPr>
              <w:spacing w:line="276" w:lineRule="auto"/>
              <w:rPr>
                <w:rFonts w:ascii="Candara" w:hAnsi="Candara"/>
                <w:bCs/>
                <w:sz w:val="19"/>
                <w:szCs w:val="19"/>
              </w:rPr>
            </w:pPr>
            <w:r>
              <w:rPr>
                <w:rFonts w:ascii="Candara" w:hAnsi="Candara"/>
                <w:bCs/>
                <w:sz w:val="19"/>
                <w:szCs w:val="19"/>
              </w:rPr>
              <w:t>4.</w:t>
            </w:r>
          </w:p>
        </w:tc>
        <w:tc>
          <w:tcPr>
            <w:tcW w:w="4536" w:type="dxa"/>
          </w:tcPr>
          <w:p w14:paraId="4F3743B3"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162D1088"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3E45CB1A" w14:textId="77777777" w:rsidTr="00403460">
        <w:trPr>
          <w:trHeight w:val="450"/>
        </w:trPr>
        <w:tc>
          <w:tcPr>
            <w:tcW w:w="562" w:type="dxa"/>
          </w:tcPr>
          <w:p w14:paraId="002563B4" w14:textId="77777777" w:rsidR="007B7700" w:rsidRDefault="007B7700" w:rsidP="00403460">
            <w:pPr>
              <w:spacing w:line="276" w:lineRule="auto"/>
              <w:rPr>
                <w:rFonts w:ascii="Candara" w:hAnsi="Candara"/>
                <w:bCs/>
                <w:sz w:val="19"/>
                <w:szCs w:val="19"/>
              </w:rPr>
            </w:pPr>
            <w:r>
              <w:rPr>
                <w:rFonts w:ascii="Candara" w:hAnsi="Candara"/>
                <w:bCs/>
                <w:sz w:val="19"/>
                <w:szCs w:val="19"/>
              </w:rPr>
              <w:t>5.</w:t>
            </w:r>
          </w:p>
        </w:tc>
        <w:tc>
          <w:tcPr>
            <w:tcW w:w="4536" w:type="dxa"/>
          </w:tcPr>
          <w:p w14:paraId="356EB134"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7290F64D"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bl>
    <w:p w14:paraId="48390C6D" w14:textId="77777777" w:rsidR="00A614E7" w:rsidRPr="00DC3ACF" w:rsidRDefault="00A614E7" w:rsidP="00F22540">
      <w:pPr>
        <w:spacing w:line="276" w:lineRule="auto"/>
        <w:rPr>
          <w:rFonts w:ascii="Candara" w:hAnsi="Candara"/>
          <w:bCs/>
          <w:sz w:val="19"/>
          <w:szCs w:val="19"/>
        </w:rPr>
      </w:pPr>
    </w:p>
    <w:p w14:paraId="7CDA4221" w14:textId="77777777" w:rsidR="001D3BA4" w:rsidRPr="00F27121" w:rsidRDefault="001D3BA4" w:rsidP="001D3BA4">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1D3BA4" w:rsidRPr="00F27121" w14:paraId="7232AC0B" w14:textId="77777777" w:rsidTr="00403460">
        <w:tc>
          <w:tcPr>
            <w:tcW w:w="3020" w:type="dxa"/>
          </w:tcPr>
          <w:p w14:paraId="5C27EFA3"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KRAJ</w:t>
            </w:r>
          </w:p>
          <w:p w14:paraId="03211F9A" w14:textId="77777777" w:rsidR="001D3BA4" w:rsidRPr="00F27121" w:rsidRDefault="001D3BA4" w:rsidP="00403460">
            <w:pPr>
              <w:spacing w:line="276" w:lineRule="auto"/>
              <w:jc w:val="center"/>
              <w:rPr>
                <w:rFonts w:ascii="Candara" w:hAnsi="Candara" w:cs="Arial"/>
                <w:sz w:val="19"/>
                <w:szCs w:val="19"/>
              </w:rPr>
            </w:pPr>
          </w:p>
          <w:p w14:paraId="28C61330"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51DAF3C7"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57C6F3E1"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PONUDNIK</w:t>
            </w:r>
          </w:p>
          <w:p w14:paraId="0686EFBC"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01A7AF7B" w14:textId="77777777" w:rsidR="001D3BA4" w:rsidRPr="00F27121" w:rsidRDefault="001D3BA4" w:rsidP="00403460">
            <w:pPr>
              <w:spacing w:line="276" w:lineRule="auto"/>
              <w:rPr>
                <w:rFonts w:ascii="Candara" w:hAnsi="Candara" w:cs="Arial"/>
                <w:sz w:val="19"/>
                <w:szCs w:val="19"/>
              </w:rPr>
            </w:pPr>
          </w:p>
          <w:p w14:paraId="1903AD4B" w14:textId="77777777" w:rsidR="001D3BA4" w:rsidRPr="00F27121" w:rsidRDefault="001D3BA4" w:rsidP="00403460">
            <w:pPr>
              <w:spacing w:line="276" w:lineRule="auto"/>
              <w:rPr>
                <w:rFonts w:ascii="Candara" w:hAnsi="Candara" w:cs="Arial"/>
                <w:sz w:val="19"/>
                <w:szCs w:val="19"/>
              </w:rPr>
            </w:pPr>
          </w:p>
          <w:p w14:paraId="3D1BE526"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1D3BA4" w:rsidRPr="00F27121" w14:paraId="77D347BA" w14:textId="77777777" w:rsidTr="00403460">
        <w:tc>
          <w:tcPr>
            <w:tcW w:w="3020" w:type="dxa"/>
          </w:tcPr>
          <w:p w14:paraId="1CFF2439"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DATUM</w:t>
            </w:r>
          </w:p>
          <w:p w14:paraId="031D6CDC" w14:textId="77777777" w:rsidR="001D3BA4" w:rsidRPr="00F27121" w:rsidRDefault="001D3BA4" w:rsidP="00403460">
            <w:pPr>
              <w:spacing w:line="276" w:lineRule="auto"/>
              <w:jc w:val="center"/>
              <w:rPr>
                <w:rFonts w:ascii="Candara" w:hAnsi="Candara" w:cs="Arial"/>
                <w:sz w:val="19"/>
                <w:szCs w:val="19"/>
              </w:rPr>
            </w:pPr>
          </w:p>
          <w:p w14:paraId="1AE5F8B5"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038307DC" w14:textId="77777777" w:rsidR="001D3BA4" w:rsidRPr="00F27121" w:rsidRDefault="001D3BA4" w:rsidP="00403460">
            <w:pPr>
              <w:spacing w:line="276" w:lineRule="auto"/>
              <w:rPr>
                <w:rFonts w:ascii="Candara" w:hAnsi="Candara" w:cs="Arial"/>
                <w:sz w:val="19"/>
                <w:szCs w:val="19"/>
              </w:rPr>
            </w:pPr>
          </w:p>
        </w:tc>
        <w:tc>
          <w:tcPr>
            <w:tcW w:w="3822" w:type="dxa"/>
            <w:vMerge/>
          </w:tcPr>
          <w:p w14:paraId="54D12DB4" w14:textId="77777777" w:rsidR="001D3BA4" w:rsidRPr="00F27121" w:rsidRDefault="001D3BA4" w:rsidP="00403460">
            <w:pPr>
              <w:spacing w:line="276" w:lineRule="auto"/>
              <w:rPr>
                <w:rFonts w:ascii="Candara" w:hAnsi="Candara" w:cs="Arial"/>
                <w:sz w:val="19"/>
                <w:szCs w:val="19"/>
              </w:rPr>
            </w:pPr>
          </w:p>
        </w:tc>
      </w:tr>
    </w:tbl>
    <w:p w14:paraId="7FF45F87" w14:textId="77777777" w:rsidR="007B7700" w:rsidRDefault="007B7700" w:rsidP="00166CA2">
      <w:pPr>
        <w:spacing w:line="360" w:lineRule="auto"/>
        <w:rPr>
          <w:rFonts w:ascii="Candara" w:hAnsi="Candara"/>
          <w:bCs/>
          <w:sz w:val="19"/>
          <w:szCs w:val="19"/>
        </w:rPr>
      </w:pPr>
    </w:p>
    <w:p w14:paraId="43CB480E" w14:textId="77777777" w:rsidR="00BB5745" w:rsidRPr="00DC3ACF" w:rsidRDefault="00BB5745" w:rsidP="00166CA2">
      <w:pPr>
        <w:spacing w:line="360" w:lineRule="auto"/>
        <w:rPr>
          <w:rFonts w:ascii="Candara" w:hAnsi="Candara"/>
          <w:bCs/>
          <w:sz w:val="19"/>
          <w:szCs w:val="19"/>
        </w:rPr>
      </w:pPr>
    </w:p>
    <w:p w14:paraId="0AF765F1" w14:textId="6F553EA2" w:rsidR="007B7700" w:rsidRDefault="007B7700" w:rsidP="007B7700">
      <w:pPr>
        <w:spacing w:line="276" w:lineRule="auto"/>
        <w:rPr>
          <w:rFonts w:ascii="Candara" w:hAnsi="Candara" w:cs="Arial"/>
          <w:i/>
          <w:sz w:val="17"/>
          <w:szCs w:val="17"/>
        </w:rPr>
      </w:pPr>
    </w:p>
    <w:p w14:paraId="30BDF988" w14:textId="77777777" w:rsidR="0014257A" w:rsidRDefault="0014257A" w:rsidP="007B7700">
      <w:pPr>
        <w:spacing w:line="276" w:lineRule="auto"/>
        <w:rPr>
          <w:rFonts w:ascii="Candara" w:hAnsi="Candara" w:cs="Arial"/>
          <w:i/>
          <w:sz w:val="17"/>
          <w:szCs w:val="17"/>
        </w:rPr>
      </w:pPr>
    </w:p>
    <w:p w14:paraId="031A97E6" w14:textId="77777777" w:rsidR="0014257A" w:rsidRDefault="0014257A" w:rsidP="007B7700">
      <w:pPr>
        <w:spacing w:line="276" w:lineRule="auto"/>
        <w:rPr>
          <w:rFonts w:ascii="Candara" w:hAnsi="Candara" w:cs="Arial"/>
          <w:i/>
          <w:sz w:val="17"/>
          <w:szCs w:val="17"/>
        </w:rPr>
      </w:pPr>
    </w:p>
    <w:p w14:paraId="189EB3A4" w14:textId="77777777" w:rsidR="00FD6CF8" w:rsidRDefault="00FD6CF8" w:rsidP="007B7700">
      <w:pPr>
        <w:spacing w:line="276" w:lineRule="auto"/>
        <w:rPr>
          <w:rFonts w:ascii="Candara" w:hAnsi="Candara" w:cs="Arial"/>
          <w:i/>
          <w:sz w:val="17"/>
          <w:szCs w:val="17"/>
        </w:rPr>
      </w:pPr>
    </w:p>
    <w:p w14:paraId="1B5E673B" w14:textId="77777777" w:rsidR="00FD6CF8" w:rsidRDefault="00FD6CF8" w:rsidP="007B7700">
      <w:pPr>
        <w:spacing w:line="276" w:lineRule="auto"/>
        <w:rPr>
          <w:rFonts w:ascii="Candara" w:hAnsi="Candara" w:cs="Arial"/>
          <w:i/>
          <w:sz w:val="17"/>
          <w:szCs w:val="17"/>
        </w:rPr>
      </w:pPr>
    </w:p>
    <w:p w14:paraId="0FAB154F" w14:textId="77777777" w:rsidR="00FD6CF8" w:rsidRDefault="00FD6CF8" w:rsidP="007B7700">
      <w:pPr>
        <w:spacing w:line="276" w:lineRule="auto"/>
        <w:rPr>
          <w:rFonts w:ascii="Candara" w:hAnsi="Candara" w:cs="Arial"/>
          <w:i/>
          <w:sz w:val="17"/>
          <w:szCs w:val="17"/>
        </w:rPr>
      </w:pPr>
    </w:p>
    <w:p w14:paraId="315D2721" w14:textId="77777777" w:rsidR="00FD6CF8" w:rsidRDefault="00FD6CF8" w:rsidP="007B7700">
      <w:pPr>
        <w:spacing w:line="276" w:lineRule="auto"/>
        <w:rPr>
          <w:rFonts w:ascii="Candara" w:hAnsi="Candara" w:cs="Arial"/>
          <w:i/>
          <w:sz w:val="17"/>
          <w:szCs w:val="17"/>
        </w:rPr>
      </w:pPr>
    </w:p>
    <w:p w14:paraId="42FA52D2" w14:textId="77777777" w:rsidR="00831704" w:rsidRDefault="00831704" w:rsidP="00831704">
      <w:pPr>
        <w:spacing w:line="276" w:lineRule="auto"/>
        <w:rPr>
          <w:rFonts w:ascii="Candara" w:hAnsi="Candara" w:cs="Arial"/>
          <w:sz w:val="19"/>
          <w:szCs w:val="19"/>
        </w:rPr>
      </w:pPr>
    </w:p>
    <w:p w14:paraId="72EB2BC0" w14:textId="77777777" w:rsidR="00831704" w:rsidRPr="00EE4670" w:rsidRDefault="00831704" w:rsidP="00831704">
      <w:pPr>
        <w:spacing w:line="276" w:lineRule="auto"/>
        <w:rPr>
          <w:rFonts w:ascii="Candara" w:hAnsi="Candara" w:cs="Arial"/>
          <w:sz w:val="19"/>
          <w:szCs w:val="19"/>
        </w:rPr>
      </w:pPr>
      <w:r w:rsidRPr="00F27121">
        <w:rPr>
          <w:rFonts w:ascii="Candara" w:hAnsi="Candara" w:cs="Arial"/>
          <w:sz w:val="19"/>
          <w:szCs w:val="19"/>
        </w:rPr>
        <w:t>_______________________</w:t>
      </w:r>
    </w:p>
    <w:p w14:paraId="23AA2DAE" w14:textId="691C32E7" w:rsidR="0014257A" w:rsidRDefault="00831704" w:rsidP="007B7700">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xml:space="preserve">: Obrazec mora biti izpolnjen, datiran, podpisan in žigosan s strani ponudnika. </w:t>
      </w:r>
    </w:p>
    <w:p w14:paraId="538CDF20" w14:textId="2E1B7DA8" w:rsidR="0014257A" w:rsidRPr="00D96345" w:rsidRDefault="0014257A" w:rsidP="0014257A">
      <w:pPr>
        <w:widowControl w:val="0"/>
        <w:rPr>
          <w:rFonts w:ascii="Candara" w:hAnsi="Candara" w:cstheme="minorHAnsi"/>
          <w:i/>
          <w:sz w:val="17"/>
          <w:szCs w:val="17"/>
        </w:rPr>
        <w:sectPr w:rsidR="0014257A" w:rsidRPr="00D96345">
          <w:pgSz w:w="11906" w:h="16838"/>
          <w:pgMar w:top="1417" w:right="1417" w:bottom="1417" w:left="1417" w:header="708" w:footer="708" w:gutter="0"/>
          <w:cols w:space="708"/>
          <w:docGrid w:linePitch="360"/>
        </w:sectPr>
      </w:pPr>
    </w:p>
    <w:tbl>
      <w:tblPr>
        <w:tblStyle w:val="Tabelamrea"/>
        <w:tblW w:w="0" w:type="auto"/>
        <w:tblLook w:val="04A0" w:firstRow="1" w:lastRow="0" w:firstColumn="1" w:lastColumn="0" w:noHBand="0" w:noVBand="1"/>
      </w:tblPr>
      <w:tblGrid>
        <w:gridCol w:w="1555"/>
        <w:gridCol w:w="7506"/>
      </w:tblGrid>
      <w:tr w:rsidR="00F372EF" w:rsidRPr="00F27121" w14:paraId="38AB6715" w14:textId="77777777" w:rsidTr="00403460">
        <w:trPr>
          <w:trHeight w:val="699"/>
        </w:trPr>
        <w:tc>
          <w:tcPr>
            <w:tcW w:w="1555" w:type="dxa"/>
          </w:tcPr>
          <w:p w14:paraId="50A71045" w14:textId="77777777" w:rsidR="00F372EF" w:rsidRPr="00C4251D" w:rsidRDefault="00F372EF" w:rsidP="00403460">
            <w:pPr>
              <w:spacing w:line="276" w:lineRule="auto"/>
              <w:jc w:val="left"/>
              <w:rPr>
                <w:rFonts w:ascii="Candara" w:hAnsi="Candara" w:cs="Arial"/>
                <w:b/>
                <w:sz w:val="18"/>
                <w:szCs w:val="18"/>
              </w:rPr>
            </w:pPr>
          </w:p>
          <w:p w14:paraId="34281536" w14:textId="77777777" w:rsidR="00F372EF" w:rsidRPr="00C4251D" w:rsidRDefault="00F372EF" w:rsidP="00403460">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00C292E9" w14:textId="77777777" w:rsidR="00F372EF" w:rsidRDefault="00F372EF" w:rsidP="00403460">
            <w:pPr>
              <w:spacing w:line="276" w:lineRule="auto"/>
              <w:jc w:val="left"/>
              <w:rPr>
                <w:rFonts w:ascii="Candara" w:hAnsi="Candara" w:cs="Arial"/>
                <w:sz w:val="19"/>
                <w:szCs w:val="19"/>
              </w:rPr>
            </w:pPr>
          </w:p>
          <w:p w14:paraId="438AA366" w14:textId="62D6C896" w:rsidR="00F372EF" w:rsidRPr="00B62BC2" w:rsidRDefault="000C101B" w:rsidP="00FC641A">
            <w:pPr>
              <w:spacing w:line="276" w:lineRule="auto"/>
              <w:rPr>
                <w:rFonts w:ascii="Candara" w:hAnsi="Candara" w:cs="Arial"/>
                <w:b/>
                <w:sz w:val="19"/>
                <w:szCs w:val="19"/>
              </w:rPr>
            </w:pPr>
            <w:r>
              <w:rPr>
                <w:rFonts w:ascii="Candara" w:hAnsi="Candara" w:cs="Arial"/>
                <w:sz w:val="19"/>
                <w:szCs w:val="19"/>
              </w:rPr>
              <w:t>NABAVA ZGLOBNEGA KOLESNEGA NAKLADALCA</w:t>
            </w:r>
          </w:p>
        </w:tc>
      </w:tr>
      <w:tr w:rsidR="00F372EF" w:rsidRPr="00F27121" w14:paraId="03B3D5A0" w14:textId="77777777" w:rsidTr="00403460">
        <w:trPr>
          <w:trHeight w:val="444"/>
        </w:trPr>
        <w:tc>
          <w:tcPr>
            <w:tcW w:w="1555" w:type="dxa"/>
          </w:tcPr>
          <w:p w14:paraId="229E6C91" w14:textId="77777777" w:rsidR="00F372EF" w:rsidRPr="00C4251D" w:rsidRDefault="00F372EF" w:rsidP="00403460">
            <w:pPr>
              <w:spacing w:line="276" w:lineRule="auto"/>
              <w:jc w:val="left"/>
              <w:rPr>
                <w:rFonts w:ascii="Candara" w:hAnsi="Candara" w:cs="Arial"/>
                <w:b/>
                <w:sz w:val="18"/>
                <w:szCs w:val="18"/>
              </w:rPr>
            </w:pPr>
          </w:p>
          <w:p w14:paraId="32B7CBA5" w14:textId="77777777" w:rsidR="00F372EF" w:rsidRPr="00C4251D" w:rsidRDefault="00F372EF" w:rsidP="00403460">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500C5208" w14:textId="77777777" w:rsidR="00F372EF" w:rsidRPr="00B62BC2" w:rsidRDefault="00F372EF" w:rsidP="00403460">
            <w:pPr>
              <w:spacing w:line="276" w:lineRule="auto"/>
              <w:jc w:val="right"/>
              <w:rPr>
                <w:rFonts w:ascii="Candara" w:hAnsi="Candara" w:cs="Arial"/>
                <w:b/>
                <w:sz w:val="19"/>
                <w:szCs w:val="19"/>
              </w:rPr>
            </w:pPr>
            <w:r>
              <w:rPr>
                <w:rFonts w:ascii="Candara" w:hAnsi="Candara" w:cs="Arial"/>
                <w:sz w:val="19"/>
                <w:szCs w:val="19"/>
              </w:rPr>
              <w:t xml:space="preserve"> </w:t>
            </w:r>
          </w:p>
        </w:tc>
      </w:tr>
    </w:tbl>
    <w:p w14:paraId="25171100" w14:textId="77777777" w:rsidR="00F372EF" w:rsidRPr="0041495F" w:rsidRDefault="00F372EF" w:rsidP="00F372EF">
      <w:pPr>
        <w:jc w:val="left"/>
        <w:rPr>
          <w:rFonts w:ascii="Candara" w:hAnsi="Candara" w:cs="Arial"/>
          <w:sz w:val="16"/>
          <w:szCs w:val="16"/>
        </w:rPr>
      </w:pPr>
    </w:p>
    <w:p w14:paraId="00F3F77C" w14:textId="77777777" w:rsidR="00F372EF" w:rsidRDefault="00F372EF" w:rsidP="00F372EF">
      <w:pPr>
        <w:jc w:val="left"/>
        <w:rPr>
          <w:rFonts w:ascii="Candara" w:hAnsi="Candara" w:cs="Arial"/>
          <w:sz w:val="19"/>
          <w:szCs w:val="19"/>
        </w:rPr>
      </w:pPr>
    </w:p>
    <w:p w14:paraId="16DE83F3" w14:textId="77777777" w:rsidR="000C0B2F" w:rsidRDefault="000C0B2F" w:rsidP="00F372EF">
      <w:pPr>
        <w:jc w:val="left"/>
        <w:rPr>
          <w:rFonts w:ascii="Candara" w:hAnsi="Candara" w:cs="Arial"/>
          <w:sz w:val="19"/>
          <w:szCs w:val="19"/>
        </w:rPr>
      </w:pPr>
    </w:p>
    <w:p w14:paraId="3E3407DD" w14:textId="77777777" w:rsidR="000C0B2F" w:rsidRDefault="000C0B2F" w:rsidP="00F372EF">
      <w:pPr>
        <w:jc w:val="left"/>
        <w:rPr>
          <w:rFonts w:ascii="Candara" w:hAnsi="Candara" w:cs="Arial"/>
          <w:sz w:val="19"/>
          <w:szCs w:val="19"/>
        </w:rPr>
      </w:pPr>
    </w:p>
    <w:p w14:paraId="2A69F24A" w14:textId="66FC0E21" w:rsidR="00F372EF" w:rsidRDefault="00FC641A" w:rsidP="00F372EF">
      <w:pPr>
        <w:jc w:val="right"/>
        <w:rPr>
          <w:rFonts w:ascii="Candara" w:hAnsi="Candara" w:cs="Arial"/>
          <w:sz w:val="19"/>
          <w:szCs w:val="19"/>
        </w:rPr>
      </w:pPr>
      <w:r>
        <w:rPr>
          <w:rFonts w:ascii="Candara" w:hAnsi="Candara" w:cs="Arial"/>
          <w:sz w:val="19"/>
          <w:szCs w:val="19"/>
        </w:rPr>
        <w:t xml:space="preserve">Obrazec </w:t>
      </w:r>
      <w:r w:rsidR="004A07EE">
        <w:rPr>
          <w:rFonts w:ascii="Candara" w:hAnsi="Candara" w:cs="Arial"/>
          <w:sz w:val="19"/>
          <w:szCs w:val="19"/>
        </w:rPr>
        <w:t>3</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372EF" w:rsidRPr="001D3BA4" w14:paraId="56C48861" w14:textId="77777777" w:rsidTr="004034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3D80DB19" w14:textId="77777777" w:rsidR="00F372EF" w:rsidRPr="001D3BA4" w:rsidRDefault="00F372EF" w:rsidP="00403460">
            <w:pPr>
              <w:jc w:val="center"/>
              <w:rPr>
                <w:rFonts w:ascii="Candara" w:hAnsi="Candara" w:cs="Arial"/>
                <w:b w:val="0"/>
                <w:szCs w:val="22"/>
              </w:rPr>
            </w:pPr>
          </w:p>
          <w:p w14:paraId="136227BD" w14:textId="136CE6A0" w:rsidR="00F372EF" w:rsidRPr="001D3BA4" w:rsidRDefault="00F372EF" w:rsidP="00403460">
            <w:pPr>
              <w:jc w:val="center"/>
              <w:rPr>
                <w:rFonts w:ascii="Candara" w:hAnsi="Candara" w:cs="Arial"/>
                <w:szCs w:val="22"/>
              </w:rPr>
            </w:pPr>
            <w:r>
              <w:rPr>
                <w:rFonts w:ascii="Candara" w:hAnsi="Candara" w:cs="Arial"/>
                <w:szCs w:val="22"/>
              </w:rPr>
              <w:t>UDELEŽBA PODIZVAJALCEV</w:t>
            </w:r>
          </w:p>
          <w:p w14:paraId="379B2AC5" w14:textId="77777777" w:rsidR="00F372EF" w:rsidRPr="001D3BA4" w:rsidRDefault="00F372EF" w:rsidP="00403460">
            <w:pPr>
              <w:jc w:val="center"/>
              <w:rPr>
                <w:rFonts w:ascii="Candara" w:hAnsi="Candara" w:cs="Arial"/>
                <w:b w:val="0"/>
                <w:szCs w:val="22"/>
              </w:rPr>
            </w:pPr>
          </w:p>
        </w:tc>
      </w:tr>
    </w:tbl>
    <w:p w14:paraId="4CB0CFA6" w14:textId="77777777" w:rsidR="00F372EF" w:rsidRPr="0041495F" w:rsidRDefault="00F372EF" w:rsidP="00F372EF">
      <w:pPr>
        <w:rPr>
          <w:rFonts w:ascii="Candara" w:hAnsi="Candara" w:cs="Arial"/>
          <w:b/>
          <w:sz w:val="16"/>
          <w:szCs w:val="16"/>
        </w:rPr>
      </w:pPr>
    </w:p>
    <w:p w14:paraId="361AE80D" w14:textId="77777777" w:rsidR="00F372EF" w:rsidRDefault="00F372EF" w:rsidP="00F372EF">
      <w:pPr>
        <w:spacing w:line="276" w:lineRule="auto"/>
        <w:rPr>
          <w:rFonts w:ascii="Candara" w:hAnsi="Candara"/>
          <w:bCs/>
          <w:sz w:val="19"/>
          <w:szCs w:val="19"/>
        </w:rPr>
      </w:pPr>
    </w:p>
    <w:p w14:paraId="5B248223" w14:textId="4D4E0D63" w:rsidR="00F372EF" w:rsidRPr="00F27121" w:rsidRDefault="00F372EF" w:rsidP="00F372EF">
      <w:pPr>
        <w:spacing w:line="276" w:lineRule="auto"/>
        <w:rPr>
          <w:rFonts w:ascii="Candara" w:hAnsi="Candara" w:cs="Arial"/>
          <w:sz w:val="19"/>
          <w:szCs w:val="19"/>
        </w:rPr>
      </w:pPr>
      <w:r w:rsidRPr="00F27121">
        <w:rPr>
          <w:rFonts w:ascii="Candara" w:hAnsi="Candara" w:cs="Arial"/>
          <w:sz w:val="19"/>
          <w:szCs w:val="19"/>
        </w:rPr>
        <w:t>V zvezi z javnim naročilom »</w:t>
      </w:r>
      <w:r w:rsidR="00FA69C6">
        <w:rPr>
          <w:rFonts w:ascii="Candara" w:hAnsi="Candara"/>
          <w:b/>
          <w:bCs/>
          <w:sz w:val="19"/>
          <w:szCs w:val="19"/>
        </w:rPr>
        <w:t xml:space="preserve">NABAVA </w:t>
      </w:r>
      <w:r w:rsidR="000C101B">
        <w:rPr>
          <w:rFonts w:ascii="Candara" w:hAnsi="Candara"/>
          <w:b/>
          <w:bCs/>
          <w:sz w:val="19"/>
          <w:szCs w:val="19"/>
        </w:rPr>
        <w:t xml:space="preserve">ZGLOBNEGA </w:t>
      </w:r>
      <w:r w:rsidR="00FA69C6">
        <w:rPr>
          <w:rFonts w:ascii="Candara" w:hAnsi="Candara"/>
          <w:b/>
          <w:bCs/>
          <w:sz w:val="19"/>
          <w:szCs w:val="19"/>
        </w:rPr>
        <w:t>KOLESNEGA NAKLADALCA</w:t>
      </w:r>
      <w:r w:rsidRPr="00DC3ACF">
        <w:rPr>
          <w:rFonts w:ascii="Candara" w:hAnsi="Candara"/>
          <w:b/>
          <w:bCs/>
          <w:sz w:val="19"/>
          <w:szCs w:val="19"/>
        </w:rPr>
        <w:t>«</w:t>
      </w:r>
      <w:r>
        <w:rPr>
          <w:rFonts w:ascii="Candara" w:hAnsi="Candara"/>
          <w:bCs/>
          <w:sz w:val="19"/>
          <w:szCs w:val="19"/>
        </w:rPr>
        <w:t>, objavljenim</w:t>
      </w:r>
      <w:r w:rsidRPr="00DC3ACF">
        <w:rPr>
          <w:rFonts w:ascii="Candara" w:hAnsi="Candara"/>
          <w:bCs/>
          <w:sz w:val="19"/>
          <w:szCs w:val="19"/>
        </w:rPr>
        <w:t xml:space="preserve"> na Portalu javnih naročil</w:t>
      </w:r>
      <w:r w:rsidR="00FC641A">
        <w:rPr>
          <w:rFonts w:ascii="Candara" w:hAnsi="Candara"/>
          <w:bCs/>
          <w:sz w:val="19"/>
          <w:szCs w:val="19"/>
        </w:rPr>
        <w:t xml:space="preserve"> </w:t>
      </w:r>
      <w:r w:rsidR="000C0B2F">
        <w:rPr>
          <w:rFonts w:ascii="Candara" w:hAnsi="Candara"/>
          <w:bCs/>
          <w:sz w:val="19"/>
          <w:szCs w:val="19"/>
        </w:rPr>
        <w:t>in v Uradnem listu EU</w:t>
      </w:r>
    </w:p>
    <w:p w14:paraId="22A171F3" w14:textId="77777777" w:rsidR="00F372EF" w:rsidRDefault="00F372EF" w:rsidP="00F372EF">
      <w:pPr>
        <w:spacing w:line="276" w:lineRule="auto"/>
        <w:rPr>
          <w:rFonts w:ascii="Candara" w:hAnsi="Candara" w:cs="Arial"/>
          <w:sz w:val="19"/>
          <w:szCs w:val="19"/>
        </w:rPr>
      </w:pPr>
    </w:p>
    <w:p w14:paraId="2B000CFF" w14:textId="77777777" w:rsidR="00B2439A" w:rsidRPr="00F27121" w:rsidRDefault="00B2439A" w:rsidP="00F372EF">
      <w:pPr>
        <w:spacing w:line="276" w:lineRule="auto"/>
        <w:rPr>
          <w:rFonts w:ascii="Candara" w:hAnsi="Candara" w:cs="Arial"/>
          <w:sz w:val="19"/>
          <w:szCs w:val="19"/>
        </w:rPr>
      </w:pPr>
    </w:p>
    <w:p w14:paraId="269D4D12" w14:textId="77777777" w:rsidR="00F372EF" w:rsidRPr="00F27121" w:rsidRDefault="00F372EF" w:rsidP="00F372EF">
      <w:pPr>
        <w:spacing w:line="276" w:lineRule="auto"/>
        <w:jc w:val="center"/>
        <w:rPr>
          <w:rFonts w:ascii="Candara" w:hAnsi="Candara" w:cs="Arial"/>
          <w:i/>
          <w:sz w:val="19"/>
          <w:szCs w:val="19"/>
          <w:u w:val="single"/>
        </w:rPr>
      </w:pPr>
      <w:r w:rsidRPr="00F27121">
        <w:rPr>
          <w:rFonts w:ascii="Candara" w:hAnsi="Candara" w:cs="Arial"/>
          <w:i/>
          <w:sz w:val="19"/>
          <w:szCs w:val="19"/>
          <w:u w:val="single"/>
        </w:rPr>
        <w:t>(ustrezno obkrožite A ali B)</w:t>
      </w:r>
    </w:p>
    <w:p w14:paraId="7BA2848D" w14:textId="77777777" w:rsidR="00F372EF" w:rsidRDefault="00F372EF" w:rsidP="00F372EF">
      <w:pPr>
        <w:spacing w:line="276" w:lineRule="auto"/>
        <w:rPr>
          <w:rFonts w:ascii="Candara" w:hAnsi="Candara" w:cs="Arial"/>
          <w:sz w:val="19"/>
          <w:szCs w:val="19"/>
        </w:rPr>
      </w:pPr>
    </w:p>
    <w:p w14:paraId="5A668B6F" w14:textId="77777777" w:rsidR="00B2439A" w:rsidRPr="00F27121" w:rsidRDefault="00B2439A" w:rsidP="00F372EF">
      <w:pPr>
        <w:spacing w:line="276" w:lineRule="auto"/>
        <w:rPr>
          <w:rFonts w:ascii="Candara" w:hAnsi="Candara" w:cs="Arial"/>
          <w:sz w:val="19"/>
          <w:szCs w:val="19"/>
        </w:rPr>
      </w:pPr>
    </w:p>
    <w:p w14:paraId="24C40D56" w14:textId="77777777" w:rsidR="00F372EF" w:rsidRPr="00F27121" w:rsidRDefault="00F372EF" w:rsidP="00EF3EE2">
      <w:pPr>
        <w:pStyle w:val="Odstavekseznama"/>
        <w:numPr>
          <w:ilvl w:val="0"/>
          <w:numId w:val="6"/>
        </w:numPr>
        <w:spacing w:line="276" w:lineRule="auto"/>
        <w:contextualSpacing w:val="0"/>
        <w:rPr>
          <w:rFonts w:ascii="Candara" w:hAnsi="Candara" w:cs="Arial"/>
          <w:b/>
          <w:sz w:val="19"/>
          <w:szCs w:val="19"/>
        </w:rPr>
      </w:pPr>
      <w:r w:rsidRPr="00F27121">
        <w:rPr>
          <w:rFonts w:ascii="Candara" w:hAnsi="Candara" w:cs="Arial"/>
          <w:b/>
          <w:sz w:val="19"/>
          <w:szCs w:val="19"/>
        </w:rPr>
        <w:t>izjavljamo, da nastopamo s podizvajalci, in sicer v nadaljevanju navajamo vrednostno udeležbo le-teh:</w:t>
      </w:r>
    </w:p>
    <w:p w14:paraId="10405651" w14:textId="77777777" w:rsidR="00F372EF" w:rsidRDefault="00F372EF" w:rsidP="00F372EF">
      <w:pPr>
        <w:spacing w:line="276" w:lineRule="auto"/>
        <w:rPr>
          <w:rFonts w:ascii="Candara" w:hAnsi="Candara" w:cs="Arial"/>
          <w:sz w:val="19"/>
          <w:szCs w:val="19"/>
        </w:rPr>
      </w:pPr>
    </w:p>
    <w:p w14:paraId="3BFF6D27" w14:textId="77777777" w:rsidR="00B2439A" w:rsidRPr="00F27121" w:rsidRDefault="00B2439A" w:rsidP="00F372EF">
      <w:pPr>
        <w:spacing w:line="276" w:lineRule="auto"/>
        <w:rPr>
          <w:rFonts w:ascii="Candara" w:hAnsi="Candara" w:cs="Arial"/>
          <w:sz w:val="19"/>
          <w:szCs w:val="19"/>
        </w:rPr>
      </w:pPr>
    </w:p>
    <w:tbl>
      <w:tblPr>
        <w:tblStyle w:val="Tabelamrea"/>
        <w:tblW w:w="9067" w:type="dxa"/>
        <w:tblLook w:val="04A0" w:firstRow="1" w:lastRow="0" w:firstColumn="1" w:lastColumn="0" w:noHBand="0" w:noVBand="1"/>
      </w:tblPr>
      <w:tblGrid>
        <w:gridCol w:w="2689"/>
        <w:gridCol w:w="2976"/>
        <w:gridCol w:w="3402"/>
      </w:tblGrid>
      <w:tr w:rsidR="00F372EF" w:rsidRPr="00F27121" w14:paraId="2933F0CF" w14:textId="77777777" w:rsidTr="00B2439A">
        <w:tc>
          <w:tcPr>
            <w:tcW w:w="2689" w:type="dxa"/>
          </w:tcPr>
          <w:p w14:paraId="0F3C0C23" w14:textId="77777777" w:rsidR="00F372EF" w:rsidRPr="00F27121" w:rsidRDefault="00F372EF" w:rsidP="00403460">
            <w:pPr>
              <w:spacing w:line="276" w:lineRule="auto"/>
              <w:jc w:val="center"/>
              <w:rPr>
                <w:rFonts w:ascii="Candara" w:hAnsi="Candara"/>
                <w:b/>
                <w:sz w:val="19"/>
                <w:szCs w:val="19"/>
              </w:rPr>
            </w:pPr>
            <w:r w:rsidRPr="00F27121">
              <w:rPr>
                <w:rFonts w:ascii="Candara" w:hAnsi="Candara"/>
                <w:b/>
                <w:sz w:val="19"/>
                <w:szCs w:val="19"/>
              </w:rPr>
              <w:t>PODIZVAJALCI:</w:t>
            </w:r>
          </w:p>
          <w:p w14:paraId="0DAA62B9" w14:textId="77777777" w:rsidR="00F372EF" w:rsidRPr="00F27121" w:rsidRDefault="00F372EF" w:rsidP="00403460">
            <w:pPr>
              <w:spacing w:line="276" w:lineRule="auto"/>
              <w:jc w:val="center"/>
              <w:rPr>
                <w:rFonts w:ascii="Candara" w:hAnsi="Candara"/>
                <w:b/>
                <w:sz w:val="19"/>
                <w:szCs w:val="19"/>
              </w:rPr>
            </w:pPr>
            <w:r w:rsidRPr="00F27121">
              <w:rPr>
                <w:rFonts w:ascii="Candara" w:hAnsi="Candara"/>
                <w:b/>
                <w:sz w:val="19"/>
                <w:szCs w:val="19"/>
              </w:rPr>
              <w:t>NAZIV, POLNI NASLOV</w:t>
            </w:r>
          </w:p>
        </w:tc>
        <w:tc>
          <w:tcPr>
            <w:tcW w:w="2976" w:type="dxa"/>
          </w:tcPr>
          <w:p w14:paraId="3D3C86CF" w14:textId="77777777" w:rsidR="00F372EF" w:rsidRDefault="00F372EF" w:rsidP="00403460">
            <w:pPr>
              <w:spacing w:line="276" w:lineRule="auto"/>
              <w:jc w:val="center"/>
              <w:rPr>
                <w:rFonts w:ascii="Candara" w:hAnsi="Candara"/>
                <w:b/>
                <w:sz w:val="19"/>
                <w:szCs w:val="19"/>
              </w:rPr>
            </w:pPr>
            <w:r>
              <w:rPr>
                <w:rFonts w:ascii="Candara" w:hAnsi="Candara"/>
                <w:b/>
                <w:sz w:val="19"/>
                <w:szCs w:val="19"/>
              </w:rPr>
              <w:t xml:space="preserve">PODROČJE DELA, </w:t>
            </w:r>
          </w:p>
          <w:p w14:paraId="5C9A1C09" w14:textId="560C7B5B" w:rsidR="00F372EF" w:rsidRPr="00F27121" w:rsidRDefault="00F372EF" w:rsidP="00403460">
            <w:pPr>
              <w:spacing w:line="276" w:lineRule="auto"/>
              <w:jc w:val="center"/>
              <w:rPr>
                <w:rFonts w:ascii="Candara" w:hAnsi="Candara"/>
                <w:b/>
                <w:sz w:val="19"/>
                <w:szCs w:val="19"/>
              </w:rPr>
            </w:pPr>
            <w:r>
              <w:rPr>
                <w:rFonts w:ascii="Candara" w:hAnsi="Candara"/>
                <w:b/>
                <w:sz w:val="19"/>
                <w:szCs w:val="19"/>
              </w:rPr>
              <w:t>KI GA BO IZVAJAL</w:t>
            </w:r>
            <w:r w:rsidRPr="00F27121">
              <w:rPr>
                <w:rFonts w:ascii="Candara" w:hAnsi="Candara"/>
                <w:b/>
                <w:sz w:val="19"/>
                <w:szCs w:val="19"/>
              </w:rPr>
              <w:t xml:space="preserve"> PODIZVAJAL</w:t>
            </w:r>
            <w:r>
              <w:rPr>
                <w:rFonts w:ascii="Candara" w:hAnsi="Candara"/>
                <w:b/>
                <w:sz w:val="19"/>
                <w:szCs w:val="19"/>
              </w:rPr>
              <w:t>EC</w:t>
            </w:r>
          </w:p>
        </w:tc>
        <w:tc>
          <w:tcPr>
            <w:tcW w:w="3402" w:type="dxa"/>
          </w:tcPr>
          <w:p w14:paraId="3407501A" w14:textId="77777777" w:rsidR="00B2439A" w:rsidRDefault="00B2439A" w:rsidP="00403460">
            <w:pPr>
              <w:spacing w:line="276" w:lineRule="auto"/>
              <w:jc w:val="center"/>
              <w:rPr>
                <w:rFonts w:ascii="Candara" w:hAnsi="Candara"/>
                <w:b/>
                <w:sz w:val="19"/>
                <w:szCs w:val="19"/>
              </w:rPr>
            </w:pPr>
            <w:r>
              <w:rPr>
                <w:rFonts w:ascii="Candara" w:hAnsi="Candara"/>
                <w:b/>
                <w:sz w:val="19"/>
                <w:szCs w:val="19"/>
              </w:rPr>
              <w:t xml:space="preserve">KONČNA SKUPNA VREDNOST DEL </w:t>
            </w:r>
          </w:p>
          <w:p w14:paraId="1F327464" w14:textId="41838E7F" w:rsidR="00F372EF" w:rsidRPr="00F27121" w:rsidRDefault="00B2439A" w:rsidP="00403460">
            <w:pPr>
              <w:spacing w:line="276" w:lineRule="auto"/>
              <w:jc w:val="center"/>
              <w:rPr>
                <w:rFonts w:ascii="Candara" w:hAnsi="Candara"/>
                <w:b/>
                <w:sz w:val="19"/>
                <w:szCs w:val="19"/>
              </w:rPr>
            </w:pPr>
            <w:r>
              <w:rPr>
                <w:rFonts w:ascii="Candara" w:hAnsi="Candara"/>
                <w:b/>
                <w:sz w:val="19"/>
                <w:szCs w:val="19"/>
              </w:rPr>
              <w:t xml:space="preserve">(v EUR </w:t>
            </w:r>
            <w:r w:rsidR="00EC4F86">
              <w:rPr>
                <w:rFonts w:ascii="Candara" w:hAnsi="Candara"/>
                <w:b/>
                <w:sz w:val="19"/>
                <w:szCs w:val="19"/>
              </w:rPr>
              <w:t>bre</w:t>
            </w:r>
            <w:r>
              <w:rPr>
                <w:rFonts w:ascii="Candara" w:hAnsi="Candara"/>
                <w:b/>
                <w:sz w:val="19"/>
                <w:szCs w:val="19"/>
              </w:rPr>
              <w:t>z DDV)</w:t>
            </w:r>
          </w:p>
        </w:tc>
      </w:tr>
      <w:tr w:rsidR="00F372EF" w:rsidRPr="00F27121" w14:paraId="34DE6E28" w14:textId="77777777" w:rsidTr="00B2439A">
        <w:tc>
          <w:tcPr>
            <w:tcW w:w="2689" w:type="dxa"/>
          </w:tcPr>
          <w:p w14:paraId="48AA0539" w14:textId="77777777" w:rsidR="00F372EF" w:rsidRPr="00F27121" w:rsidRDefault="00F372EF" w:rsidP="00403460">
            <w:pPr>
              <w:spacing w:line="276" w:lineRule="auto"/>
              <w:rPr>
                <w:rFonts w:ascii="Candara" w:hAnsi="Candara"/>
                <w:sz w:val="19"/>
                <w:szCs w:val="19"/>
              </w:rPr>
            </w:pPr>
          </w:p>
          <w:p w14:paraId="3D97353F" w14:textId="77777777" w:rsidR="00F372EF" w:rsidRPr="00F27121" w:rsidRDefault="00F372EF" w:rsidP="00403460">
            <w:pPr>
              <w:spacing w:line="276" w:lineRule="auto"/>
              <w:rPr>
                <w:rFonts w:ascii="Candara" w:hAnsi="Candara"/>
                <w:sz w:val="19"/>
                <w:szCs w:val="19"/>
              </w:rPr>
            </w:pPr>
          </w:p>
          <w:p w14:paraId="4A704C3C" w14:textId="77777777" w:rsidR="00F372EF" w:rsidRPr="00F27121" w:rsidRDefault="00F372EF" w:rsidP="00403460">
            <w:pPr>
              <w:spacing w:line="276" w:lineRule="auto"/>
              <w:rPr>
                <w:rFonts w:ascii="Candara" w:hAnsi="Candara"/>
                <w:sz w:val="19"/>
                <w:szCs w:val="19"/>
              </w:rPr>
            </w:pPr>
          </w:p>
        </w:tc>
        <w:tc>
          <w:tcPr>
            <w:tcW w:w="2976" w:type="dxa"/>
          </w:tcPr>
          <w:p w14:paraId="51296699" w14:textId="77777777" w:rsidR="00F372EF" w:rsidRPr="00F27121" w:rsidRDefault="00F372EF" w:rsidP="00403460">
            <w:pPr>
              <w:spacing w:line="276" w:lineRule="auto"/>
              <w:rPr>
                <w:rFonts w:ascii="Candara" w:hAnsi="Candara"/>
                <w:sz w:val="19"/>
                <w:szCs w:val="19"/>
              </w:rPr>
            </w:pPr>
          </w:p>
        </w:tc>
        <w:tc>
          <w:tcPr>
            <w:tcW w:w="3402" w:type="dxa"/>
          </w:tcPr>
          <w:p w14:paraId="3C51DC64" w14:textId="77777777" w:rsidR="00F372EF" w:rsidRPr="00F27121" w:rsidRDefault="00F372EF" w:rsidP="00403460">
            <w:pPr>
              <w:spacing w:line="276" w:lineRule="auto"/>
              <w:rPr>
                <w:rFonts w:ascii="Candara" w:hAnsi="Candara"/>
                <w:sz w:val="19"/>
                <w:szCs w:val="19"/>
              </w:rPr>
            </w:pPr>
          </w:p>
        </w:tc>
      </w:tr>
      <w:tr w:rsidR="00F372EF" w:rsidRPr="00F27121" w14:paraId="45DBEAFE" w14:textId="77777777" w:rsidTr="00B2439A">
        <w:tc>
          <w:tcPr>
            <w:tcW w:w="2689" w:type="dxa"/>
          </w:tcPr>
          <w:p w14:paraId="5434D51D" w14:textId="77777777" w:rsidR="00F372EF" w:rsidRPr="00F27121" w:rsidRDefault="00F372EF" w:rsidP="00403460">
            <w:pPr>
              <w:spacing w:line="276" w:lineRule="auto"/>
              <w:rPr>
                <w:rFonts w:ascii="Candara" w:hAnsi="Candara"/>
                <w:sz w:val="19"/>
                <w:szCs w:val="19"/>
              </w:rPr>
            </w:pPr>
          </w:p>
          <w:p w14:paraId="0848F2A1" w14:textId="77777777" w:rsidR="00F372EF" w:rsidRPr="00F27121" w:rsidRDefault="00F372EF" w:rsidP="00403460">
            <w:pPr>
              <w:spacing w:line="276" w:lineRule="auto"/>
              <w:rPr>
                <w:rFonts w:ascii="Candara" w:hAnsi="Candara"/>
                <w:sz w:val="19"/>
                <w:szCs w:val="19"/>
              </w:rPr>
            </w:pPr>
          </w:p>
          <w:p w14:paraId="7190ADB4" w14:textId="77777777" w:rsidR="00F372EF" w:rsidRPr="00F27121" w:rsidRDefault="00F372EF" w:rsidP="00403460">
            <w:pPr>
              <w:spacing w:line="276" w:lineRule="auto"/>
              <w:rPr>
                <w:rFonts w:ascii="Candara" w:hAnsi="Candara"/>
                <w:sz w:val="19"/>
                <w:szCs w:val="19"/>
              </w:rPr>
            </w:pPr>
          </w:p>
        </w:tc>
        <w:tc>
          <w:tcPr>
            <w:tcW w:w="2976" w:type="dxa"/>
          </w:tcPr>
          <w:p w14:paraId="5664BA77" w14:textId="77777777" w:rsidR="00F372EF" w:rsidRPr="00F27121" w:rsidRDefault="00F372EF" w:rsidP="00403460">
            <w:pPr>
              <w:spacing w:line="276" w:lineRule="auto"/>
              <w:rPr>
                <w:rFonts w:ascii="Candara" w:hAnsi="Candara"/>
                <w:sz w:val="19"/>
                <w:szCs w:val="19"/>
              </w:rPr>
            </w:pPr>
          </w:p>
        </w:tc>
        <w:tc>
          <w:tcPr>
            <w:tcW w:w="3402" w:type="dxa"/>
          </w:tcPr>
          <w:p w14:paraId="71524C9B" w14:textId="77777777" w:rsidR="00F372EF" w:rsidRPr="00F27121" w:rsidRDefault="00F372EF" w:rsidP="00403460">
            <w:pPr>
              <w:spacing w:line="276" w:lineRule="auto"/>
              <w:rPr>
                <w:rFonts w:ascii="Candara" w:hAnsi="Candara"/>
                <w:sz w:val="19"/>
                <w:szCs w:val="19"/>
              </w:rPr>
            </w:pPr>
          </w:p>
        </w:tc>
      </w:tr>
      <w:tr w:rsidR="00F372EF" w:rsidRPr="00F27121" w14:paraId="5D6987B3" w14:textId="77777777" w:rsidTr="00B2439A">
        <w:tc>
          <w:tcPr>
            <w:tcW w:w="2689" w:type="dxa"/>
          </w:tcPr>
          <w:p w14:paraId="20D2EF69" w14:textId="77777777" w:rsidR="00F372EF" w:rsidRPr="00F27121" w:rsidRDefault="00F372EF" w:rsidP="00403460">
            <w:pPr>
              <w:spacing w:line="276" w:lineRule="auto"/>
              <w:rPr>
                <w:rFonts w:ascii="Candara" w:hAnsi="Candara"/>
                <w:sz w:val="19"/>
                <w:szCs w:val="19"/>
              </w:rPr>
            </w:pPr>
          </w:p>
          <w:p w14:paraId="027E8BD6" w14:textId="77777777" w:rsidR="00F372EF" w:rsidRPr="00F27121" w:rsidRDefault="00F372EF" w:rsidP="00403460">
            <w:pPr>
              <w:spacing w:line="276" w:lineRule="auto"/>
              <w:rPr>
                <w:rFonts w:ascii="Candara" w:hAnsi="Candara"/>
                <w:sz w:val="19"/>
                <w:szCs w:val="19"/>
              </w:rPr>
            </w:pPr>
          </w:p>
          <w:p w14:paraId="4BC74916" w14:textId="77777777" w:rsidR="00F372EF" w:rsidRPr="00F27121" w:rsidRDefault="00F372EF" w:rsidP="00403460">
            <w:pPr>
              <w:spacing w:line="276" w:lineRule="auto"/>
              <w:rPr>
                <w:rFonts w:ascii="Candara" w:hAnsi="Candara"/>
                <w:sz w:val="19"/>
                <w:szCs w:val="19"/>
              </w:rPr>
            </w:pPr>
          </w:p>
        </w:tc>
        <w:tc>
          <w:tcPr>
            <w:tcW w:w="2976" w:type="dxa"/>
          </w:tcPr>
          <w:p w14:paraId="374BC19D" w14:textId="77777777" w:rsidR="00F372EF" w:rsidRPr="00F27121" w:rsidRDefault="00F372EF" w:rsidP="00403460">
            <w:pPr>
              <w:spacing w:line="276" w:lineRule="auto"/>
              <w:rPr>
                <w:rFonts w:ascii="Candara" w:hAnsi="Candara"/>
                <w:sz w:val="19"/>
                <w:szCs w:val="19"/>
              </w:rPr>
            </w:pPr>
          </w:p>
        </w:tc>
        <w:tc>
          <w:tcPr>
            <w:tcW w:w="3402" w:type="dxa"/>
          </w:tcPr>
          <w:p w14:paraId="704F6EBC" w14:textId="77777777" w:rsidR="00F372EF" w:rsidRPr="00F27121" w:rsidRDefault="00F372EF" w:rsidP="00403460">
            <w:pPr>
              <w:spacing w:line="276" w:lineRule="auto"/>
              <w:rPr>
                <w:rFonts w:ascii="Candara" w:hAnsi="Candara"/>
                <w:sz w:val="19"/>
                <w:szCs w:val="19"/>
              </w:rPr>
            </w:pPr>
          </w:p>
        </w:tc>
      </w:tr>
    </w:tbl>
    <w:p w14:paraId="3487CEB8" w14:textId="77777777" w:rsidR="00F372EF" w:rsidRPr="00F27121" w:rsidRDefault="00F372EF" w:rsidP="00F372EF">
      <w:pPr>
        <w:tabs>
          <w:tab w:val="left" w:pos="2552"/>
        </w:tabs>
        <w:rPr>
          <w:rFonts w:ascii="Candara" w:hAnsi="Candara" w:cs="Arial"/>
          <w:sz w:val="19"/>
          <w:szCs w:val="19"/>
        </w:rPr>
      </w:pPr>
    </w:p>
    <w:p w14:paraId="591249E0" w14:textId="77777777" w:rsidR="00F372EF" w:rsidRDefault="00F372EF" w:rsidP="00F372EF">
      <w:pPr>
        <w:tabs>
          <w:tab w:val="left" w:pos="2552"/>
        </w:tabs>
        <w:spacing w:line="276" w:lineRule="auto"/>
        <w:rPr>
          <w:rFonts w:ascii="Candara" w:hAnsi="Candara" w:cs="Arial"/>
          <w:sz w:val="19"/>
          <w:szCs w:val="19"/>
        </w:rPr>
      </w:pPr>
      <w:r w:rsidRPr="00F27121">
        <w:rPr>
          <w:rFonts w:ascii="Candara" w:hAnsi="Candara" w:cs="Arial"/>
          <w:sz w:val="19"/>
          <w:szCs w:val="19"/>
        </w:rPr>
        <w:t xml:space="preserve">Izjavljamo, </w:t>
      </w:r>
    </w:p>
    <w:p w14:paraId="510B34D4" w14:textId="77777777" w:rsidR="00B2439A" w:rsidRPr="00F27121" w:rsidRDefault="00B2439A" w:rsidP="00F372EF">
      <w:pPr>
        <w:tabs>
          <w:tab w:val="left" w:pos="2552"/>
        </w:tabs>
        <w:spacing w:line="276" w:lineRule="auto"/>
        <w:rPr>
          <w:rFonts w:ascii="Candara" w:hAnsi="Candara" w:cs="Arial"/>
          <w:sz w:val="19"/>
          <w:szCs w:val="19"/>
        </w:rPr>
      </w:pPr>
    </w:p>
    <w:p w14:paraId="2DA8F8D5" w14:textId="77777777" w:rsidR="00F372EF" w:rsidRPr="00F27121" w:rsidRDefault="00F372EF" w:rsidP="00EF3EE2">
      <w:pPr>
        <w:pStyle w:val="Odstavekseznama"/>
        <w:numPr>
          <w:ilvl w:val="0"/>
          <w:numId w:val="7"/>
        </w:numPr>
        <w:tabs>
          <w:tab w:val="left" w:pos="2552"/>
        </w:tabs>
        <w:spacing w:line="276" w:lineRule="auto"/>
        <w:contextualSpacing w:val="0"/>
        <w:rPr>
          <w:rFonts w:ascii="Candara" w:hAnsi="Candara" w:cs="Arial"/>
          <w:sz w:val="19"/>
          <w:szCs w:val="19"/>
        </w:rPr>
      </w:pPr>
      <w:r w:rsidRPr="00F27121">
        <w:rPr>
          <w:rFonts w:ascii="Candara" w:hAnsi="Candara" w:cs="Arial"/>
          <w:sz w:val="19"/>
          <w:szCs w:val="19"/>
        </w:rPr>
        <w:t xml:space="preserve">da bomo imeli ob sklenitvi pogodbe z naročnikom in v času njenega izvajanja, sklenjene pogodbe s podizvajalci, </w:t>
      </w:r>
    </w:p>
    <w:p w14:paraId="465ED0C8" w14:textId="77777777" w:rsidR="00F372EF" w:rsidRPr="00F27121" w:rsidRDefault="00F372EF" w:rsidP="00EF3EE2">
      <w:pPr>
        <w:pStyle w:val="Odstavekseznama"/>
        <w:numPr>
          <w:ilvl w:val="0"/>
          <w:numId w:val="7"/>
        </w:numPr>
        <w:tabs>
          <w:tab w:val="left" w:pos="2552"/>
        </w:tabs>
        <w:spacing w:line="276" w:lineRule="auto"/>
        <w:contextualSpacing w:val="0"/>
        <w:rPr>
          <w:rFonts w:ascii="Candara" w:hAnsi="Candara" w:cs="Arial"/>
          <w:sz w:val="19"/>
          <w:szCs w:val="19"/>
        </w:rPr>
      </w:pPr>
      <w:r w:rsidRPr="00F27121">
        <w:rPr>
          <w:rFonts w:ascii="Candara" w:hAnsi="Candara" w:cs="Arial"/>
          <w:sz w:val="19"/>
          <w:szCs w:val="19"/>
        </w:rPr>
        <w:t>da bomo dela izvajali le s podizvajalci, ki bodo priglašeni in bomo v primeru spremembe podizvajalcev pravočasno obvestili naročnika o spremembi,</w:t>
      </w:r>
    </w:p>
    <w:p w14:paraId="3E7C547C" w14:textId="77777777" w:rsidR="00F372EF" w:rsidRPr="00F27121" w:rsidRDefault="00F372EF" w:rsidP="00EF3EE2">
      <w:pPr>
        <w:pStyle w:val="Odstavekseznama"/>
        <w:numPr>
          <w:ilvl w:val="0"/>
          <w:numId w:val="7"/>
        </w:numPr>
        <w:tabs>
          <w:tab w:val="left" w:pos="2552"/>
        </w:tabs>
        <w:spacing w:line="276" w:lineRule="auto"/>
        <w:contextualSpacing w:val="0"/>
        <w:rPr>
          <w:rFonts w:ascii="Candara" w:hAnsi="Candara" w:cs="Arial"/>
          <w:sz w:val="19"/>
          <w:szCs w:val="19"/>
        </w:rPr>
      </w:pPr>
      <w:r w:rsidRPr="00F27121">
        <w:rPr>
          <w:rFonts w:ascii="Candara" w:hAnsi="Candara" w:cs="Arial"/>
          <w:sz w:val="19"/>
          <w:szCs w:val="19"/>
        </w:rPr>
        <w:t xml:space="preserve">da bomo v primeru, da bo podizvajalec zahteval neposredno plačilo v pogodbi, pooblastili naročnika, da na podlagi potrjenega računa oziroma situacije s strani glavnega izvajalca neposredno plačuje podizvajalcu, podizvajalec pa bo predložil soglasje, na podlagi katerega naročnik namesto ponudnika poravna podizvajalčevo terjatev do ponudnika in bomo svojemu računu ali situaciji priložili račun ali situacijo podizvajalca, ki smo ga predhodno potrdili, </w:t>
      </w:r>
    </w:p>
    <w:p w14:paraId="4D899629" w14:textId="0E89496A" w:rsidR="00BB5745" w:rsidRDefault="00F372EF" w:rsidP="00F372EF">
      <w:pPr>
        <w:pStyle w:val="Odstavekseznama"/>
        <w:numPr>
          <w:ilvl w:val="0"/>
          <w:numId w:val="7"/>
        </w:numPr>
        <w:tabs>
          <w:tab w:val="left" w:pos="2552"/>
        </w:tabs>
        <w:spacing w:line="276" w:lineRule="auto"/>
        <w:contextualSpacing w:val="0"/>
        <w:rPr>
          <w:rFonts w:ascii="Candara" w:hAnsi="Candara" w:cs="Arial"/>
          <w:sz w:val="19"/>
          <w:szCs w:val="19"/>
        </w:rPr>
      </w:pPr>
      <w:r w:rsidRPr="00F27121">
        <w:rPr>
          <w:rFonts w:ascii="Candara" w:hAnsi="Candara" w:cs="Arial"/>
          <w:sz w:val="19"/>
          <w:szCs w:val="19"/>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w:t>
      </w:r>
    </w:p>
    <w:p w14:paraId="43D21344" w14:textId="77777777" w:rsidR="003D42B3" w:rsidRDefault="003D42B3" w:rsidP="003D42B3">
      <w:pPr>
        <w:tabs>
          <w:tab w:val="left" w:pos="2552"/>
        </w:tabs>
        <w:spacing w:line="276" w:lineRule="auto"/>
        <w:rPr>
          <w:rFonts w:ascii="Candara" w:hAnsi="Candara" w:cs="Arial"/>
          <w:sz w:val="19"/>
          <w:szCs w:val="19"/>
        </w:rPr>
      </w:pPr>
    </w:p>
    <w:p w14:paraId="576FBB5A" w14:textId="77777777" w:rsidR="003D42B3" w:rsidRDefault="003D42B3" w:rsidP="003D42B3">
      <w:pPr>
        <w:tabs>
          <w:tab w:val="left" w:pos="2552"/>
        </w:tabs>
        <w:spacing w:line="276" w:lineRule="auto"/>
        <w:rPr>
          <w:rFonts w:ascii="Candara" w:hAnsi="Candara" w:cs="Arial"/>
          <w:sz w:val="19"/>
          <w:szCs w:val="19"/>
        </w:rPr>
      </w:pPr>
    </w:p>
    <w:p w14:paraId="1C63FB84" w14:textId="77777777" w:rsidR="000C101B" w:rsidRPr="003D42B3" w:rsidRDefault="000C101B" w:rsidP="003D42B3">
      <w:pPr>
        <w:tabs>
          <w:tab w:val="left" w:pos="2552"/>
        </w:tabs>
        <w:spacing w:line="276" w:lineRule="auto"/>
        <w:rPr>
          <w:rFonts w:ascii="Candara" w:hAnsi="Candara" w:cs="Arial"/>
          <w:sz w:val="19"/>
          <w:szCs w:val="19"/>
        </w:rPr>
      </w:pPr>
    </w:p>
    <w:p w14:paraId="1E962235" w14:textId="77777777" w:rsidR="00F372EF" w:rsidRPr="00F27121" w:rsidRDefault="00F372EF" w:rsidP="00EF3EE2">
      <w:pPr>
        <w:pStyle w:val="Odstavekseznama"/>
        <w:numPr>
          <w:ilvl w:val="0"/>
          <w:numId w:val="6"/>
        </w:numPr>
        <w:spacing w:line="276" w:lineRule="auto"/>
        <w:contextualSpacing w:val="0"/>
        <w:rPr>
          <w:rFonts w:ascii="Candara" w:hAnsi="Candara" w:cs="Arial"/>
          <w:b/>
          <w:sz w:val="19"/>
          <w:szCs w:val="19"/>
        </w:rPr>
      </w:pPr>
      <w:r w:rsidRPr="00F27121">
        <w:rPr>
          <w:rFonts w:ascii="Candara" w:hAnsi="Candara" w:cs="Arial"/>
          <w:b/>
          <w:sz w:val="19"/>
          <w:szCs w:val="19"/>
        </w:rPr>
        <w:t>izjavljamo, da ne nastopamo s podizvajalcem.</w:t>
      </w:r>
    </w:p>
    <w:p w14:paraId="00AB021B" w14:textId="77777777" w:rsidR="00F372EF" w:rsidRPr="00F27121" w:rsidRDefault="00F372EF" w:rsidP="00F372EF">
      <w:pPr>
        <w:tabs>
          <w:tab w:val="left" w:pos="2552"/>
        </w:tabs>
        <w:rPr>
          <w:rFonts w:ascii="Candara" w:hAnsi="Candara" w:cs="Arial"/>
          <w:sz w:val="19"/>
          <w:szCs w:val="19"/>
        </w:rPr>
      </w:pPr>
    </w:p>
    <w:p w14:paraId="3B7C77C9" w14:textId="77777777" w:rsidR="00F372EF" w:rsidRPr="00F27121" w:rsidRDefault="00F372EF" w:rsidP="00F372EF">
      <w:pPr>
        <w:tabs>
          <w:tab w:val="left" w:pos="2552"/>
        </w:tabs>
        <w:spacing w:line="276" w:lineRule="auto"/>
        <w:rPr>
          <w:rFonts w:ascii="Candara" w:hAnsi="Candara" w:cs="Arial"/>
          <w:sz w:val="19"/>
          <w:szCs w:val="19"/>
        </w:rPr>
      </w:pPr>
      <w:r w:rsidRPr="00F27121">
        <w:rPr>
          <w:rFonts w:ascii="Candara" w:hAnsi="Candara" w:cs="Arial"/>
          <w:sz w:val="19"/>
          <w:szCs w:val="19"/>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F27121">
        <w:rPr>
          <w:rFonts w:ascii="Candara" w:hAnsi="Candara" w:cs="Arial"/>
          <w:sz w:val="19"/>
          <w:szCs w:val="19"/>
        </w:rPr>
        <w:t>podizvajalsko</w:t>
      </w:r>
      <w:proofErr w:type="spellEnd"/>
      <w:r w:rsidRPr="00F27121">
        <w:rPr>
          <w:rFonts w:ascii="Candara" w:hAnsi="Candara" w:cs="Arial"/>
          <w:sz w:val="19"/>
          <w:szCs w:val="19"/>
        </w:rPr>
        <w:t xml:space="preserve"> razmerje že potekalo.</w:t>
      </w:r>
    </w:p>
    <w:p w14:paraId="310C39C8" w14:textId="77777777" w:rsidR="00F372EF" w:rsidRPr="00F27121" w:rsidRDefault="00F372EF" w:rsidP="00F372EF">
      <w:pPr>
        <w:tabs>
          <w:tab w:val="left" w:pos="2552"/>
        </w:tabs>
        <w:ind w:left="284" w:hanging="284"/>
        <w:rPr>
          <w:rFonts w:ascii="Candara" w:hAnsi="Candara" w:cs="Arial"/>
          <w:sz w:val="19"/>
          <w:szCs w:val="19"/>
        </w:rPr>
      </w:pPr>
    </w:p>
    <w:p w14:paraId="3D1171D7" w14:textId="77777777" w:rsidR="00F372EF" w:rsidRPr="00F27121" w:rsidRDefault="00F372EF" w:rsidP="00F372EF">
      <w:pPr>
        <w:tabs>
          <w:tab w:val="left" w:pos="2552"/>
        </w:tabs>
        <w:ind w:left="284" w:hanging="284"/>
        <w:rPr>
          <w:rFonts w:ascii="Candara" w:hAnsi="Candara" w:cs="Arial"/>
          <w:sz w:val="19"/>
          <w:szCs w:val="19"/>
        </w:rPr>
      </w:pPr>
    </w:p>
    <w:p w14:paraId="61492A2F" w14:textId="77777777" w:rsidR="00F372EF" w:rsidRPr="00F27121" w:rsidRDefault="00F372EF" w:rsidP="00F372EF">
      <w:pPr>
        <w:tabs>
          <w:tab w:val="left" w:pos="2552"/>
        </w:tabs>
        <w:ind w:left="284" w:hanging="284"/>
        <w:rPr>
          <w:rFonts w:ascii="Candara" w:hAnsi="Candara" w:cs="Arial"/>
          <w:sz w:val="19"/>
          <w:szCs w:val="19"/>
        </w:rPr>
      </w:pPr>
    </w:p>
    <w:p w14:paraId="4EE42830" w14:textId="77777777" w:rsidR="00F372EF" w:rsidRPr="00F27121" w:rsidRDefault="00F372EF" w:rsidP="00F372EF">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F372EF" w:rsidRPr="00F27121" w14:paraId="448047EB" w14:textId="77777777" w:rsidTr="00403460">
        <w:tc>
          <w:tcPr>
            <w:tcW w:w="3020" w:type="dxa"/>
          </w:tcPr>
          <w:p w14:paraId="21E68E7C"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KRAJ</w:t>
            </w:r>
          </w:p>
          <w:p w14:paraId="24F4E4BE" w14:textId="77777777" w:rsidR="00F372EF" w:rsidRPr="00F27121" w:rsidRDefault="00F372EF" w:rsidP="00403460">
            <w:pPr>
              <w:spacing w:line="276" w:lineRule="auto"/>
              <w:jc w:val="center"/>
              <w:rPr>
                <w:rFonts w:ascii="Candara" w:hAnsi="Candara" w:cs="Arial"/>
                <w:sz w:val="19"/>
                <w:szCs w:val="19"/>
              </w:rPr>
            </w:pPr>
          </w:p>
          <w:p w14:paraId="61F8219E"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072E8703"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1EFE450D"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PONUDNIK</w:t>
            </w:r>
          </w:p>
          <w:p w14:paraId="1BABB7BA"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25B4104C" w14:textId="77777777" w:rsidR="00F372EF" w:rsidRPr="00F27121" w:rsidRDefault="00F372EF" w:rsidP="00403460">
            <w:pPr>
              <w:spacing w:line="276" w:lineRule="auto"/>
              <w:rPr>
                <w:rFonts w:ascii="Candara" w:hAnsi="Candara" w:cs="Arial"/>
                <w:sz w:val="19"/>
                <w:szCs w:val="19"/>
              </w:rPr>
            </w:pPr>
          </w:p>
          <w:p w14:paraId="07E1F028" w14:textId="77777777" w:rsidR="00F372EF" w:rsidRPr="00F27121" w:rsidRDefault="00F372EF" w:rsidP="00403460">
            <w:pPr>
              <w:spacing w:line="276" w:lineRule="auto"/>
              <w:rPr>
                <w:rFonts w:ascii="Candara" w:hAnsi="Candara" w:cs="Arial"/>
                <w:sz w:val="19"/>
                <w:szCs w:val="19"/>
              </w:rPr>
            </w:pPr>
          </w:p>
          <w:p w14:paraId="01C6D905"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F372EF" w:rsidRPr="00F27121" w14:paraId="758B6D06" w14:textId="77777777" w:rsidTr="00403460">
        <w:tc>
          <w:tcPr>
            <w:tcW w:w="3020" w:type="dxa"/>
          </w:tcPr>
          <w:p w14:paraId="0853D792"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DATUM</w:t>
            </w:r>
          </w:p>
          <w:p w14:paraId="1381B450" w14:textId="77777777" w:rsidR="00F372EF" w:rsidRPr="00F27121" w:rsidRDefault="00F372EF" w:rsidP="00403460">
            <w:pPr>
              <w:spacing w:line="276" w:lineRule="auto"/>
              <w:jc w:val="center"/>
              <w:rPr>
                <w:rFonts w:ascii="Candara" w:hAnsi="Candara" w:cs="Arial"/>
                <w:sz w:val="19"/>
                <w:szCs w:val="19"/>
              </w:rPr>
            </w:pPr>
          </w:p>
          <w:p w14:paraId="71EF2458"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7E524883" w14:textId="77777777" w:rsidR="00F372EF" w:rsidRPr="00F27121" w:rsidRDefault="00F372EF" w:rsidP="00403460">
            <w:pPr>
              <w:spacing w:line="276" w:lineRule="auto"/>
              <w:rPr>
                <w:rFonts w:ascii="Candara" w:hAnsi="Candara" w:cs="Arial"/>
                <w:sz w:val="19"/>
                <w:szCs w:val="19"/>
              </w:rPr>
            </w:pPr>
          </w:p>
        </w:tc>
        <w:tc>
          <w:tcPr>
            <w:tcW w:w="3822" w:type="dxa"/>
            <w:vMerge/>
          </w:tcPr>
          <w:p w14:paraId="35B4D63B" w14:textId="77777777" w:rsidR="00F372EF" w:rsidRPr="00F27121" w:rsidRDefault="00F372EF" w:rsidP="00403460">
            <w:pPr>
              <w:spacing w:line="276" w:lineRule="auto"/>
              <w:rPr>
                <w:rFonts w:ascii="Candara" w:hAnsi="Candara" w:cs="Arial"/>
                <w:sz w:val="19"/>
                <w:szCs w:val="19"/>
              </w:rPr>
            </w:pPr>
          </w:p>
        </w:tc>
      </w:tr>
    </w:tbl>
    <w:p w14:paraId="00E265FC" w14:textId="77777777" w:rsidR="00F372EF" w:rsidRPr="00F27121" w:rsidRDefault="00F372EF" w:rsidP="00F372EF">
      <w:pPr>
        <w:tabs>
          <w:tab w:val="left" w:pos="2552"/>
        </w:tabs>
        <w:ind w:left="284" w:hanging="284"/>
        <w:rPr>
          <w:rFonts w:ascii="Candara" w:hAnsi="Candara" w:cs="Arial"/>
          <w:sz w:val="19"/>
          <w:szCs w:val="19"/>
        </w:rPr>
      </w:pPr>
    </w:p>
    <w:p w14:paraId="2082B002" w14:textId="583A99A0" w:rsidR="00F372EF" w:rsidRDefault="00F372EF" w:rsidP="00F372EF">
      <w:pPr>
        <w:spacing w:line="276" w:lineRule="auto"/>
        <w:rPr>
          <w:rFonts w:ascii="Candara" w:hAnsi="Candara" w:cs="Arial"/>
          <w:sz w:val="19"/>
          <w:szCs w:val="19"/>
        </w:rPr>
      </w:pPr>
    </w:p>
    <w:p w14:paraId="4D8FB9A1" w14:textId="77777777" w:rsidR="00F372EF" w:rsidRDefault="00F372EF" w:rsidP="00F372EF">
      <w:pPr>
        <w:spacing w:line="276" w:lineRule="auto"/>
        <w:rPr>
          <w:rFonts w:ascii="Candara" w:hAnsi="Candara" w:cs="Arial"/>
          <w:sz w:val="19"/>
          <w:szCs w:val="19"/>
        </w:rPr>
      </w:pPr>
    </w:p>
    <w:p w14:paraId="1DD136E6" w14:textId="77777777" w:rsidR="00F372EF" w:rsidRDefault="00F372EF" w:rsidP="00F372EF">
      <w:pPr>
        <w:spacing w:line="276" w:lineRule="auto"/>
        <w:rPr>
          <w:rFonts w:ascii="Candara" w:hAnsi="Candara" w:cs="Arial"/>
          <w:sz w:val="19"/>
          <w:szCs w:val="19"/>
        </w:rPr>
      </w:pPr>
    </w:p>
    <w:p w14:paraId="7E33CE1F" w14:textId="77777777" w:rsidR="00F372EF" w:rsidRDefault="00F372EF" w:rsidP="00F372EF">
      <w:pPr>
        <w:spacing w:line="276" w:lineRule="auto"/>
        <w:rPr>
          <w:rFonts w:ascii="Candara" w:hAnsi="Candara" w:cs="Arial"/>
          <w:sz w:val="19"/>
          <w:szCs w:val="19"/>
        </w:rPr>
      </w:pPr>
    </w:p>
    <w:p w14:paraId="247780C9" w14:textId="77777777" w:rsidR="00F372EF" w:rsidRDefault="00F372EF" w:rsidP="00F372EF">
      <w:pPr>
        <w:spacing w:line="276" w:lineRule="auto"/>
        <w:rPr>
          <w:rFonts w:ascii="Candara" w:hAnsi="Candara" w:cs="Arial"/>
          <w:sz w:val="19"/>
          <w:szCs w:val="19"/>
        </w:rPr>
      </w:pPr>
    </w:p>
    <w:p w14:paraId="17946CDF" w14:textId="77777777" w:rsidR="00F372EF" w:rsidRDefault="00F372EF" w:rsidP="00F372EF">
      <w:pPr>
        <w:spacing w:line="276" w:lineRule="auto"/>
        <w:rPr>
          <w:rFonts w:ascii="Candara" w:hAnsi="Candara" w:cs="Arial"/>
          <w:sz w:val="19"/>
          <w:szCs w:val="19"/>
        </w:rPr>
      </w:pPr>
    </w:p>
    <w:p w14:paraId="34217649" w14:textId="77777777" w:rsidR="00F372EF" w:rsidRDefault="00F372EF" w:rsidP="00F372EF">
      <w:pPr>
        <w:spacing w:line="276" w:lineRule="auto"/>
        <w:rPr>
          <w:rFonts w:ascii="Candara" w:hAnsi="Candara" w:cs="Arial"/>
          <w:sz w:val="19"/>
          <w:szCs w:val="19"/>
        </w:rPr>
      </w:pPr>
    </w:p>
    <w:p w14:paraId="35F683AE" w14:textId="77777777" w:rsidR="00B2439A" w:rsidRDefault="00B2439A" w:rsidP="00F372EF">
      <w:pPr>
        <w:spacing w:line="276" w:lineRule="auto"/>
        <w:rPr>
          <w:rFonts w:ascii="Candara" w:hAnsi="Candara" w:cs="Arial"/>
          <w:sz w:val="19"/>
          <w:szCs w:val="19"/>
        </w:rPr>
      </w:pPr>
    </w:p>
    <w:p w14:paraId="4D267BCF" w14:textId="77777777" w:rsidR="00B2439A" w:rsidRDefault="00B2439A" w:rsidP="00F372EF">
      <w:pPr>
        <w:spacing w:line="276" w:lineRule="auto"/>
        <w:rPr>
          <w:rFonts w:ascii="Candara" w:hAnsi="Candara" w:cs="Arial"/>
          <w:sz w:val="19"/>
          <w:szCs w:val="19"/>
        </w:rPr>
      </w:pPr>
    </w:p>
    <w:p w14:paraId="5868869F" w14:textId="77777777" w:rsidR="00B2439A" w:rsidRDefault="00B2439A" w:rsidP="00F372EF">
      <w:pPr>
        <w:spacing w:line="276" w:lineRule="auto"/>
        <w:rPr>
          <w:rFonts w:ascii="Candara" w:hAnsi="Candara" w:cs="Arial"/>
          <w:sz w:val="19"/>
          <w:szCs w:val="19"/>
        </w:rPr>
      </w:pPr>
    </w:p>
    <w:p w14:paraId="3D01541C" w14:textId="77777777" w:rsidR="00B2439A" w:rsidRDefault="00B2439A" w:rsidP="00F372EF">
      <w:pPr>
        <w:spacing w:line="276" w:lineRule="auto"/>
        <w:rPr>
          <w:rFonts w:ascii="Candara" w:hAnsi="Candara" w:cs="Arial"/>
          <w:sz w:val="19"/>
          <w:szCs w:val="19"/>
        </w:rPr>
      </w:pPr>
    </w:p>
    <w:p w14:paraId="7704818C" w14:textId="77777777" w:rsidR="00B2439A" w:rsidRDefault="00B2439A" w:rsidP="00F372EF">
      <w:pPr>
        <w:spacing w:line="276" w:lineRule="auto"/>
        <w:rPr>
          <w:rFonts w:ascii="Candara" w:hAnsi="Candara" w:cs="Arial"/>
          <w:sz w:val="19"/>
          <w:szCs w:val="19"/>
        </w:rPr>
      </w:pPr>
    </w:p>
    <w:p w14:paraId="02EACDBA" w14:textId="77777777" w:rsidR="00B2439A" w:rsidRDefault="00B2439A" w:rsidP="00F372EF">
      <w:pPr>
        <w:spacing w:line="276" w:lineRule="auto"/>
        <w:rPr>
          <w:rFonts w:ascii="Candara" w:hAnsi="Candara" w:cs="Arial"/>
          <w:sz w:val="19"/>
          <w:szCs w:val="19"/>
        </w:rPr>
      </w:pPr>
    </w:p>
    <w:p w14:paraId="04E30169" w14:textId="77777777" w:rsidR="00B2439A" w:rsidRDefault="00B2439A" w:rsidP="00F372EF">
      <w:pPr>
        <w:spacing w:line="276" w:lineRule="auto"/>
        <w:rPr>
          <w:rFonts w:ascii="Candara" w:hAnsi="Candara" w:cs="Arial"/>
          <w:sz w:val="19"/>
          <w:szCs w:val="19"/>
        </w:rPr>
      </w:pPr>
    </w:p>
    <w:p w14:paraId="13B9CC67" w14:textId="77777777" w:rsidR="00B2439A" w:rsidRDefault="00B2439A" w:rsidP="00F372EF">
      <w:pPr>
        <w:spacing w:line="276" w:lineRule="auto"/>
        <w:rPr>
          <w:rFonts w:ascii="Candara" w:hAnsi="Candara" w:cs="Arial"/>
          <w:sz w:val="19"/>
          <w:szCs w:val="19"/>
        </w:rPr>
      </w:pPr>
    </w:p>
    <w:p w14:paraId="59E338D0" w14:textId="77777777" w:rsidR="00B2439A" w:rsidRDefault="00B2439A" w:rsidP="00F372EF">
      <w:pPr>
        <w:spacing w:line="276" w:lineRule="auto"/>
        <w:rPr>
          <w:rFonts w:ascii="Candara" w:hAnsi="Candara" w:cs="Arial"/>
          <w:sz w:val="19"/>
          <w:szCs w:val="19"/>
        </w:rPr>
      </w:pPr>
    </w:p>
    <w:p w14:paraId="7D07775C" w14:textId="77777777" w:rsidR="00B2439A" w:rsidRDefault="00B2439A" w:rsidP="00F372EF">
      <w:pPr>
        <w:spacing w:line="276" w:lineRule="auto"/>
        <w:rPr>
          <w:rFonts w:ascii="Candara" w:hAnsi="Candara" w:cs="Arial"/>
          <w:sz w:val="19"/>
          <w:szCs w:val="19"/>
        </w:rPr>
      </w:pPr>
    </w:p>
    <w:p w14:paraId="227B0D3E" w14:textId="77777777" w:rsidR="00B2439A" w:rsidRDefault="00B2439A" w:rsidP="00F372EF">
      <w:pPr>
        <w:spacing w:line="276" w:lineRule="auto"/>
        <w:rPr>
          <w:rFonts w:ascii="Candara" w:hAnsi="Candara" w:cs="Arial"/>
          <w:sz w:val="19"/>
          <w:szCs w:val="19"/>
        </w:rPr>
      </w:pPr>
    </w:p>
    <w:p w14:paraId="65B7D112" w14:textId="77777777" w:rsidR="00B2439A" w:rsidRDefault="00B2439A" w:rsidP="00F372EF">
      <w:pPr>
        <w:spacing w:line="276" w:lineRule="auto"/>
        <w:rPr>
          <w:rFonts w:ascii="Candara" w:hAnsi="Candara" w:cs="Arial"/>
          <w:sz w:val="19"/>
          <w:szCs w:val="19"/>
        </w:rPr>
      </w:pPr>
    </w:p>
    <w:p w14:paraId="57DC9FAA" w14:textId="77777777" w:rsidR="00B2439A" w:rsidRDefault="00B2439A" w:rsidP="00F372EF">
      <w:pPr>
        <w:spacing w:line="276" w:lineRule="auto"/>
        <w:rPr>
          <w:rFonts w:ascii="Candara" w:hAnsi="Candara" w:cs="Arial"/>
          <w:sz w:val="19"/>
          <w:szCs w:val="19"/>
        </w:rPr>
      </w:pPr>
    </w:p>
    <w:p w14:paraId="45E62DD3" w14:textId="77777777" w:rsidR="00B2439A" w:rsidRDefault="00B2439A" w:rsidP="00F372EF">
      <w:pPr>
        <w:spacing w:line="276" w:lineRule="auto"/>
        <w:rPr>
          <w:rFonts w:ascii="Candara" w:hAnsi="Candara" w:cs="Arial"/>
          <w:sz w:val="19"/>
          <w:szCs w:val="19"/>
        </w:rPr>
      </w:pPr>
    </w:p>
    <w:p w14:paraId="2A78D52A" w14:textId="77777777" w:rsidR="00B2439A" w:rsidRDefault="00B2439A" w:rsidP="00F372EF">
      <w:pPr>
        <w:spacing w:line="276" w:lineRule="auto"/>
        <w:rPr>
          <w:rFonts w:ascii="Candara" w:hAnsi="Candara" w:cs="Arial"/>
          <w:sz w:val="19"/>
          <w:szCs w:val="19"/>
        </w:rPr>
      </w:pPr>
    </w:p>
    <w:p w14:paraId="78967A1B" w14:textId="77777777" w:rsidR="00B2439A" w:rsidRDefault="00B2439A" w:rsidP="00F372EF">
      <w:pPr>
        <w:spacing w:line="276" w:lineRule="auto"/>
        <w:rPr>
          <w:rFonts w:ascii="Candara" w:hAnsi="Candara" w:cs="Arial"/>
          <w:sz w:val="19"/>
          <w:szCs w:val="19"/>
        </w:rPr>
      </w:pPr>
    </w:p>
    <w:p w14:paraId="3FD75372" w14:textId="77777777" w:rsidR="00B2439A" w:rsidRDefault="00B2439A" w:rsidP="00F372EF">
      <w:pPr>
        <w:spacing w:line="276" w:lineRule="auto"/>
        <w:rPr>
          <w:rFonts w:ascii="Candara" w:hAnsi="Candara" w:cs="Arial"/>
          <w:sz w:val="19"/>
          <w:szCs w:val="19"/>
        </w:rPr>
      </w:pPr>
    </w:p>
    <w:p w14:paraId="42A91D26" w14:textId="77777777" w:rsidR="00B2439A" w:rsidRDefault="00B2439A" w:rsidP="00F372EF">
      <w:pPr>
        <w:spacing w:line="276" w:lineRule="auto"/>
        <w:rPr>
          <w:rFonts w:ascii="Candara" w:hAnsi="Candara" w:cs="Arial"/>
          <w:sz w:val="19"/>
          <w:szCs w:val="19"/>
        </w:rPr>
      </w:pPr>
    </w:p>
    <w:p w14:paraId="6CD00162" w14:textId="77777777" w:rsidR="00B2439A" w:rsidRDefault="00B2439A" w:rsidP="00F372EF">
      <w:pPr>
        <w:spacing w:line="276" w:lineRule="auto"/>
        <w:rPr>
          <w:rFonts w:ascii="Candara" w:hAnsi="Candara" w:cs="Arial"/>
          <w:sz w:val="19"/>
          <w:szCs w:val="19"/>
        </w:rPr>
      </w:pPr>
    </w:p>
    <w:p w14:paraId="02D210DB" w14:textId="77777777" w:rsidR="00B2439A" w:rsidRDefault="00B2439A" w:rsidP="00F372EF">
      <w:pPr>
        <w:spacing w:line="276" w:lineRule="auto"/>
        <w:rPr>
          <w:rFonts w:ascii="Candara" w:hAnsi="Candara" w:cs="Arial"/>
          <w:sz w:val="19"/>
          <w:szCs w:val="19"/>
        </w:rPr>
      </w:pPr>
    </w:p>
    <w:p w14:paraId="76C3E695" w14:textId="77777777" w:rsidR="00B2439A" w:rsidRDefault="00B2439A" w:rsidP="00F372EF">
      <w:pPr>
        <w:spacing w:line="276" w:lineRule="auto"/>
        <w:rPr>
          <w:rFonts w:ascii="Candara" w:hAnsi="Candara" w:cs="Arial"/>
          <w:sz w:val="19"/>
          <w:szCs w:val="19"/>
        </w:rPr>
      </w:pPr>
    </w:p>
    <w:p w14:paraId="5471D777" w14:textId="77777777" w:rsidR="00B2439A" w:rsidRDefault="00B2439A" w:rsidP="00F372EF">
      <w:pPr>
        <w:spacing w:line="276" w:lineRule="auto"/>
        <w:rPr>
          <w:rFonts w:ascii="Candara" w:hAnsi="Candara" w:cs="Arial"/>
          <w:sz w:val="19"/>
          <w:szCs w:val="19"/>
        </w:rPr>
      </w:pPr>
    </w:p>
    <w:p w14:paraId="22C43BBF" w14:textId="77777777" w:rsidR="00BB5745" w:rsidRDefault="00BB5745" w:rsidP="00F372EF">
      <w:pPr>
        <w:spacing w:line="276" w:lineRule="auto"/>
        <w:rPr>
          <w:rFonts w:ascii="Candara" w:hAnsi="Candara" w:cs="Arial"/>
          <w:sz w:val="19"/>
          <w:szCs w:val="19"/>
        </w:rPr>
      </w:pPr>
    </w:p>
    <w:p w14:paraId="747343BC" w14:textId="77777777" w:rsidR="003D42B3" w:rsidRDefault="003D42B3" w:rsidP="00F372EF">
      <w:pPr>
        <w:spacing w:line="276" w:lineRule="auto"/>
        <w:rPr>
          <w:rFonts w:ascii="Candara" w:hAnsi="Candara" w:cs="Arial"/>
          <w:sz w:val="19"/>
          <w:szCs w:val="19"/>
        </w:rPr>
      </w:pPr>
    </w:p>
    <w:p w14:paraId="28215775" w14:textId="77777777" w:rsidR="00F372EF" w:rsidRPr="00F27121" w:rsidRDefault="00F372EF" w:rsidP="00F372EF">
      <w:pPr>
        <w:spacing w:line="276" w:lineRule="auto"/>
        <w:rPr>
          <w:rFonts w:ascii="Candara" w:hAnsi="Candara" w:cs="Arial"/>
          <w:sz w:val="19"/>
          <w:szCs w:val="19"/>
        </w:rPr>
      </w:pPr>
      <w:r w:rsidRPr="00F27121">
        <w:rPr>
          <w:rFonts w:ascii="Candara" w:hAnsi="Candara" w:cs="Arial"/>
          <w:sz w:val="19"/>
          <w:szCs w:val="19"/>
        </w:rPr>
        <w:t>_______________________</w:t>
      </w:r>
    </w:p>
    <w:p w14:paraId="2224E346" w14:textId="4F68927B" w:rsidR="00F372EF" w:rsidRDefault="00F372EF" w:rsidP="00F372EF">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xml:space="preserve">: Obrazec mora biti izpolnjen, datiran, podpisan in žigosan s strani ponudnika / vodilnega </w:t>
      </w:r>
      <w:proofErr w:type="spellStart"/>
      <w:r>
        <w:rPr>
          <w:rFonts w:ascii="Candara" w:hAnsi="Candara" w:cs="Arial"/>
          <w:i/>
          <w:sz w:val="17"/>
          <w:szCs w:val="17"/>
        </w:rPr>
        <w:t>parnterja</w:t>
      </w:r>
      <w:proofErr w:type="spellEnd"/>
      <w:r>
        <w:rPr>
          <w:rFonts w:ascii="Candara" w:hAnsi="Candara" w:cs="Arial"/>
          <w:i/>
          <w:sz w:val="17"/>
          <w:szCs w:val="17"/>
        </w:rPr>
        <w:t>.  V kolikor ponudnik nastopa s podizvajalci, ustrezno obkroži točko A in ustrezno izpolni obrazec. V kolikor ponudnik nastopa z večjim številom podizvajalcev se obrazec kopira.</w:t>
      </w:r>
    </w:p>
    <w:p w14:paraId="325284FA" w14:textId="547852C5" w:rsidR="00BB5745" w:rsidRDefault="00F372EF" w:rsidP="00F372EF">
      <w:pPr>
        <w:spacing w:line="276" w:lineRule="auto"/>
        <w:rPr>
          <w:rFonts w:ascii="Candara" w:hAnsi="Candara" w:cs="Arial"/>
          <w:i/>
          <w:sz w:val="17"/>
          <w:szCs w:val="17"/>
        </w:rPr>
      </w:pPr>
      <w:r>
        <w:rPr>
          <w:rFonts w:ascii="Candara" w:hAnsi="Candara" w:cs="Arial"/>
          <w:i/>
          <w:sz w:val="17"/>
          <w:szCs w:val="17"/>
        </w:rPr>
        <w:t>V kolikor ponudnik ne nastopa s podizvajalcem, ustrezno obkroži točko B.</w:t>
      </w:r>
    </w:p>
    <w:tbl>
      <w:tblPr>
        <w:tblStyle w:val="Tabelamrea"/>
        <w:tblW w:w="0" w:type="auto"/>
        <w:tblLook w:val="04A0" w:firstRow="1" w:lastRow="0" w:firstColumn="1" w:lastColumn="0" w:noHBand="0" w:noVBand="1"/>
      </w:tblPr>
      <w:tblGrid>
        <w:gridCol w:w="1555"/>
        <w:gridCol w:w="7506"/>
      </w:tblGrid>
      <w:tr w:rsidR="00B2439A" w:rsidRPr="00F27121" w14:paraId="332AA2B5" w14:textId="77777777" w:rsidTr="00403460">
        <w:trPr>
          <w:trHeight w:val="699"/>
        </w:trPr>
        <w:tc>
          <w:tcPr>
            <w:tcW w:w="1555" w:type="dxa"/>
          </w:tcPr>
          <w:p w14:paraId="03CB41B5" w14:textId="77777777" w:rsidR="00B2439A" w:rsidRPr="00C4251D" w:rsidRDefault="00B2439A" w:rsidP="00403460">
            <w:pPr>
              <w:spacing w:line="276" w:lineRule="auto"/>
              <w:jc w:val="left"/>
              <w:rPr>
                <w:rFonts w:ascii="Candara" w:hAnsi="Candara" w:cs="Arial"/>
                <w:b/>
                <w:sz w:val="18"/>
                <w:szCs w:val="18"/>
              </w:rPr>
            </w:pPr>
          </w:p>
          <w:p w14:paraId="27A46990" w14:textId="77777777" w:rsidR="00B2439A" w:rsidRPr="00C4251D" w:rsidRDefault="00B2439A" w:rsidP="00403460">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6972849D" w14:textId="77777777" w:rsidR="00B2439A" w:rsidRDefault="00B2439A" w:rsidP="00403460">
            <w:pPr>
              <w:spacing w:line="276" w:lineRule="auto"/>
              <w:jc w:val="left"/>
              <w:rPr>
                <w:rFonts w:ascii="Candara" w:hAnsi="Candara" w:cs="Arial"/>
                <w:sz w:val="19"/>
                <w:szCs w:val="19"/>
              </w:rPr>
            </w:pPr>
          </w:p>
          <w:p w14:paraId="695669ED" w14:textId="292BC1ED" w:rsidR="00B2439A" w:rsidRPr="00B62BC2" w:rsidRDefault="000C101B" w:rsidP="00403460">
            <w:pPr>
              <w:spacing w:line="276" w:lineRule="auto"/>
              <w:rPr>
                <w:rFonts w:ascii="Candara" w:hAnsi="Candara" w:cs="Arial"/>
                <w:b/>
                <w:sz w:val="19"/>
                <w:szCs w:val="19"/>
              </w:rPr>
            </w:pPr>
            <w:r>
              <w:rPr>
                <w:rFonts w:ascii="Candara" w:hAnsi="Candara" w:cs="Arial"/>
                <w:sz w:val="19"/>
                <w:szCs w:val="19"/>
              </w:rPr>
              <w:t>NABAVA ZGLOBNEGA KOLESNEGA NAKLADALCA</w:t>
            </w:r>
          </w:p>
        </w:tc>
      </w:tr>
      <w:tr w:rsidR="00B2439A" w:rsidRPr="00F27121" w14:paraId="511C7917" w14:textId="77777777" w:rsidTr="00403460">
        <w:trPr>
          <w:trHeight w:val="444"/>
        </w:trPr>
        <w:tc>
          <w:tcPr>
            <w:tcW w:w="1555" w:type="dxa"/>
          </w:tcPr>
          <w:p w14:paraId="05B0CC07" w14:textId="77777777" w:rsidR="00B2439A" w:rsidRPr="00C4251D" w:rsidRDefault="00B2439A" w:rsidP="00403460">
            <w:pPr>
              <w:spacing w:line="276" w:lineRule="auto"/>
              <w:jc w:val="left"/>
              <w:rPr>
                <w:rFonts w:ascii="Candara" w:hAnsi="Candara" w:cs="Arial"/>
                <w:b/>
                <w:sz w:val="18"/>
                <w:szCs w:val="18"/>
              </w:rPr>
            </w:pPr>
          </w:p>
          <w:p w14:paraId="6A8FECF3" w14:textId="77777777" w:rsidR="00B2439A" w:rsidRPr="00C4251D" w:rsidRDefault="00B2439A" w:rsidP="00403460">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2E822043" w14:textId="77777777" w:rsidR="00B2439A" w:rsidRPr="00B62BC2" w:rsidRDefault="00B2439A" w:rsidP="00403460">
            <w:pPr>
              <w:spacing w:line="276" w:lineRule="auto"/>
              <w:jc w:val="right"/>
              <w:rPr>
                <w:rFonts w:ascii="Candara" w:hAnsi="Candara" w:cs="Arial"/>
                <w:b/>
                <w:sz w:val="19"/>
                <w:szCs w:val="19"/>
              </w:rPr>
            </w:pPr>
            <w:r>
              <w:rPr>
                <w:rFonts w:ascii="Candara" w:hAnsi="Candara" w:cs="Arial"/>
                <w:sz w:val="19"/>
                <w:szCs w:val="19"/>
              </w:rPr>
              <w:t xml:space="preserve"> </w:t>
            </w:r>
          </w:p>
        </w:tc>
      </w:tr>
      <w:tr w:rsidR="00B2439A" w:rsidRPr="00F27121" w14:paraId="0DEF509B" w14:textId="77777777" w:rsidTr="00B2439A">
        <w:trPr>
          <w:trHeight w:val="444"/>
        </w:trPr>
        <w:tc>
          <w:tcPr>
            <w:tcW w:w="1555" w:type="dxa"/>
          </w:tcPr>
          <w:p w14:paraId="1D49C259" w14:textId="77777777" w:rsidR="00B2439A" w:rsidRPr="00C4251D" w:rsidRDefault="00B2439A" w:rsidP="00403460">
            <w:pPr>
              <w:spacing w:line="276" w:lineRule="auto"/>
              <w:jc w:val="left"/>
              <w:rPr>
                <w:rFonts w:ascii="Candara" w:hAnsi="Candara" w:cs="Arial"/>
                <w:b/>
                <w:sz w:val="18"/>
                <w:szCs w:val="18"/>
              </w:rPr>
            </w:pPr>
          </w:p>
          <w:p w14:paraId="31B182FC" w14:textId="483E97F8" w:rsidR="00B2439A" w:rsidRPr="00C4251D" w:rsidRDefault="00B2439A" w:rsidP="00403460">
            <w:pPr>
              <w:spacing w:line="276" w:lineRule="auto"/>
              <w:jc w:val="left"/>
              <w:rPr>
                <w:rFonts w:ascii="Candara" w:hAnsi="Candara" w:cs="Arial"/>
                <w:b/>
                <w:sz w:val="18"/>
                <w:szCs w:val="18"/>
              </w:rPr>
            </w:pPr>
            <w:r>
              <w:rPr>
                <w:rFonts w:ascii="Candara" w:hAnsi="Candara" w:cs="Arial"/>
                <w:b/>
                <w:sz w:val="18"/>
                <w:szCs w:val="18"/>
              </w:rPr>
              <w:t>Podizvajalec</w:t>
            </w:r>
          </w:p>
        </w:tc>
        <w:tc>
          <w:tcPr>
            <w:tcW w:w="7506" w:type="dxa"/>
          </w:tcPr>
          <w:p w14:paraId="01FACF4C" w14:textId="77777777" w:rsidR="00B2439A" w:rsidRPr="00B62BC2" w:rsidRDefault="00B2439A" w:rsidP="00403460">
            <w:pPr>
              <w:spacing w:line="276" w:lineRule="auto"/>
              <w:jc w:val="right"/>
              <w:rPr>
                <w:rFonts w:ascii="Candara" w:hAnsi="Candara" w:cs="Arial"/>
                <w:b/>
                <w:sz w:val="19"/>
                <w:szCs w:val="19"/>
              </w:rPr>
            </w:pPr>
            <w:r>
              <w:rPr>
                <w:rFonts w:ascii="Candara" w:hAnsi="Candara" w:cs="Arial"/>
                <w:sz w:val="19"/>
                <w:szCs w:val="19"/>
              </w:rPr>
              <w:t xml:space="preserve"> </w:t>
            </w:r>
          </w:p>
        </w:tc>
      </w:tr>
    </w:tbl>
    <w:p w14:paraId="4C5E3D86" w14:textId="77777777" w:rsidR="00B2439A" w:rsidRPr="0041495F" w:rsidRDefault="00B2439A" w:rsidP="00B2439A">
      <w:pPr>
        <w:jc w:val="left"/>
        <w:rPr>
          <w:rFonts w:ascii="Candara" w:hAnsi="Candara" w:cs="Arial"/>
          <w:sz w:val="16"/>
          <w:szCs w:val="16"/>
        </w:rPr>
      </w:pPr>
    </w:p>
    <w:p w14:paraId="566B132C" w14:textId="77777777" w:rsidR="00B2439A" w:rsidRPr="006A57EB" w:rsidRDefault="00B2439A" w:rsidP="00B2439A">
      <w:pPr>
        <w:jc w:val="left"/>
        <w:rPr>
          <w:rFonts w:ascii="Candara" w:hAnsi="Candara" w:cs="Arial"/>
          <w:sz w:val="16"/>
          <w:szCs w:val="16"/>
        </w:rPr>
      </w:pPr>
    </w:p>
    <w:p w14:paraId="64CB627D" w14:textId="7BE23294" w:rsidR="00B2439A" w:rsidRDefault="00CE580B" w:rsidP="00B2439A">
      <w:pPr>
        <w:jc w:val="right"/>
        <w:rPr>
          <w:rFonts w:ascii="Candara" w:hAnsi="Candara" w:cs="Arial"/>
          <w:sz w:val="19"/>
          <w:szCs w:val="19"/>
        </w:rPr>
      </w:pPr>
      <w:r>
        <w:rPr>
          <w:rFonts w:ascii="Candara" w:hAnsi="Candara" w:cs="Arial"/>
          <w:sz w:val="19"/>
          <w:szCs w:val="19"/>
        </w:rPr>
        <w:t xml:space="preserve">Obrazec </w:t>
      </w:r>
      <w:r w:rsidR="004A07EE">
        <w:rPr>
          <w:rFonts w:ascii="Candara" w:hAnsi="Candara" w:cs="Arial"/>
          <w:sz w:val="19"/>
          <w:szCs w:val="19"/>
        </w:rPr>
        <w:t>4</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B2439A" w:rsidRPr="001D3BA4" w14:paraId="5E013E8F" w14:textId="77777777" w:rsidTr="004034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98E37A4" w14:textId="77777777" w:rsidR="00B2439A" w:rsidRPr="001D3BA4" w:rsidRDefault="00B2439A" w:rsidP="00403460">
            <w:pPr>
              <w:jc w:val="center"/>
              <w:rPr>
                <w:rFonts w:ascii="Candara" w:hAnsi="Candara" w:cs="Arial"/>
                <w:b w:val="0"/>
                <w:szCs w:val="22"/>
              </w:rPr>
            </w:pPr>
          </w:p>
          <w:p w14:paraId="0FF96D71" w14:textId="3C640BE0" w:rsidR="00B2439A" w:rsidRPr="001D3BA4" w:rsidRDefault="00B2439A" w:rsidP="00403460">
            <w:pPr>
              <w:jc w:val="center"/>
              <w:rPr>
                <w:rFonts w:ascii="Candara" w:hAnsi="Candara" w:cs="Arial"/>
                <w:szCs w:val="22"/>
              </w:rPr>
            </w:pPr>
            <w:r>
              <w:rPr>
                <w:rFonts w:ascii="Candara" w:hAnsi="Candara" w:cs="Arial"/>
                <w:szCs w:val="22"/>
              </w:rPr>
              <w:t>IZJAVA PODIZVAJALCA V ZVEZI S PLAČILI</w:t>
            </w:r>
          </w:p>
          <w:p w14:paraId="6EE839E0" w14:textId="77777777" w:rsidR="00B2439A" w:rsidRPr="001D3BA4" w:rsidRDefault="00B2439A" w:rsidP="00403460">
            <w:pPr>
              <w:jc w:val="center"/>
              <w:rPr>
                <w:rFonts w:ascii="Candara" w:hAnsi="Candara" w:cs="Arial"/>
                <w:b w:val="0"/>
                <w:szCs w:val="22"/>
              </w:rPr>
            </w:pPr>
          </w:p>
        </w:tc>
      </w:tr>
    </w:tbl>
    <w:p w14:paraId="70C9DB46" w14:textId="77777777" w:rsidR="00B2439A" w:rsidRPr="0041495F" w:rsidRDefault="00B2439A" w:rsidP="00B2439A">
      <w:pPr>
        <w:rPr>
          <w:rFonts w:ascii="Candara" w:hAnsi="Candara" w:cs="Arial"/>
          <w:b/>
          <w:sz w:val="16"/>
          <w:szCs w:val="16"/>
        </w:rPr>
      </w:pPr>
    </w:p>
    <w:p w14:paraId="0AEDF8C8" w14:textId="77777777" w:rsidR="00B2439A" w:rsidRPr="006A57EB" w:rsidRDefault="00B2439A" w:rsidP="00B2439A">
      <w:pPr>
        <w:spacing w:line="276" w:lineRule="auto"/>
        <w:rPr>
          <w:rFonts w:ascii="Candara" w:hAnsi="Candara"/>
          <w:bCs/>
          <w:sz w:val="16"/>
          <w:szCs w:val="16"/>
        </w:rPr>
      </w:pPr>
    </w:p>
    <w:p w14:paraId="652853F5" w14:textId="25A9DD7E" w:rsidR="00B2439A" w:rsidRPr="00B2439A" w:rsidRDefault="00B2439A" w:rsidP="006A57EB">
      <w:pPr>
        <w:spacing w:line="240" w:lineRule="auto"/>
        <w:rPr>
          <w:rFonts w:ascii="Candara" w:hAnsi="Candara" w:cs="Arial"/>
          <w:b/>
          <w:sz w:val="20"/>
          <w:szCs w:val="20"/>
        </w:rPr>
      </w:pPr>
      <w:r w:rsidRPr="00B2439A">
        <w:rPr>
          <w:rFonts w:ascii="Candara" w:hAnsi="Candara" w:cs="Arial"/>
          <w:b/>
          <w:sz w:val="20"/>
          <w:szCs w:val="20"/>
        </w:rPr>
        <w:t>PODIZVAJALEC</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B2439A" w:rsidRPr="00F27121" w14:paraId="28B5F504" w14:textId="77777777" w:rsidTr="00403460">
        <w:tc>
          <w:tcPr>
            <w:tcW w:w="3062" w:type="dxa"/>
          </w:tcPr>
          <w:p w14:paraId="00A2E7D8" w14:textId="77777777" w:rsidR="00B2439A" w:rsidRPr="006A57EB" w:rsidRDefault="00B2439A" w:rsidP="00403460">
            <w:pPr>
              <w:spacing w:line="360" w:lineRule="auto"/>
              <w:rPr>
                <w:rFonts w:ascii="Candara" w:hAnsi="Candara" w:cs="Arial"/>
                <w:sz w:val="16"/>
                <w:szCs w:val="16"/>
              </w:rPr>
            </w:pPr>
          </w:p>
          <w:p w14:paraId="6F26B112" w14:textId="48BF3F21" w:rsidR="00B2439A" w:rsidRPr="00F27121" w:rsidRDefault="00B2439A" w:rsidP="00B2439A">
            <w:pPr>
              <w:spacing w:line="360" w:lineRule="auto"/>
              <w:rPr>
                <w:rFonts w:ascii="Candara" w:hAnsi="Candara" w:cs="Arial"/>
                <w:sz w:val="19"/>
                <w:szCs w:val="19"/>
              </w:rPr>
            </w:pPr>
            <w:r w:rsidRPr="00F27121">
              <w:rPr>
                <w:rFonts w:ascii="Candara" w:hAnsi="Candara" w:cs="Arial"/>
                <w:sz w:val="19"/>
                <w:szCs w:val="19"/>
              </w:rPr>
              <w:t>naziv:</w:t>
            </w:r>
          </w:p>
        </w:tc>
        <w:tc>
          <w:tcPr>
            <w:tcW w:w="6000" w:type="dxa"/>
          </w:tcPr>
          <w:p w14:paraId="04A4FE5F" w14:textId="77777777" w:rsidR="00B2439A" w:rsidRDefault="00B2439A" w:rsidP="00403460">
            <w:pPr>
              <w:spacing w:line="360" w:lineRule="auto"/>
              <w:rPr>
                <w:rFonts w:ascii="Candara" w:hAnsi="Candara" w:cs="Arial"/>
                <w:sz w:val="19"/>
                <w:szCs w:val="19"/>
              </w:rPr>
            </w:pPr>
          </w:p>
          <w:p w14:paraId="3A63FB8C"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2439A" w:rsidRPr="00F27121" w14:paraId="3EBABE5B" w14:textId="77777777" w:rsidTr="00403460">
        <w:tc>
          <w:tcPr>
            <w:tcW w:w="3062" w:type="dxa"/>
          </w:tcPr>
          <w:p w14:paraId="6785550C" w14:textId="6BE5B84C" w:rsidR="00B2439A" w:rsidRPr="00F27121" w:rsidRDefault="00B2439A" w:rsidP="00B2439A">
            <w:pPr>
              <w:spacing w:line="360" w:lineRule="auto"/>
              <w:rPr>
                <w:rFonts w:ascii="Candara" w:hAnsi="Candara" w:cs="Arial"/>
                <w:sz w:val="19"/>
                <w:szCs w:val="19"/>
              </w:rPr>
            </w:pPr>
            <w:r w:rsidRPr="00F27121">
              <w:rPr>
                <w:rFonts w:ascii="Candara" w:hAnsi="Candara" w:cs="Arial"/>
                <w:sz w:val="19"/>
                <w:szCs w:val="19"/>
              </w:rPr>
              <w:t>naslov:</w:t>
            </w:r>
          </w:p>
        </w:tc>
        <w:tc>
          <w:tcPr>
            <w:tcW w:w="6000" w:type="dxa"/>
          </w:tcPr>
          <w:p w14:paraId="011C88DA"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2439A" w:rsidRPr="00F27121" w14:paraId="2ED8D3BA" w14:textId="77777777" w:rsidTr="00403460">
        <w:tc>
          <w:tcPr>
            <w:tcW w:w="3062" w:type="dxa"/>
          </w:tcPr>
          <w:p w14:paraId="7FECF11D"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ID za DDV:</w:t>
            </w:r>
          </w:p>
        </w:tc>
        <w:tc>
          <w:tcPr>
            <w:tcW w:w="6000" w:type="dxa"/>
          </w:tcPr>
          <w:p w14:paraId="3FEAD421"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2439A" w:rsidRPr="00F27121" w14:paraId="370AC5CC" w14:textId="77777777" w:rsidTr="00403460">
        <w:tc>
          <w:tcPr>
            <w:tcW w:w="3062" w:type="dxa"/>
          </w:tcPr>
          <w:p w14:paraId="382005F7" w14:textId="520DF772" w:rsidR="00B2439A" w:rsidRPr="00F27121" w:rsidRDefault="00B2439A" w:rsidP="00B2439A">
            <w:pPr>
              <w:spacing w:line="276" w:lineRule="auto"/>
              <w:rPr>
                <w:rFonts w:ascii="Candara" w:hAnsi="Candara" w:cs="Arial"/>
                <w:sz w:val="19"/>
                <w:szCs w:val="19"/>
              </w:rPr>
            </w:pPr>
            <w:r w:rsidRPr="00F27121">
              <w:rPr>
                <w:rFonts w:ascii="Candara" w:hAnsi="Candara" w:cs="Arial"/>
                <w:sz w:val="19"/>
                <w:szCs w:val="19"/>
              </w:rPr>
              <w:t>matična številka:</w:t>
            </w:r>
          </w:p>
        </w:tc>
        <w:tc>
          <w:tcPr>
            <w:tcW w:w="6000" w:type="dxa"/>
          </w:tcPr>
          <w:p w14:paraId="51369BFB"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bl>
    <w:p w14:paraId="1A1034CA" w14:textId="77777777" w:rsidR="00B2439A" w:rsidRDefault="00B2439A" w:rsidP="00B2439A">
      <w:pPr>
        <w:spacing w:line="276" w:lineRule="auto"/>
        <w:rPr>
          <w:rFonts w:ascii="Candara" w:hAnsi="Candara" w:cs="Arial"/>
          <w:sz w:val="19"/>
          <w:szCs w:val="19"/>
        </w:rPr>
      </w:pPr>
    </w:p>
    <w:p w14:paraId="7AC5D8CF" w14:textId="0EBB6BA8" w:rsidR="00B2439A" w:rsidRPr="00B2439A" w:rsidRDefault="00B2439A" w:rsidP="00B2439A">
      <w:pPr>
        <w:spacing w:line="276" w:lineRule="auto"/>
        <w:rPr>
          <w:rFonts w:ascii="Candara" w:hAnsi="Candara"/>
          <w:bCs/>
          <w:sz w:val="19"/>
          <w:szCs w:val="19"/>
        </w:rPr>
      </w:pPr>
      <w:r>
        <w:rPr>
          <w:rFonts w:ascii="Candara" w:hAnsi="Candara" w:cs="Arial"/>
          <w:sz w:val="19"/>
          <w:szCs w:val="19"/>
        </w:rPr>
        <w:t xml:space="preserve">Izjavljamo, da smo seznanjeni z določbo petega odstavka, v povezavi z 2. in 3. odstavkom 94. člena ZJN-3, da so neposredna plačila podizvajalcem obvezna le, če kot podizvajalec to zahtevamo. Glede na določbo 94. člena ZJN-3 izjavljamo, da pri izvedbi javnega naročila </w:t>
      </w:r>
      <w:r w:rsidRPr="00F27121">
        <w:rPr>
          <w:rFonts w:ascii="Candara" w:hAnsi="Candara" w:cs="Arial"/>
          <w:sz w:val="19"/>
          <w:szCs w:val="19"/>
        </w:rPr>
        <w:t>»</w:t>
      </w:r>
      <w:r w:rsidR="00FA69C6">
        <w:rPr>
          <w:rFonts w:ascii="Candara" w:hAnsi="Candara"/>
          <w:b/>
          <w:bCs/>
          <w:sz w:val="19"/>
          <w:szCs w:val="19"/>
        </w:rPr>
        <w:t xml:space="preserve">NABAVA </w:t>
      </w:r>
      <w:r w:rsidR="000C101B">
        <w:rPr>
          <w:rFonts w:ascii="Candara" w:hAnsi="Candara"/>
          <w:b/>
          <w:bCs/>
          <w:sz w:val="19"/>
          <w:szCs w:val="19"/>
        </w:rPr>
        <w:t xml:space="preserve">ZGLOBNEGA </w:t>
      </w:r>
      <w:r w:rsidR="00FA69C6">
        <w:rPr>
          <w:rFonts w:ascii="Candara" w:hAnsi="Candara"/>
          <w:b/>
          <w:bCs/>
          <w:sz w:val="19"/>
          <w:szCs w:val="19"/>
        </w:rPr>
        <w:t>KOLESNEGA NAKLADALCA</w:t>
      </w:r>
      <w:r w:rsidRPr="00DC3ACF">
        <w:rPr>
          <w:rFonts w:ascii="Candara" w:hAnsi="Candara"/>
          <w:b/>
          <w:bCs/>
          <w:sz w:val="19"/>
          <w:szCs w:val="19"/>
        </w:rPr>
        <w:t>«</w:t>
      </w:r>
      <w:r w:rsidRPr="00B2439A">
        <w:rPr>
          <w:rFonts w:ascii="Candara" w:hAnsi="Candara"/>
          <w:bCs/>
          <w:sz w:val="19"/>
          <w:szCs w:val="19"/>
        </w:rPr>
        <w:t>,</w:t>
      </w:r>
      <w:r>
        <w:rPr>
          <w:rFonts w:ascii="Candara" w:hAnsi="Candara"/>
          <w:b/>
          <w:bCs/>
          <w:sz w:val="19"/>
          <w:szCs w:val="19"/>
        </w:rPr>
        <w:t xml:space="preserve"> </w:t>
      </w:r>
      <w:r w:rsidRPr="00B2439A">
        <w:rPr>
          <w:rFonts w:ascii="Candara" w:hAnsi="Candara"/>
          <w:bCs/>
          <w:sz w:val="19"/>
          <w:szCs w:val="19"/>
        </w:rPr>
        <w:t>v katerem nastopamo kot podizvajalec</w:t>
      </w:r>
    </w:p>
    <w:p w14:paraId="57C5161B" w14:textId="77777777" w:rsidR="00B2439A" w:rsidRPr="006A57EB" w:rsidRDefault="00B2439A" w:rsidP="00B2439A">
      <w:pPr>
        <w:spacing w:line="276" w:lineRule="auto"/>
        <w:rPr>
          <w:rFonts w:ascii="Candara" w:hAnsi="Candara" w:cs="Arial"/>
          <w:sz w:val="16"/>
          <w:szCs w:val="16"/>
        </w:rPr>
      </w:pPr>
    </w:p>
    <w:p w14:paraId="08B0DFCF" w14:textId="46D2B1B6" w:rsidR="00B2439A" w:rsidRDefault="006A57EB" w:rsidP="006A57EB">
      <w:pPr>
        <w:spacing w:line="276" w:lineRule="auto"/>
        <w:rPr>
          <w:rFonts w:ascii="Candara" w:hAnsi="Candara" w:cs="Arial"/>
          <w:sz w:val="19"/>
          <w:szCs w:val="19"/>
        </w:rPr>
      </w:pPr>
      <w:r>
        <w:rPr>
          <w:rFonts w:ascii="Candara" w:hAnsi="Candara" w:cs="Arial"/>
          <w:sz w:val="19"/>
          <w:szCs w:val="19"/>
        </w:rPr>
        <w:t>z</w:t>
      </w:r>
      <w:r w:rsidR="00B2439A">
        <w:rPr>
          <w:rFonts w:ascii="Candara" w:hAnsi="Candara" w:cs="Arial"/>
          <w:sz w:val="19"/>
          <w:szCs w:val="19"/>
        </w:rPr>
        <w:t xml:space="preserve">ahtevamo </w:t>
      </w:r>
      <w:r>
        <w:rPr>
          <w:rFonts w:ascii="Candara" w:hAnsi="Candara" w:cs="Arial"/>
          <w:sz w:val="19"/>
          <w:szCs w:val="19"/>
        </w:rPr>
        <w:t>nepo</w:t>
      </w:r>
      <w:r w:rsidR="000C0B2F">
        <w:rPr>
          <w:rFonts w:ascii="Candara" w:hAnsi="Candara" w:cs="Arial"/>
          <w:sz w:val="19"/>
          <w:szCs w:val="19"/>
        </w:rPr>
        <w:t>s</w:t>
      </w:r>
      <w:r>
        <w:rPr>
          <w:rFonts w:ascii="Candara" w:hAnsi="Candara" w:cs="Arial"/>
          <w:sz w:val="19"/>
          <w:szCs w:val="19"/>
        </w:rPr>
        <w:t>redno plačilo (</w:t>
      </w:r>
      <w:r w:rsidRPr="006A57EB">
        <w:rPr>
          <w:rFonts w:ascii="Candara" w:hAnsi="Candara" w:cs="Arial"/>
          <w:sz w:val="17"/>
          <w:szCs w:val="17"/>
          <w:u w:val="single"/>
        </w:rPr>
        <w:t>obvezno ustrezno obkrožiti</w:t>
      </w:r>
      <w:r>
        <w:rPr>
          <w:rFonts w:ascii="Candara" w:hAnsi="Candara" w:cs="Arial"/>
          <w:sz w:val="19"/>
          <w:szCs w:val="19"/>
        </w:rPr>
        <w:t xml:space="preserve">):  </w:t>
      </w:r>
    </w:p>
    <w:p w14:paraId="0486B144" w14:textId="77777777" w:rsidR="00B2439A" w:rsidRPr="006A57EB" w:rsidRDefault="00B2439A" w:rsidP="00B2439A">
      <w:pPr>
        <w:spacing w:line="276" w:lineRule="auto"/>
        <w:rPr>
          <w:rFonts w:ascii="Candara" w:hAnsi="Candara" w:cs="Arial"/>
          <w:sz w:val="16"/>
          <w:szCs w:val="16"/>
        </w:rPr>
      </w:pPr>
    </w:p>
    <w:tbl>
      <w:tblPr>
        <w:tblStyle w:val="Tabelamrea"/>
        <w:tblW w:w="9067" w:type="dxa"/>
        <w:tblLook w:val="04A0" w:firstRow="1" w:lastRow="0" w:firstColumn="1" w:lastColumn="0" w:noHBand="0" w:noVBand="1"/>
      </w:tblPr>
      <w:tblGrid>
        <w:gridCol w:w="4531"/>
        <w:gridCol w:w="4536"/>
      </w:tblGrid>
      <w:tr w:rsidR="00B2439A" w:rsidRPr="00F27121" w14:paraId="16E7F129" w14:textId="77777777" w:rsidTr="006A57EB">
        <w:tc>
          <w:tcPr>
            <w:tcW w:w="4531" w:type="dxa"/>
          </w:tcPr>
          <w:p w14:paraId="630421E7" w14:textId="3768235B" w:rsidR="00B2439A" w:rsidRPr="00F27121" w:rsidRDefault="00B2439A" w:rsidP="006A57EB">
            <w:pPr>
              <w:spacing w:line="276" w:lineRule="auto"/>
              <w:jc w:val="center"/>
              <w:rPr>
                <w:rFonts w:ascii="Candara" w:hAnsi="Candara"/>
                <w:b/>
                <w:sz w:val="19"/>
                <w:szCs w:val="19"/>
              </w:rPr>
            </w:pPr>
            <w:r>
              <w:rPr>
                <w:rFonts w:ascii="Candara" w:hAnsi="Candara"/>
                <w:b/>
                <w:sz w:val="19"/>
                <w:szCs w:val="19"/>
              </w:rPr>
              <w:t>DA – ZAHTEVAMO NEPOSREDNO PLAČILO</w:t>
            </w:r>
          </w:p>
        </w:tc>
        <w:tc>
          <w:tcPr>
            <w:tcW w:w="4536" w:type="dxa"/>
          </w:tcPr>
          <w:p w14:paraId="1E1496BF" w14:textId="6AD9C139" w:rsidR="00B2439A" w:rsidRPr="00F27121" w:rsidRDefault="00B2439A" w:rsidP="006A57EB">
            <w:pPr>
              <w:spacing w:line="276" w:lineRule="auto"/>
              <w:jc w:val="center"/>
              <w:rPr>
                <w:rFonts w:ascii="Candara" w:hAnsi="Candara"/>
                <w:b/>
                <w:sz w:val="19"/>
                <w:szCs w:val="19"/>
              </w:rPr>
            </w:pPr>
            <w:r>
              <w:rPr>
                <w:rFonts w:ascii="Candara" w:hAnsi="Candara"/>
                <w:b/>
                <w:sz w:val="19"/>
                <w:szCs w:val="19"/>
              </w:rPr>
              <w:t>NE – NE ZAHTEVAMO NEPOSREDNEGA PLAČILA</w:t>
            </w:r>
          </w:p>
        </w:tc>
      </w:tr>
      <w:tr w:rsidR="00B2439A" w:rsidRPr="00F27121" w14:paraId="18F04025" w14:textId="77777777" w:rsidTr="006A57EB">
        <w:tc>
          <w:tcPr>
            <w:tcW w:w="4531" w:type="dxa"/>
          </w:tcPr>
          <w:p w14:paraId="4579FA45" w14:textId="3BDD685C" w:rsidR="00B2439A" w:rsidRPr="00F27121" w:rsidRDefault="00B2439A" w:rsidP="00403460">
            <w:pPr>
              <w:spacing w:line="276" w:lineRule="auto"/>
              <w:rPr>
                <w:rFonts w:ascii="Candara" w:hAnsi="Candara"/>
                <w:sz w:val="19"/>
                <w:szCs w:val="19"/>
              </w:rPr>
            </w:pPr>
            <w:r>
              <w:rPr>
                <w:rFonts w:ascii="Candara" w:hAnsi="Candara"/>
                <w:sz w:val="19"/>
                <w:szCs w:val="19"/>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14:paraId="7382FF4E" w14:textId="77777777" w:rsidR="00B2439A" w:rsidRPr="00F27121" w:rsidRDefault="00B2439A" w:rsidP="00403460">
            <w:pPr>
              <w:spacing w:line="276" w:lineRule="auto"/>
              <w:rPr>
                <w:rFonts w:ascii="Candara" w:hAnsi="Candara"/>
                <w:sz w:val="19"/>
                <w:szCs w:val="19"/>
              </w:rPr>
            </w:pPr>
          </w:p>
        </w:tc>
        <w:tc>
          <w:tcPr>
            <w:tcW w:w="4536" w:type="dxa"/>
          </w:tcPr>
          <w:p w14:paraId="46BB426E" w14:textId="702163E7" w:rsidR="00B2439A" w:rsidRPr="00F27121" w:rsidRDefault="00B2439A" w:rsidP="00403460">
            <w:pPr>
              <w:spacing w:line="276" w:lineRule="auto"/>
              <w:rPr>
                <w:rFonts w:ascii="Candara" w:hAnsi="Candara"/>
                <w:sz w:val="19"/>
                <w:szCs w:val="19"/>
              </w:rPr>
            </w:pPr>
            <w:r>
              <w:rPr>
                <w:rFonts w:ascii="Candara" w:hAnsi="Candara"/>
                <w:sz w:val="19"/>
                <w:szCs w:val="19"/>
              </w:rPr>
              <w:t>Plačilo za izvedeno delo bomo prejemali s strani ponudnika (izvajalca). Seznanjeni smo, da mora ponudnik (izvajalec) najpozneje v 60 dneh od plačila končnega ra</w:t>
            </w:r>
            <w:r w:rsidR="006A57EB">
              <w:rPr>
                <w:rFonts w:ascii="Candara" w:hAnsi="Candara"/>
                <w:sz w:val="19"/>
                <w:szCs w:val="19"/>
              </w:rPr>
              <w:t>čuna oziroma situacije s strani</w:t>
            </w:r>
            <w:r>
              <w:rPr>
                <w:rFonts w:ascii="Candara" w:hAnsi="Candara"/>
                <w:sz w:val="19"/>
                <w:szCs w:val="19"/>
              </w:rPr>
              <w:t xml:space="preserve"> naročnika, naročniku poslati svoji pisno izjavo, da je poplačal vse obveznosti do nas kot podizvajalca, kateri mora priložiti našo pisno izjavo, da smo prejeli plačilo za vsa dela, ki jih bomo izvedli.</w:t>
            </w:r>
          </w:p>
        </w:tc>
      </w:tr>
    </w:tbl>
    <w:p w14:paraId="02C3AF1B" w14:textId="77777777" w:rsidR="00F372EF" w:rsidRPr="006A57EB" w:rsidRDefault="00F372EF" w:rsidP="00F372EF">
      <w:pPr>
        <w:spacing w:line="276" w:lineRule="auto"/>
        <w:rPr>
          <w:rFonts w:ascii="Candara" w:hAnsi="Candara" w:cs="Arial"/>
          <w:sz w:val="16"/>
          <w:szCs w:val="16"/>
        </w:rPr>
      </w:pPr>
    </w:p>
    <w:p w14:paraId="07713B56" w14:textId="77777777" w:rsidR="006A57EB" w:rsidRPr="006A57EB" w:rsidRDefault="006A57EB" w:rsidP="00F372EF">
      <w:pPr>
        <w:spacing w:line="276" w:lineRule="auto"/>
        <w:rPr>
          <w:rFonts w:ascii="Candara" w:hAnsi="Candara" w:cs="Arial"/>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6A57EB" w:rsidRPr="00F27121" w14:paraId="0C2D0F10" w14:textId="77777777" w:rsidTr="00403460">
        <w:tc>
          <w:tcPr>
            <w:tcW w:w="3020" w:type="dxa"/>
          </w:tcPr>
          <w:p w14:paraId="368FC59C"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KRAJ</w:t>
            </w:r>
          </w:p>
          <w:p w14:paraId="449CC2E5" w14:textId="77777777" w:rsidR="006A57EB" w:rsidRPr="006A57EB" w:rsidRDefault="006A57EB" w:rsidP="00403460">
            <w:pPr>
              <w:spacing w:line="276" w:lineRule="auto"/>
              <w:jc w:val="center"/>
              <w:rPr>
                <w:rFonts w:ascii="Candara" w:hAnsi="Candara" w:cs="Arial"/>
                <w:sz w:val="16"/>
                <w:szCs w:val="16"/>
              </w:rPr>
            </w:pPr>
          </w:p>
          <w:p w14:paraId="4CEDA122"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534B7C4D"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11EC85D8"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PODIZVAJALEC</w:t>
            </w:r>
          </w:p>
          <w:p w14:paraId="39D76A37"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1812830B" w14:textId="77777777" w:rsidR="006A57EB" w:rsidRPr="00F27121" w:rsidRDefault="006A57EB" w:rsidP="00403460">
            <w:pPr>
              <w:spacing w:line="276" w:lineRule="auto"/>
              <w:rPr>
                <w:rFonts w:ascii="Candara" w:hAnsi="Candara" w:cs="Arial"/>
                <w:sz w:val="19"/>
                <w:szCs w:val="19"/>
              </w:rPr>
            </w:pPr>
          </w:p>
          <w:p w14:paraId="193A0647" w14:textId="77777777" w:rsidR="006A57EB" w:rsidRPr="00F27121" w:rsidRDefault="006A57EB" w:rsidP="00403460">
            <w:pPr>
              <w:spacing w:line="276" w:lineRule="auto"/>
              <w:rPr>
                <w:rFonts w:ascii="Candara" w:hAnsi="Candara" w:cs="Arial"/>
                <w:sz w:val="19"/>
                <w:szCs w:val="19"/>
              </w:rPr>
            </w:pPr>
          </w:p>
          <w:p w14:paraId="620F9DFE"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6A57EB" w:rsidRPr="00F27121" w14:paraId="210B4FC4" w14:textId="77777777" w:rsidTr="00403460">
        <w:tc>
          <w:tcPr>
            <w:tcW w:w="3020" w:type="dxa"/>
          </w:tcPr>
          <w:p w14:paraId="37A7A0F8"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DATUM</w:t>
            </w:r>
          </w:p>
          <w:p w14:paraId="34D720DD" w14:textId="77777777" w:rsidR="006A57EB" w:rsidRPr="00F27121" w:rsidRDefault="006A57EB" w:rsidP="00403460">
            <w:pPr>
              <w:spacing w:line="276" w:lineRule="auto"/>
              <w:jc w:val="center"/>
              <w:rPr>
                <w:rFonts w:ascii="Candara" w:hAnsi="Candara" w:cs="Arial"/>
                <w:sz w:val="19"/>
                <w:szCs w:val="19"/>
              </w:rPr>
            </w:pPr>
          </w:p>
          <w:p w14:paraId="3C147ECD" w14:textId="77777777" w:rsidR="006A57EB" w:rsidRPr="00F27121" w:rsidRDefault="006A57EB" w:rsidP="006A57EB">
            <w:pPr>
              <w:spacing w:line="480"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79514101" w14:textId="77777777" w:rsidR="006A57EB" w:rsidRPr="00F27121" w:rsidRDefault="006A57EB" w:rsidP="00403460">
            <w:pPr>
              <w:spacing w:line="276" w:lineRule="auto"/>
              <w:rPr>
                <w:rFonts w:ascii="Candara" w:hAnsi="Candara" w:cs="Arial"/>
                <w:sz w:val="19"/>
                <w:szCs w:val="19"/>
              </w:rPr>
            </w:pPr>
          </w:p>
        </w:tc>
        <w:tc>
          <w:tcPr>
            <w:tcW w:w="3822" w:type="dxa"/>
            <w:vMerge/>
          </w:tcPr>
          <w:p w14:paraId="3D37CEF5" w14:textId="77777777" w:rsidR="006A57EB" w:rsidRPr="00F27121" w:rsidRDefault="006A57EB" w:rsidP="00403460">
            <w:pPr>
              <w:spacing w:line="276" w:lineRule="auto"/>
              <w:rPr>
                <w:rFonts w:ascii="Candara" w:hAnsi="Candara" w:cs="Arial"/>
                <w:sz w:val="19"/>
                <w:szCs w:val="19"/>
              </w:rPr>
            </w:pPr>
          </w:p>
        </w:tc>
      </w:tr>
    </w:tbl>
    <w:p w14:paraId="7B159AE2" w14:textId="77777777" w:rsidR="002D08CE" w:rsidRDefault="002D08CE" w:rsidP="006A57EB">
      <w:pPr>
        <w:spacing w:line="276" w:lineRule="auto"/>
        <w:rPr>
          <w:rFonts w:ascii="Candara" w:hAnsi="Candara" w:cs="Arial"/>
          <w:sz w:val="19"/>
          <w:szCs w:val="19"/>
        </w:rPr>
      </w:pPr>
    </w:p>
    <w:p w14:paraId="0F18B2D2" w14:textId="77777777" w:rsidR="003D42B3" w:rsidRDefault="003D42B3" w:rsidP="006A57EB">
      <w:pPr>
        <w:spacing w:line="276" w:lineRule="auto"/>
        <w:rPr>
          <w:rFonts w:ascii="Candara" w:hAnsi="Candara" w:cs="Arial"/>
          <w:sz w:val="19"/>
          <w:szCs w:val="19"/>
        </w:rPr>
      </w:pPr>
    </w:p>
    <w:p w14:paraId="2058DCA1" w14:textId="77777777" w:rsidR="006A57EB" w:rsidRPr="00F27121" w:rsidRDefault="006A57EB" w:rsidP="006A57EB">
      <w:pPr>
        <w:spacing w:line="276" w:lineRule="auto"/>
        <w:rPr>
          <w:rFonts w:ascii="Candara" w:hAnsi="Candara" w:cs="Arial"/>
          <w:sz w:val="19"/>
          <w:szCs w:val="19"/>
        </w:rPr>
      </w:pPr>
      <w:r w:rsidRPr="00F27121">
        <w:rPr>
          <w:rFonts w:ascii="Candara" w:hAnsi="Candara" w:cs="Arial"/>
          <w:sz w:val="19"/>
          <w:szCs w:val="19"/>
        </w:rPr>
        <w:t>_______________________</w:t>
      </w:r>
    </w:p>
    <w:p w14:paraId="3D72C9FC" w14:textId="42EE3B2D" w:rsidR="006A57EB" w:rsidRDefault="006A57EB" w:rsidP="006A57EB">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xml:space="preserve">: Obrazec mora biti izpolnjen, datiran, podpisan in žigosan s strani zakonitega zastopnika podizvajalca. Obrazec se izpolni za vsakega podizvajalca, ki ga je ponudnik navedel </w:t>
      </w:r>
      <w:r w:rsidR="002D08CE">
        <w:rPr>
          <w:rFonts w:ascii="Candara" w:hAnsi="Candara" w:cs="Arial"/>
          <w:i/>
          <w:sz w:val="17"/>
          <w:szCs w:val="17"/>
        </w:rPr>
        <w:t>v ponudbi</w:t>
      </w:r>
      <w:r>
        <w:rPr>
          <w:rFonts w:ascii="Candara" w:hAnsi="Candara" w:cs="Arial"/>
          <w:i/>
          <w:sz w:val="17"/>
          <w:szCs w:val="17"/>
        </w:rPr>
        <w:t>. Obrazec se fotokopira, v kolikor ponudnik nastopa z več podizvajalci.</w:t>
      </w:r>
    </w:p>
    <w:p w14:paraId="12F3B49E" w14:textId="1CE42D4C" w:rsidR="00232515" w:rsidRPr="00CE580B" w:rsidRDefault="00166CA2" w:rsidP="00CE580B">
      <w:pPr>
        <w:spacing w:line="276" w:lineRule="auto"/>
        <w:rPr>
          <w:rFonts w:ascii="Candara" w:hAnsi="Candara" w:cs="Arial"/>
          <w:i/>
          <w:sz w:val="17"/>
          <w:szCs w:val="17"/>
        </w:rPr>
        <w:sectPr w:rsidR="00232515" w:rsidRPr="00CE580B">
          <w:pgSz w:w="11906" w:h="16838"/>
          <w:pgMar w:top="1417" w:right="1417" w:bottom="1417" w:left="1417" w:header="708" w:footer="708" w:gutter="0"/>
          <w:cols w:space="708"/>
          <w:docGrid w:linePitch="360"/>
        </w:sectPr>
      </w:pPr>
      <w:r w:rsidRPr="00FD6CF8">
        <w:rPr>
          <w:rFonts w:ascii="Candara" w:hAnsi="Candara" w:cs="Arial"/>
          <w:b/>
          <w:i/>
          <w:sz w:val="17"/>
          <w:szCs w:val="17"/>
          <w:u w:val="single"/>
        </w:rPr>
        <w:t>Obrazec je potrebno izpolniti in priložiti ponudbi le v primeru, da ponudnik nastopa s podizvajalcem</w:t>
      </w:r>
      <w:r>
        <w:rPr>
          <w:rFonts w:ascii="Candara" w:hAnsi="Candara" w:cs="Arial"/>
          <w:i/>
          <w:sz w:val="17"/>
          <w:szCs w:val="17"/>
        </w:rPr>
        <w:t>.</w:t>
      </w:r>
    </w:p>
    <w:tbl>
      <w:tblPr>
        <w:tblStyle w:val="Tabelamrea"/>
        <w:tblW w:w="0" w:type="auto"/>
        <w:tblLook w:val="04A0" w:firstRow="1" w:lastRow="0" w:firstColumn="1" w:lastColumn="0" w:noHBand="0" w:noVBand="1"/>
      </w:tblPr>
      <w:tblGrid>
        <w:gridCol w:w="1555"/>
        <w:gridCol w:w="7506"/>
      </w:tblGrid>
      <w:tr w:rsidR="00F97363" w:rsidRPr="00F27121" w14:paraId="27A1FFB3" w14:textId="77777777" w:rsidTr="00C254B4">
        <w:trPr>
          <w:trHeight w:val="699"/>
        </w:trPr>
        <w:tc>
          <w:tcPr>
            <w:tcW w:w="1555" w:type="dxa"/>
          </w:tcPr>
          <w:p w14:paraId="5F80A92F" w14:textId="77777777" w:rsidR="00F97363" w:rsidRPr="00C4251D" w:rsidRDefault="00F97363" w:rsidP="00C254B4">
            <w:pPr>
              <w:spacing w:line="276" w:lineRule="auto"/>
              <w:jc w:val="left"/>
              <w:rPr>
                <w:rFonts w:ascii="Candara" w:hAnsi="Candara" w:cs="Arial"/>
                <w:b/>
                <w:sz w:val="18"/>
                <w:szCs w:val="18"/>
              </w:rPr>
            </w:pPr>
          </w:p>
          <w:p w14:paraId="65E76868" w14:textId="77777777" w:rsidR="00F97363" w:rsidRPr="00C4251D" w:rsidRDefault="00F97363" w:rsidP="00C254B4">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799D530A" w14:textId="77777777" w:rsidR="00F97363" w:rsidRDefault="00F97363" w:rsidP="00C254B4">
            <w:pPr>
              <w:spacing w:line="276" w:lineRule="auto"/>
              <w:jc w:val="left"/>
              <w:rPr>
                <w:rFonts w:ascii="Candara" w:hAnsi="Candara" w:cs="Arial"/>
                <w:sz w:val="19"/>
                <w:szCs w:val="19"/>
              </w:rPr>
            </w:pPr>
          </w:p>
          <w:p w14:paraId="2387B11A" w14:textId="59BEE19D" w:rsidR="00F97363" w:rsidRPr="00B62BC2" w:rsidRDefault="000C101B" w:rsidP="00C254B4">
            <w:pPr>
              <w:spacing w:line="276" w:lineRule="auto"/>
              <w:rPr>
                <w:rFonts w:ascii="Candara" w:hAnsi="Candara" w:cs="Arial"/>
                <w:b/>
                <w:sz w:val="19"/>
                <w:szCs w:val="19"/>
              </w:rPr>
            </w:pPr>
            <w:r>
              <w:rPr>
                <w:rFonts w:ascii="Candara" w:hAnsi="Candara" w:cs="Arial"/>
                <w:sz w:val="19"/>
                <w:szCs w:val="19"/>
              </w:rPr>
              <w:t>NABAVA ZGLOBNEGA KOLESNEGA NAKLADALCA</w:t>
            </w:r>
          </w:p>
        </w:tc>
      </w:tr>
    </w:tbl>
    <w:p w14:paraId="2477C637" w14:textId="77777777" w:rsidR="00F97363" w:rsidRPr="0041495F" w:rsidRDefault="00F97363" w:rsidP="00F97363">
      <w:pPr>
        <w:jc w:val="left"/>
        <w:rPr>
          <w:rFonts w:ascii="Candara" w:hAnsi="Candara" w:cs="Arial"/>
          <w:sz w:val="16"/>
          <w:szCs w:val="16"/>
        </w:rPr>
      </w:pPr>
    </w:p>
    <w:p w14:paraId="21FBF0D7" w14:textId="77777777" w:rsidR="00F97363" w:rsidRPr="006A57EB" w:rsidRDefault="00F97363" w:rsidP="00F97363">
      <w:pPr>
        <w:jc w:val="left"/>
        <w:rPr>
          <w:rFonts w:ascii="Candara" w:hAnsi="Candara" w:cs="Arial"/>
          <w:sz w:val="16"/>
          <w:szCs w:val="16"/>
        </w:rPr>
      </w:pPr>
    </w:p>
    <w:p w14:paraId="59533F2C" w14:textId="2392CF06" w:rsidR="00F97363" w:rsidRDefault="00CE580B" w:rsidP="00F97363">
      <w:pPr>
        <w:jc w:val="right"/>
        <w:rPr>
          <w:rFonts w:ascii="Candara" w:hAnsi="Candara" w:cs="Arial"/>
          <w:sz w:val="19"/>
          <w:szCs w:val="19"/>
        </w:rPr>
      </w:pPr>
      <w:r w:rsidRPr="00CE580B">
        <w:rPr>
          <w:rFonts w:ascii="Candara" w:hAnsi="Candara" w:cs="Arial"/>
          <w:sz w:val="19"/>
          <w:szCs w:val="19"/>
        </w:rPr>
        <w:t xml:space="preserve">Obrazec </w:t>
      </w:r>
      <w:r w:rsidR="000C0B2F">
        <w:rPr>
          <w:rFonts w:ascii="Candara" w:hAnsi="Candara" w:cs="Arial"/>
          <w:sz w:val="19"/>
          <w:szCs w:val="19"/>
        </w:rPr>
        <w:t>5</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97363" w:rsidRPr="001D3BA4" w14:paraId="7ED662B0" w14:textId="77777777" w:rsidTr="00C254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9AB575E" w14:textId="77777777" w:rsidR="00F97363" w:rsidRPr="001D3BA4" w:rsidRDefault="00F97363" w:rsidP="00C254B4">
            <w:pPr>
              <w:jc w:val="center"/>
              <w:rPr>
                <w:rFonts w:ascii="Candara" w:hAnsi="Candara" w:cs="Arial"/>
                <w:b w:val="0"/>
                <w:szCs w:val="22"/>
              </w:rPr>
            </w:pPr>
          </w:p>
          <w:p w14:paraId="6D43AFED" w14:textId="231810FB" w:rsidR="00F97363" w:rsidRPr="001D3BA4" w:rsidRDefault="00F97363" w:rsidP="00C254B4">
            <w:pPr>
              <w:jc w:val="center"/>
              <w:rPr>
                <w:rFonts w:ascii="Candara" w:hAnsi="Candara" w:cs="Arial"/>
                <w:szCs w:val="22"/>
              </w:rPr>
            </w:pPr>
            <w:r>
              <w:rPr>
                <w:rFonts w:ascii="Candara" w:hAnsi="Candara" w:cs="Arial"/>
                <w:szCs w:val="22"/>
              </w:rPr>
              <w:t>VZOREC POGODBE</w:t>
            </w:r>
          </w:p>
          <w:p w14:paraId="58C0FDD3" w14:textId="77777777" w:rsidR="00F97363" w:rsidRPr="001D3BA4" w:rsidRDefault="00F97363" w:rsidP="00C254B4">
            <w:pPr>
              <w:jc w:val="center"/>
              <w:rPr>
                <w:rFonts w:ascii="Candara" w:hAnsi="Candara" w:cs="Arial"/>
                <w:b w:val="0"/>
                <w:szCs w:val="22"/>
              </w:rPr>
            </w:pPr>
          </w:p>
        </w:tc>
      </w:tr>
    </w:tbl>
    <w:p w14:paraId="4989BD34" w14:textId="77777777" w:rsidR="00F97363" w:rsidRDefault="00F97363" w:rsidP="00F97363">
      <w:pPr>
        <w:spacing w:line="276" w:lineRule="auto"/>
        <w:rPr>
          <w:rFonts w:ascii="Candara" w:hAnsi="Candara" w:cs="Arial"/>
          <w:sz w:val="19"/>
          <w:szCs w:val="19"/>
        </w:rPr>
      </w:pPr>
    </w:p>
    <w:p w14:paraId="1D496C41" w14:textId="10B48503" w:rsidR="005473CE" w:rsidRDefault="00F97363" w:rsidP="00F97363">
      <w:pPr>
        <w:spacing w:line="276" w:lineRule="auto"/>
        <w:rPr>
          <w:rFonts w:ascii="Candara" w:hAnsi="Candara" w:cs="Arial"/>
          <w:sz w:val="19"/>
          <w:szCs w:val="19"/>
        </w:rPr>
      </w:pPr>
      <w:r>
        <w:rPr>
          <w:rFonts w:ascii="Candara" w:hAnsi="Candara" w:cs="Arial"/>
          <w:sz w:val="19"/>
          <w:szCs w:val="19"/>
        </w:rPr>
        <w:t>Vzorec pogodbe je potrebno šteti le kot izhodišče, saj si naročnik pridržuje pravico, da bo v okviru iz</w:t>
      </w:r>
      <w:r w:rsidR="002F161D">
        <w:rPr>
          <w:rFonts w:ascii="Candara" w:hAnsi="Candara" w:cs="Arial"/>
          <w:sz w:val="19"/>
          <w:szCs w:val="19"/>
        </w:rPr>
        <w:t>v</w:t>
      </w:r>
      <w:r>
        <w:rPr>
          <w:rFonts w:ascii="Candara" w:hAnsi="Candara" w:cs="Arial"/>
          <w:sz w:val="19"/>
          <w:szCs w:val="19"/>
        </w:rPr>
        <w:t>edbe samega postopka še nekoliko spremenil posa</w:t>
      </w:r>
      <w:r w:rsidR="002F161D">
        <w:rPr>
          <w:rFonts w:ascii="Candara" w:hAnsi="Candara" w:cs="Arial"/>
          <w:sz w:val="19"/>
          <w:szCs w:val="19"/>
        </w:rPr>
        <w:t>mezne elemente javnega naročila</w:t>
      </w:r>
      <w:r>
        <w:rPr>
          <w:rFonts w:ascii="Candara" w:hAnsi="Candara" w:cs="Arial"/>
          <w:sz w:val="19"/>
          <w:szCs w:val="19"/>
        </w:rPr>
        <w:t>!</w:t>
      </w:r>
    </w:p>
    <w:p w14:paraId="015AAC2F" w14:textId="77777777" w:rsidR="002F161D" w:rsidRDefault="002F161D" w:rsidP="00F97363">
      <w:pPr>
        <w:spacing w:line="276" w:lineRule="auto"/>
        <w:rPr>
          <w:rFonts w:ascii="Arial-BoldMT" w:eastAsia="Calibri" w:hAnsi="Arial-BoldMT" w:cs="Arial-BoldMT"/>
          <w:b/>
          <w:bCs/>
          <w:sz w:val="20"/>
          <w:szCs w:val="20"/>
          <w:lang w:eastAsia="en-GB"/>
        </w:rPr>
      </w:pPr>
    </w:p>
    <w:p w14:paraId="4C3D07CE" w14:textId="77777777" w:rsidR="00FA69C6" w:rsidRPr="00F97363" w:rsidRDefault="00FA69C6" w:rsidP="00FA69C6">
      <w:pPr>
        <w:spacing w:line="276" w:lineRule="auto"/>
        <w:rPr>
          <w:rFonts w:ascii="Candara" w:hAnsi="Candara"/>
          <w:b/>
          <w:sz w:val="19"/>
          <w:szCs w:val="19"/>
        </w:rPr>
      </w:pPr>
      <w:r w:rsidRPr="00F97363">
        <w:rPr>
          <w:rFonts w:ascii="Candara" w:hAnsi="Candara"/>
          <w:b/>
          <w:sz w:val="19"/>
          <w:szCs w:val="19"/>
        </w:rPr>
        <w:t>CEROP d.o.o.</w:t>
      </w:r>
    </w:p>
    <w:p w14:paraId="5C6159ED" w14:textId="77777777" w:rsidR="00FA69C6" w:rsidRPr="00F97363" w:rsidRDefault="00FA69C6" w:rsidP="00FA69C6">
      <w:pPr>
        <w:spacing w:line="276" w:lineRule="auto"/>
        <w:rPr>
          <w:rFonts w:ascii="Candara" w:hAnsi="Candara"/>
          <w:sz w:val="19"/>
          <w:szCs w:val="19"/>
        </w:rPr>
      </w:pPr>
      <w:r w:rsidRPr="00F97363">
        <w:rPr>
          <w:rFonts w:ascii="Candara" w:hAnsi="Candara"/>
          <w:b/>
          <w:sz w:val="19"/>
          <w:szCs w:val="19"/>
        </w:rPr>
        <w:t>Vaneča 81 B, 9201 PUCONCI</w:t>
      </w:r>
    </w:p>
    <w:p w14:paraId="1DC3CF1D" w14:textId="1A2E4CB3" w:rsidR="00FA69C6" w:rsidRPr="00F97363" w:rsidRDefault="00FA69C6" w:rsidP="00FA69C6">
      <w:pPr>
        <w:spacing w:line="276" w:lineRule="auto"/>
        <w:rPr>
          <w:rFonts w:ascii="Candara" w:hAnsi="Candara"/>
          <w:sz w:val="19"/>
          <w:szCs w:val="19"/>
        </w:rPr>
      </w:pPr>
      <w:r w:rsidRPr="00F97363">
        <w:rPr>
          <w:rFonts w:ascii="Candara" w:hAnsi="Candara"/>
          <w:sz w:val="19"/>
          <w:szCs w:val="19"/>
        </w:rPr>
        <w:t xml:space="preserve">ki ga zastopa </w:t>
      </w:r>
      <w:r w:rsidRPr="00F97363">
        <w:rPr>
          <w:rFonts w:ascii="Candara" w:hAnsi="Candara"/>
          <w:b/>
          <w:sz w:val="19"/>
          <w:szCs w:val="19"/>
        </w:rPr>
        <w:t>direktor</w:t>
      </w:r>
      <w:r w:rsidR="00AF15FC">
        <w:rPr>
          <w:rFonts w:ascii="Candara" w:hAnsi="Candara"/>
          <w:b/>
          <w:sz w:val="19"/>
          <w:szCs w:val="19"/>
        </w:rPr>
        <w:t>ica SIMONA BIRO</w:t>
      </w:r>
    </w:p>
    <w:p w14:paraId="7BED423B"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Matična številka: 3356655000</w:t>
      </w:r>
    </w:p>
    <w:p w14:paraId="5812C233"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ID številka za DDV: SI67396704</w:t>
      </w:r>
    </w:p>
    <w:p w14:paraId="62B1069A" w14:textId="77777777" w:rsidR="00FA69C6" w:rsidRPr="00327CBA" w:rsidRDefault="00FA69C6" w:rsidP="00FA69C6">
      <w:pPr>
        <w:spacing w:line="276" w:lineRule="auto"/>
        <w:rPr>
          <w:rFonts w:ascii="Candara" w:hAnsi="Candara"/>
          <w:sz w:val="16"/>
          <w:szCs w:val="16"/>
        </w:rPr>
      </w:pPr>
    </w:p>
    <w:p w14:paraId="3C572740"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 xml:space="preserve">(v nadaljnjem besedilu: </w:t>
      </w:r>
      <w:r w:rsidRPr="00F97363">
        <w:rPr>
          <w:rFonts w:ascii="Candara" w:hAnsi="Candara"/>
          <w:b/>
          <w:sz w:val="19"/>
          <w:szCs w:val="19"/>
        </w:rPr>
        <w:t>naročnik</w:t>
      </w:r>
      <w:r w:rsidRPr="00F97363">
        <w:rPr>
          <w:rFonts w:ascii="Candara" w:hAnsi="Candara"/>
          <w:sz w:val="19"/>
          <w:szCs w:val="19"/>
        </w:rPr>
        <w:t xml:space="preserve">) </w:t>
      </w:r>
    </w:p>
    <w:p w14:paraId="76898BE7" w14:textId="77777777" w:rsidR="00FA69C6" w:rsidRPr="00327CBA" w:rsidRDefault="00FA69C6" w:rsidP="00FA69C6">
      <w:pPr>
        <w:spacing w:line="276" w:lineRule="auto"/>
        <w:rPr>
          <w:rFonts w:ascii="Candara" w:hAnsi="Candara"/>
          <w:sz w:val="16"/>
          <w:szCs w:val="16"/>
        </w:rPr>
      </w:pPr>
    </w:p>
    <w:p w14:paraId="15C90BF7"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in</w:t>
      </w:r>
    </w:p>
    <w:p w14:paraId="5CDCBDB3" w14:textId="77777777" w:rsidR="00FA69C6" w:rsidRPr="00327CBA" w:rsidRDefault="00FA69C6" w:rsidP="00FA69C6">
      <w:pPr>
        <w:spacing w:line="276" w:lineRule="auto"/>
        <w:rPr>
          <w:rFonts w:ascii="Candara" w:hAnsi="Candara"/>
          <w:sz w:val="16"/>
          <w:szCs w:val="16"/>
        </w:rPr>
      </w:pPr>
    </w:p>
    <w:p w14:paraId="1B6653FF"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_</w:t>
      </w:r>
      <w:r>
        <w:rPr>
          <w:rFonts w:ascii="Candara" w:hAnsi="Candara"/>
          <w:sz w:val="19"/>
          <w:szCs w:val="19"/>
        </w:rPr>
        <w:t>______</w:t>
      </w:r>
      <w:r w:rsidRPr="00F97363">
        <w:rPr>
          <w:rFonts w:ascii="Candara" w:hAnsi="Candara"/>
          <w:sz w:val="19"/>
          <w:szCs w:val="19"/>
        </w:rPr>
        <w:t>________________________________________________________________________________</w:t>
      </w:r>
    </w:p>
    <w:p w14:paraId="3FB11A8E" w14:textId="77777777" w:rsidR="00FA69C6" w:rsidRPr="00327CBA" w:rsidRDefault="00FA69C6" w:rsidP="00FA69C6">
      <w:pPr>
        <w:spacing w:line="276" w:lineRule="auto"/>
        <w:rPr>
          <w:rFonts w:ascii="Candara" w:hAnsi="Candara"/>
          <w:sz w:val="16"/>
          <w:szCs w:val="16"/>
        </w:rPr>
      </w:pPr>
    </w:p>
    <w:p w14:paraId="085486EA"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_____</w:t>
      </w:r>
      <w:r>
        <w:rPr>
          <w:rFonts w:ascii="Candara" w:hAnsi="Candara"/>
          <w:sz w:val="19"/>
          <w:szCs w:val="19"/>
        </w:rPr>
        <w:t>______</w:t>
      </w:r>
      <w:r w:rsidRPr="00F97363">
        <w:rPr>
          <w:rFonts w:ascii="Candara" w:hAnsi="Candara"/>
          <w:sz w:val="19"/>
          <w:szCs w:val="19"/>
        </w:rPr>
        <w:t>____________________________________________________________________________</w:t>
      </w:r>
    </w:p>
    <w:p w14:paraId="2DC883DE" w14:textId="77777777" w:rsidR="00FA69C6" w:rsidRPr="00F97363" w:rsidRDefault="00FA69C6" w:rsidP="00FA69C6">
      <w:pPr>
        <w:pStyle w:val="Telobesedila"/>
        <w:spacing w:line="276" w:lineRule="auto"/>
        <w:rPr>
          <w:rFonts w:ascii="Candara" w:hAnsi="Candara" w:cs="Arial"/>
          <w:bCs/>
          <w:sz w:val="19"/>
          <w:szCs w:val="19"/>
          <w:lang w:val="sl-SI"/>
        </w:rPr>
      </w:pPr>
      <w:r w:rsidRPr="00F97363">
        <w:rPr>
          <w:rFonts w:ascii="Candara" w:hAnsi="Candara" w:cs="Arial"/>
          <w:sz w:val="19"/>
          <w:szCs w:val="19"/>
        </w:rPr>
        <w:t>Matična številka:</w:t>
      </w:r>
      <w:r w:rsidRPr="00F97363">
        <w:rPr>
          <w:rFonts w:ascii="Candara" w:hAnsi="Candara" w:cs="Arial"/>
          <w:sz w:val="19"/>
          <w:szCs w:val="19"/>
          <w:lang w:val="sl-SI"/>
        </w:rPr>
        <w:t xml:space="preserve">  ___________</w:t>
      </w:r>
      <w:r>
        <w:rPr>
          <w:rFonts w:ascii="Candara" w:hAnsi="Candara" w:cs="Arial"/>
          <w:sz w:val="19"/>
          <w:szCs w:val="19"/>
          <w:lang w:val="sl-SI"/>
        </w:rPr>
        <w:t>_____</w:t>
      </w:r>
      <w:r w:rsidRPr="00F97363">
        <w:rPr>
          <w:rFonts w:ascii="Candara" w:hAnsi="Candara" w:cs="Arial"/>
          <w:sz w:val="19"/>
          <w:szCs w:val="19"/>
          <w:lang w:val="sl-SI"/>
        </w:rPr>
        <w:t>________________________________________________________</w:t>
      </w:r>
    </w:p>
    <w:p w14:paraId="0077B2B8" w14:textId="77777777" w:rsidR="00FA69C6" w:rsidRPr="00F97363" w:rsidRDefault="00FA69C6" w:rsidP="00FA69C6">
      <w:pPr>
        <w:pStyle w:val="Telobesedila"/>
        <w:spacing w:line="276" w:lineRule="auto"/>
        <w:rPr>
          <w:rFonts w:ascii="Candara" w:hAnsi="Candara" w:cs="Arial"/>
          <w:bCs/>
          <w:color w:val="000000"/>
          <w:sz w:val="19"/>
          <w:szCs w:val="19"/>
          <w:lang w:val="sl-SI"/>
        </w:rPr>
      </w:pPr>
      <w:r w:rsidRPr="00F97363">
        <w:rPr>
          <w:rFonts w:ascii="Candara" w:hAnsi="Candara" w:cs="Arial"/>
          <w:bCs/>
          <w:sz w:val="19"/>
          <w:szCs w:val="19"/>
        </w:rPr>
        <w:t>ID številka za DDV:</w:t>
      </w:r>
      <w:r w:rsidRPr="00F97363">
        <w:rPr>
          <w:rFonts w:ascii="Candara" w:hAnsi="Candara" w:cs="Arial"/>
          <w:bCs/>
          <w:color w:val="000000"/>
          <w:sz w:val="19"/>
          <w:szCs w:val="19"/>
        </w:rPr>
        <w:t xml:space="preserve">  </w:t>
      </w:r>
      <w:r w:rsidRPr="00F97363">
        <w:rPr>
          <w:rFonts w:ascii="Candara" w:hAnsi="Candara" w:cs="Arial"/>
          <w:bCs/>
          <w:color w:val="000000"/>
          <w:sz w:val="19"/>
          <w:szCs w:val="19"/>
          <w:lang w:val="sl-SI"/>
        </w:rPr>
        <w:t xml:space="preserve"> __________</w:t>
      </w:r>
      <w:r>
        <w:rPr>
          <w:rFonts w:ascii="Candara" w:hAnsi="Candara" w:cs="Arial"/>
          <w:bCs/>
          <w:color w:val="000000"/>
          <w:sz w:val="19"/>
          <w:szCs w:val="19"/>
          <w:lang w:val="sl-SI"/>
        </w:rPr>
        <w:t>_____</w:t>
      </w:r>
      <w:r w:rsidRPr="00F97363">
        <w:rPr>
          <w:rFonts w:ascii="Candara" w:hAnsi="Candara" w:cs="Arial"/>
          <w:bCs/>
          <w:color w:val="000000"/>
          <w:sz w:val="19"/>
          <w:szCs w:val="19"/>
          <w:lang w:val="sl-SI"/>
        </w:rPr>
        <w:t>_______________________________________________________</w:t>
      </w:r>
    </w:p>
    <w:p w14:paraId="0B0FF2DF" w14:textId="77777777" w:rsidR="00FA69C6" w:rsidRPr="00327CBA" w:rsidRDefault="00FA69C6" w:rsidP="00FA69C6">
      <w:pPr>
        <w:spacing w:line="276" w:lineRule="auto"/>
        <w:rPr>
          <w:rFonts w:ascii="Candara" w:hAnsi="Candara"/>
          <w:sz w:val="16"/>
          <w:szCs w:val="16"/>
        </w:rPr>
      </w:pPr>
    </w:p>
    <w:p w14:paraId="7DE50710"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 xml:space="preserve">(v nadaljnjem besedilu: </w:t>
      </w:r>
      <w:r>
        <w:rPr>
          <w:rFonts w:ascii="Candara" w:hAnsi="Candara"/>
          <w:b/>
          <w:sz w:val="19"/>
          <w:szCs w:val="19"/>
        </w:rPr>
        <w:t>dobavitelj</w:t>
      </w:r>
      <w:r w:rsidRPr="00F97363">
        <w:rPr>
          <w:rFonts w:ascii="Candara" w:hAnsi="Candara"/>
          <w:sz w:val="19"/>
          <w:szCs w:val="19"/>
        </w:rPr>
        <w:t xml:space="preserve">) </w:t>
      </w:r>
    </w:p>
    <w:p w14:paraId="564CE30A" w14:textId="77777777" w:rsidR="00FA69C6" w:rsidRPr="00F97363" w:rsidRDefault="00FA69C6" w:rsidP="00FA69C6">
      <w:pPr>
        <w:spacing w:line="276" w:lineRule="auto"/>
        <w:rPr>
          <w:rFonts w:ascii="Candara" w:hAnsi="Candara"/>
          <w:sz w:val="19"/>
          <w:szCs w:val="19"/>
        </w:rPr>
      </w:pPr>
    </w:p>
    <w:p w14:paraId="5EAEE05B" w14:textId="77777777" w:rsidR="00FA69C6" w:rsidRPr="00327CBA" w:rsidRDefault="00FA69C6" w:rsidP="00FA69C6">
      <w:pPr>
        <w:spacing w:line="276" w:lineRule="auto"/>
        <w:rPr>
          <w:rFonts w:ascii="Candara" w:hAnsi="Candara"/>
          <w:sz w:val="16"/>
          <w:szCs w:val="16"/>
        </w:rPr>
      </w:pPr>
    </w:p>
    <w:p w14:paraId="75E1E835"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 xml:space="preserve">skleneta naslednjo </w:t>
      </w:r>
    </w:p>
    <w:p w14:paraId="769641B2" w14:textId="77777777" w:rsidR="00FA69C6" w:rsidRPr="00F97363" w:rsidRDefault="00FA69C6" w:rsidP="00FA69C6">
      <w:pPr>
        <w:spacing w:line="276" w:lineRule="auto"/>
        <w:rPr>
          <w:rFonts w:ascii="Candara" w:hAnsi="Candara"/>
          <w:sz w:val="19"/>
          <w:szCs w:val="19"/>
        </w:rPr>
      </w:pPr>
    </w:p>
    <w:p w14:paraId="7D634105" w14:textId="77777777" w:rsidR="00FA69C6" w:rsidRPr="00F97363" w:rsidRDefault="00FA69C6" w:rsidP="00FA69C6">
      <w:pPr>
        <w:spacing w:line="276" w:lineRule="auto"/>
        <w:rPr>
          <w:rFonts w:ascii="Candara" w:hAnsi="Candara"/>
          <w:sz w:val="19"/>
          <w:szCs w:val="19"/>
        </w:rPr>
      </w:pPr>
    </w:p>
    <w:p w14:paraId="63C26AA7" w14:textId="77777777" w:rsidR="00FA69C6" w:rsidRDefault="00FA69C6" w:rsidP="00FA69C6">
      <w:pPr>
        <w:spacing w:line="276" w:lineRule="auto"/>
        <w:jc w:val="center"/>
        <w:rPr>
          <w:rFonts w:ascii="Candara" w:hAnsi="Candara"/>
          <w:b/>
          <w:sz w:val="19"/>
          <w:szCs w:val="19"/>
        </w:rPr>
      </w:pPr>
      <w:bookmarkStart w:id="0" w:name="_Toc200768599"/>
      <w:bookmarkStart w:id="1" w:name="_Toc257830969"/>
      <w:bookmarkStart w:id="2" w:name="_Toc281971970"/>
      <w:bookmarkStart w:id="3" w:name="_Toc346542771"/>
      <w:r w:rsidRPr="00F97363">
        <w:rPr>
          <w:rFonts w:ascii="Candara" w:hAnsi="Candara"/>
          <w:b/>
          <w:sz w:val="19"/>
          <w:szCs w:val="19"/>
        </w:rPr>
        <w:t>P</w:t>
      </w:r>
      <w:r>
        <w:rPr>
          <w:rFonts w:ascii="Candara" w:hAnsi="Candara"/>
          <w:b/>
          <w:sz w:val="19"/>
          <w:szCs w:val="19"/>
        </w:rPr>
        <w:t xml:space="preserve"> </w:t>
      </w:r>
      <w:r w:rsidRPr="00F97363">
        <w:rPr>
          <w:rFonts w:ascii="Candara" w:hAnsi="Candara"/>
          <w:b/>
          <w:sz w:val="19"/>
          <w:szCs w:val="19"/>
        </w:rPr>
        <w:t>O</w:t>
      </w:r>
      <w:r>
        <w:rPr>
          <w:rFonts w:ascii="Candara" w:hAnsi="Candara"/>
          <w:b/>
          <w:sz w:val="19"/>
          <w:szCs w:val="19"/>
        </w:rPr>
        <w:t xml:space="preserve"> </w:t>
      </w:r>
      <w:r w:rsidRPr="00F97363">
        <w:rPr>
          <w:rFonts w:ascii="Candara" w:hAnsi="Candara"/>
          <w:b/>
          <w:sz w:val="19"/>
          <w:szCs w:val="19"/>
        </w:rPr>
        <w:t>G</w:t>
      </w:r>
      <w:r>
        <w:rPr>
          <w:rFonts w:ascii="Candara" w:hAnsi="Candara"/>
          <w:b/>
          <w:sz w:val="19"/>
          <w:szCs w:val="19"/>
        </w:rPr>
        <w:t xml:space="preserve"> </w:t>
      </w:r>
      <w:r w:rsidRPr="00F97363">
        <w:rPr>
          <w:rFonts w:ascii="Candara" w:hAnsi="Candara"/>
          <w:b/>
          <w:sz w:val="19"/>
          <w:szCs w:val="19"/>
        </w:rPr>
        <w:t>O</w:t>
      </w:r>
      <w:r>
        <w:rPr>
          <w:rFonts w:ascii="Candara" w:hAnsi="Candara"/>
          <w:b/>
          <w:sz w:val="19"/>
          <w:szCs w:val="19"/>
        </w:rPr>
        <w:t xml:space="preserve"> </w:t>
      </w:r>
      <w:r w:rsidRPr="00F97363">
        <w:rPr>
          <w:rFonts w:ascii="Candara" w:hAnsi="Candara"/>
          <w:b/>
          <w:sz w:val="19"/>
          <w:szCs w:val="19"/>
        </w:rPr>
        <w:t>D</w:t>
      </w:r>
      <w:r>
        <w:rPr>
          <w:rFonts w:ascii="Candara" w:hAnsi="Candara"/>
          <w:b/>
          <w:sz w:val="19"/>
          <w:szCs w:val="19"/>
        </w:rPr>
        <w:t xml:space="preserve"> </w:t>
      </w:r>
      <w:r w:rsidRPr="00F97363">
        <w:rPr>
          <w:rFonts w:ascii="Candara" w:hAnsi="Candara"/>
          <w:b/>
          <w:sz w:val="19"/>
          <w:szCs w:val="19"/>
        </w:rPr>
        <w:t>B</w:t>
      </w:r>
      <w:r>
        <w:rPr>
          <w:rFonts w:ascii="Candara" w:hAnsi="Candara"/>
          <w:b/>
          <w:sz w:val="19"/>
          <w:szCs w:val="19"/>
        </w:rPr>
        <w:t xml:space="preserve"> </w:t>
      </w:r>
      <w:r w:rsidRPr="00F97363">
        <w:rPr>
          <w:rFonts w:ascii="Candara" w:hAnsi="Candara"/>
          <w:b/>
          <w:sz w:val="19"/>
          <w:szCs w:val="19"/>
        </w:rPr>
        <w:t>O</w:t>
      </w:r>
      <w:bookmarkEnd w:id="0"/>
      <w:bookmarkEnd w:id="1"/>
      <w:bookmarkEnd w:id="2"/>
      <w:bookmarkEnd w:id="3"/>
    </w:p>
    <w:p w14:paraId="34828307" w14:textId="0AE238ED" w:rsidR="00FA69C6" w:rsidRPr="00F97363" w:rsidRDefault="00FA69C6" w:rsidP="00FA69C6">
      <w:pPr>
        <w:spacing w:line="276" w:lineRule="auto"/>
        <w:jc w:val="center"/>
        <w:rPr>
          <w:rFonts w:ascii="Candara" w:hAnsi="Candara"/>
          <w:b/>
          <w:sz w:val="19"/>
          <w:szCs w:val="19"/>
        </w:rPr>
      </w:pPr>
      <w:r>
        <w:rPr>
          <w:rFonts w:ascii="Candara" w:hAnsi="Candara"/>
          <w:b/>
          <w:sz w:val="19"/>
          <w:szCs w:val="19"/>
        </w:rPr>
        <w:t xml:space="preserve">O NABAVI </w:t>
      </w:r>
      <w:r w:rsidR="000C101B">
        <w:rPr>
          <w:rFonts w:ascii="Candara" w:hAnsi="Candara"/>
          <w:b/>
          <w:sz w:val="19"/>
          <w:szCs w:val="19"/>
        </w:rPr>
        <w:t xml:space="preserve">ZGLOBNEGA </w:t>
      </w:r>
      <w:r>
        <w:rPr>
          <w:rFonts w:ascii="Candara" w:hAnsi="Candara"/>
          <w:b/>
          <w:sz w:val="19"/>
          <w:szCs w:val="19"/>
        </w:rPr>
        <w:t>KOLESNEGA NAKLADALCA</w:t>
      </w:r>
    </w:p>
    <w:p w14:paraId="0DE96EC6" w14:textId="77777777" w:rsidR="00FA69C6" w:rsidRPr="00F97363" w:rsidRDefault="00FA69C6" w:rsidP="00FA69C6">
      <w:pPr>
        <w:autoSpaceDE w:val="0"/>
        <w:autoSpaceDN w:val="0"/>
        <w:adjustRightInd w:val="0"/>
        <w:spacing w:line="276" w:lineRule="auto"/>
        <w:rPr>
          <w:rFonts w:ascii="Candara" w:hAnsi="Candara" w:cs="Times New Roman"/>
          <w:b/>
          <w:bCs/>
          <w:sz w:val="19"/>
          <w:szCs w:val="19"/>
        </w:rPr>
      </w:pPr>
    </w:p>
    <w:p w14:paraId="4F4B637E" w14:textId="77777777" w:rsidR="00FA69C6" w:rsidRPr="00F97363" w:rsidRDefault="00FA69C6" w:rsidP="00FA69C6">
      <w:pPr>
        <w:autoSpaceDE w:val="0"/>
        <w:autoSpaceDN w:val="0"/>
        <w:adjustRightInd w:val="0"/>
        <w:spacing w:line="276" w:lineRule="auto"/>
        <w:rPr>
          <w:rFonts w:ascii="Candara" w:hAnsi="Candara"/>
          <w:b/>
          <w:bCs/>
          <w:sz w:val="19"/>
          <w:szCs w:val="19"/>
        </w:rPr>
      </w:pPr>
    </w:p>
    <w:p w14:paraId="1A34B024" w14:textId="77777777"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sidRPr="00F97363">
        <w:rPr>
          <w:rFonts w:ascii="Candara" w:hAnsi="Candara"/>
          <w:b/>
          <w:bCs/>
          <w:sz w:val="19"/>
          <w:szCs w:val="19"/>
        </w:rPr>
        <w:t>UVODNE DOLOČBE</w:t>
      </w:r>
    </w:p>
    <w:p w14:paraId="725626F9" w14:textId="77777777" w:rsidR="00FA69C6" w:rsidRPr="00F97363" w:rsidRDefault="00FA69C6" w:rsidP="00FA69C6">
      <w:pPr>
        <w:autoSpaceDE w:val="0"/>
        <w:autoSpaceDN w:val="0"/>
        <w:adjustRightInd w:val="0"/>
        <w:spacing w:line="276" w:lineRule="auto"/>
        <w:rPr>
          <w:rFonts w:ascii="Candara" w:hAnsi="Candara"/>
          <w:b/>
          <w:bCs/>
          <w:sz w:val="19"/>
          <w:szCs w:val="19"/>
        </w:rPr>
      </w:pPr>
    </w:p>
    <w:p w14:paraId="6E220CC0" w14:textId="77777777" w:rsidR="00FA69C6" w:rsidRPr="00F97363" w:rsidRDefault="00FA69C6" w:rsidP="001D4F6B">
      <w:pPr>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2B5009FA" w14:textId="77777777" w:rsidR="00FA69C6"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Pogodbeni stranki uvodoma ugotavljata:</w:t>
      </w:r>
    </w:p>
    <w:p w14:paraId="389B88C6" w14:textId="77777777" w:rsidR="00FA69C6" w:rsidRPr="00166CA2" w:rsidRDefault="00FA69C6" w:rsidP="00FA69C6">
      <w:pPr>
        <w:autoSpaceDE w:val="0"/>
        <w:autoSpaceDN w:val="0"/>
        <w:adjustRightInd w:val="0"/>
        <w:spacing w:line="276" w:lineRule="auto"/>
        <w:rPr>
          <w:rFonts w:ascii="Candara" w:hAnsi="Candara"/>
          <w:sz w:val="14"/>
          <w:szCs w:val="14"/>
        </w:rPr>
      </w:pPr>
    </w:p>
    <w:p w14:paraId="41DADC50" w14:textId="77777777" w:rsidR="00FA69C6" w:rsidRPr="00F97363" w:rsidRDefault="00FA69C6" w:rsidP="001D4F6B">
      <w:pPr>
        <w:pStyle w:val="Odstavekseznama"/>
        <w:numPr>
          <w:ilvl w:val="0"/>
          <w:numId w:val="11"/>
        </w:numPr>
        <w:autoSpaceDE w:val="0"/>
        <w:autoSpaceDN w:val="0"/>
        <w:adjustRightInd w:val="0"/>
        <w:spacing w:line="276" w:lineRule="auto"/>
        <w:rPr>
          <w:rFonts w:ascii="Candara" w:hAnsi="Candara"/>
          <w:sz w:val="19"/>
          <w:szCs w:val="19"/>
        </w:rPr>
      </w:pPr>
      <w:r>
        <w:rPr>
          <w:rFonts w:ascii="Candara" w:hAnsi="Candara"/>
          <w:sz w:val="19"/>
          <w:szCs w:val="19"/>
        </w:rPr>
        <w:t>da je bil dobavitelj</w:t>
      </w:r>
      <w:r w:rsidRPr="00F97363">
        <w:rPr>
          <w:rFonts w:ascii="Candara" w:hAnsi="Candara"/>
          <w:sz w:val="19"/>
          <w:szCs w:val="19"/>
        </w:rPr>
        <w:t xml:space="preserve"> izbran na podlagi izvedenega post</w:t>
      </w:r>
      <w:r>
        <w:rPr>
          <w:rFonts w:ascii="Candara" w:hAnsi="Candara"/>
          <w:sz w:val="19"/>
          <w:szCs w:val="19"/>
        </w:rPr>
        <w:t xml:space="preserve">opka oddaje javnega naročila </w:t>
      </w:r>
      <w:r w:rsidRPr="00F97363">
        <w:rPr>
          <w:rFonts w:ascii="Candara" w:hAnsi="Candara"/>
          <w:sz w:val="19"/>
          <w:szCs w:val="19"/>
        </w:rPr>
        <w:t>v skladu z veljavno zakonodajo na področju javnega naročanja,</w:t>
      </w:r>
    </w:p>
    <w:p w14:paraId="0442AE60" w14:textId="4E932AA4" w:rsidR="00FA69C6" w:rsidRPr="00F97363" w:rsidRDefault="00FA69C6" w:rsidP="001D4F6B">
      <w:pPr>
        <w:pStyle w:val="Odstavekseznama"/>
        <w:numPr>
          <w:ilvl w:val="0"/>
          <w:numId w:val="11"/>
        </w:numPr>
        <w:autoSpaceDE w:val="0"/>
        <w:autoSpaceDN w:val="0"/>
        <w:adjustRightInd w:val="0"/>
        <w:spacing w:line="276" w:lineRule="auto"/>
        <w:rPr>
          <w:rFonts w:ascii="Candara" w:hAnsi="Candara"/>
          <w:sz w:val="19"/>
          <w:szCs w:val="19"/>
        </w:rPr>
      </w:pPr>
      <w:r w:rsidRPr="00F97363">
        <w:rPr>
          <w:rFonts w:ascii="Candara" w:hAnsi="Candara"/>
          <w:sz w:val="19"/>
          <w:szCs w:val="19"/>
        </w:rPr>
        <w:t>da je naročnik objavil obvestilo o javnem naročilu na Portalu javnih naročil dne ______ pod številko objave _____________</w:t>
      </w:r>
      <w:r w:rsidR="000C0B2F">
        <w:rPr>
          <w:rFonts w:ascii="Candara" w:hAnsi="Candara"/>
          <w:sz w:val="19"/>
          <w:szCs w:val="19"/>
        </w:rPr>
        <w:t xml:space="preserve"> in v Uradnem listu EU dne _______________ pod številko objave ______________________</w:t>
      </w:r>
      <w:r w:rsidRPr="00F97363">
        <w:rPr>
          <w:rFonts w:ascii="Candara" w:hAnsi="Candara"/>
          <w:sz w:val="19"/>
          <w:szCs w:val="19"/>
        </w:rPr>
        <w:t xml:space="preserve">, </w:t>
      </w:r>
    </w:p>
    <w:p w14:paraId="0D284D07" w14:textId="77777777" w:rsidR="00FA69C6" w:rsidRDefault="00FA69C6" w:rsidP="001D4F6B">
      <w:pPr>
        <w:pStyle w:val="Odstavekseznama"/>
        <w:numPr>
          <w:ilvl w:val="0"/>
          <w:numId w:val="11"/>
        </w:numPr>
        <w:autoSpaceDE w:val="0"/>
        <w:autoSpaceDN w:val="0"/>
        <w:adjustRightInd w:val="0"/>
        <w:spacing w:line="276" w:lineRule="auto"/>
        <w:rPr>
          <w:rFonts w:ascii="Candara" w:hAnsi="Candara"/>
          <w:sz w:val="19"/>
          <w:szCs w:val="19"/>
        </w:rPr>
      </w:pPr>
      <w:r>
        <w:rPr>
          <w:rFonts w:ascii="Candara" w:hAnsi="Candara"/>
          <w:sz w:val="19"/>
          <w:szCs w:val="19"/>
        </w:rPr>
        <w:t>da je bil dobavitelj</w:t>
      </w:r>
      <w:r w:rsidRPr="00F97363">
        <w:rPr>
          <w:rFonts w:ascii="Candara" w:hAnsi="Candara"/>
          <w:sz w:val="19"/>
          <w:szCs w:val="19"/>
        </w:rPr>
        <w:t xml:space="preserve"> izbran kot najugodnejši ponudnik z odločitvijo o oddaji naročila št. __________ z dne _________ .</w:t>
      </w:r>
    </w:p>
    <w:p w14:paraId="36F64BE6" w14:textId="77777777" w:rsidR="00FA69C6" w:rsidRPr="00327CBA" w:rsidRDefault="00FA69C6" w:rsidP="00FA69C6">
      <w:pPr>
        <w:pStyle w:val="Odstavekseznama"/>
        <w:autoSpaceDE w:val="0"/>
        <w:autoSpaceDN w:val="0"/>
        <w:adjustRightInd w:val="0"/>
        <w:spacing w:line="276" w:lineRule="auto"/>
        <w:ind w:left="360"/>
        <w:rPr>
          <w:rFonts w:ascii="Candara" w:hAnsi="Candara"/>
          <w:sz w:val="19"/>
          <w:szCs w:val="19"/>
        </w:rPr>
      </w:pPr>
    </w:p>
    <w:p w14:paraId="5E1FC934" w14:textId="77777777"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sidRPr="00F97363">
        <w:rPr>
          <w:rFonts w:ascii="Candara" w:hAnsi="Candara"/>
          <w:b/>
          <w:bCs/>
          <w:sz w:val="19"/>
          <w:szCs w:val="19"/>
        </w:rPr>
        <w:t>PREDMET POGODBE</w:t>
      </w:r>
    </w:p>
    <w:p w14:paraId="0476AA8F" w14:textId="77777777" w:rsidR="00FA69C6" w:rsidRPr="00F97363" w:rsidRDefault="00FA69C6" w:rsidP="00FA69C6">
      <w:pPr>
        <w:autoSpaceDE w:val="0"/>
        <w:autoSpaceDN w:val="0"/>
        <w:adjustRightInd w:val="0"/>
        <w:spacing w:line="276" w:lineRule="auto"/>
        <w:rPr>
          <w:rFonts w:ascii="Candara" w:hAnsi="Candara"/>
          <w:b/>
          <w:bCs/>
          <w:sz w:val="19"/>
          <w:szCs w:val="19"/>
        </w:rPr>
      </w:pPr>
    </w:p>
    <w:p w14:paraId="5779DB2F" w14:textId="77777777" w:rsidR="00FA69C6" w:rsidRPr="00F97363" w:rsidRDefault="00FA69C6" w:rsidP="001D4F6B">
      <w:pPr>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78DA6C7E" w14:textId="23AE9D5D" w:rsidR="00FA69C6"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 xml:space="preserve">S to pogodbo </w:t>
      </w:r>
      <w:r>
        <w:rPr>
          <w:rFonts w:ascii="Candara" w:hAnsi="Candara"/>
          <w:sz w:val="19"/>
          <w:szCs w:val="19"/>
        </w:rPr>
        <w:t xml:space="preserve">se dobavitelj zavezuje, da bo naročniku dobavil </w:t>
      </w:r>
      <w:r w:rsidR="000C101B" w:rsidRPr="000C101B">
        <w:rPr>
          <w:rFonts w:ascii="Candara" w:hAnsi="Candara"/>
          <w:b/>
          <w:sz w:val="19"/>
          <w:szCs w:val="19"/>
        </w:rPr>
        <w:t>ZGLOBNI</w:t>
      </w:r>
      <w:r w:rsidR="000C101B">
        <w:rPr>
          <w:rFonts w:ascii="Candara" w:hAnsi="Candara"/>
          <w:sz w:val="19"/>
          <w:szCs w:val="19"/>
        </w:rPr>
        <w:t xml:space="preserve"> </w:t>
      </w:r>
      <w:r w:rsidR="002A41F9">
        <w:rPr>
          <w:rFonts w:ascii="Candara" w:hAnsi="Candara"/>
          <w:b/>
          <w:sz w:val="19"/>
          <w:szCs w:val="19"/>
        </w:rPr>
        <w:t>KOLESNI NAKLADALEC</w:t>
      </w:r>
      <w:r w:rsidRPr="002F161D">
        <w:rPr>
          <w:rFonts w:ascii="Candara" w:hAnsi="Candara"/>
          <w:b/>
          <w:sz w:val="19"/>
          <w:szCs w:val="19"/>
        </w:rPr>
        <w:t xml:space="preserve"> – 1 kos</w:t>
      </w:r>
      <w:r>
        <w:rPr>
          <w:rFonts w:ascii="Candara" w:hAnsi="Candara"/>
          <w:sz w:val="19"/>
          <w:szCs w:val="19"/>
        </w:rPr>
        <w:t>, proizvajalca __________________, tip ___________________, leto proizvodnje ____________ (v nadaljevanju: blago), kot izhaja iz zahtev naročnika, opredeljenih v razpisni dokumentaciji in iz ponudbene dokumentacije, št. ______________ z dne _______________, ki je priloga in sestavni del te pogodbe.</w:t>
      </w:r>
    </w:p>
    <w:p w14:paraId="6E81167B" w14:textId="77777777" w:rsidR="00FA69C6" w:rsidRPr="00166CA2" w:rsidRDefault="00FA69C6" w:rsidP="00FA69C6">
      <w:pPr>
        <w:autoSpaceDE w:val="0"/>
        <w:autoSpaceDN w:val="0"/>
        <w:adjustRightInd w:val="0"/>
        <w:spacing w:line="276" w:lineRule="auto"/>
        <w:rPr>
          <w:rFonts w:ascii="Candara" w:hAnsi="Candara"/>
          <w:sz w:val="14"/>
          <w:szCs w:val="14"/>
        </w:rPr>
      </w:pPr>
    </w:p>
    <w:p w14:paraId="69485E7F" w14:textId="77777777" w:rsidR="00FA69C6" w:rsidRDefault="00FA69C6" w:rsidP="00FA69C6">
      <w:pPr>
        <w:autoSpaceDE w:val="0"/>
        <w:autoSpaceDN w:val="0"/>
        <w:adjustRightInd w:val="0"/>
        <w:spacing w:line="276" w:lineRule="auto"/>
        <w:rPr>
          <w:rFonts w:ascii="Candara" w:hAnsi="Candara"/>
          <w:sz w:val="19"/>
          <w:szCs w:val="19"/>
        </w:rPr>
      </w:pPr>
      <w:r>
        <w:rPr>
          <w:rFonts w:ascii="Candara" w:hAnsi="Candara"/>
          <w:sz w:val="19"/>
          <w:szCs w:val="19"/>
        </w:rPr>
        <w:t>Dobavitelj s podpisom te pogodbe jamči, da predmet pogodbe ustreza vsem zahtevam naročnika, navedenim v razpisni dokumentaciji, na podlagi katere je podal svojo ponudbo, kakor tudi zahtevam, ki jih določajo predpisi, ki veljajo na območju Republike Slovenije.</w:t>
      </w:r>
    </w:p>
    <w:p w14:paraId="185E2B0C" w14:textId="77777777" w:rsidR="00FA69C6" w:rsidRPr="00166CA2" w:rsidRDefault="00FA69C6" w:rsidP="00FA69C6">
      <w:pPr>
        <w:autoSpaceDE w:val="0"/>
        <w:autoSpaceDN w:val="0"/>
        <w:adjustRightInd w:val="0"/>
        <w:spacing w:line="276" w:lineRule="auto"/>
        <w:rPr>
          <w:rFonts w:ascii="Candara" w:hAnsi="Candara"/>
          <w:bCs/>
          <w:sz w:val="14"/>
          <w:szCs w:val="14"/>
        </w:rPr>
      </w:pPr>
    </w:p>
    <w:p w14:paraId="6FA616F7" w14:textId="77777777" w:rsidR="00FA69C6" w:rsidRPr="00166CA2" w:rsidRDefault="00FA69C6" w:rsidP="00FA69C6">
      <w:pPr>
        <w:autoSpaceDE w:val="0"/>
        <w:autoSpaceDN w:val="0"/>
        <w:adjustRightInd w:val="0"/>
        <w:spacing w:line="276" w:lineRule="auto"/>
        <w:rPr>
          <w:rFonts w:ascii="Candara" w:hAnsi="Candara"/>
          <w:bCs/>
          <w:sz w:val="14"/>
          <w:szCs w:val="14"/>
        </w:rPr>
      </w:pPr>
    </w:p>
    <w:p w14:paraId="51CBF6FE" w14:textId="0E23BBE5" w:rsidR="00FA69C6" w:rsidRPr="00F97363" w:rsidRDefault="002A41F9" w:rsidP="001D4F6B">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POGODBENA VREDNOST NAROČILA</w:t>
      </w:r>
    </w:p>
    <w:p w14:paraId="18CF5275" w14:textId="77777777" w:rsidR="00FA69C6" w:rsidRPr="00F97363" w:rsidRDefault="00FA69C6" w:rsidP="00FA69C6">
      <w:pPr>
        <w:autoSpaceDE w:val="0"/>
        <w:autoSpaceDN w:val="0"/>
        <w:adjustRightInd w:val="0"/>
        <w:spacing w:line="276" w:lineRule="auto"/>
        <w:rPr>
          <w:rFonts w:ascii="Candara" w:hAnsi="Candara"/>
          <w:sz w:val="19"/>
          <w:szCs w:val="19"/>
        </w:rPr>
      </w:pPr>
    </w:p>
    <w:p w14:paraId="649B005C" w14:textId="77777777" w:rsidR="00FA69C6" w:rsidRPr="00F97363" w:rsidRDefault="00FA69C6" w:rsidP="001D4F6B">
      <w:pPr>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2969A98E" w14:textId="3E82D8A5" w:rsidR="00FA69C6" w:rsidRPr="00F97363" w:rsidRDefault="002A41F9" w:rsidP="00FA69C6">
      <w:pPr>
        <w:autoSpaceDE w:val="0"/>
        <w:autoSpaceDN w:val="0"/>
        <w:adjustRightInd w:val="0"/>
        <w:spacing w:line="276" w:lineRule="auto"/>
        <w:outlineLvl w:val="0"/>
        <w:rPr>
          <w:rFonts w:ascii="Candara" w:hAnsi="Candara"/>
          <w:sz w:val="19"/>
          <w:szCs w:val="19"/>
        </w:rPr>
      </w:pPr>
      <w:r>
        <w:rPr>
          <w:rFonts w:ascii="Candara" w:hAnsi="Candara"/>
          <w:sz w:val="19"/>
          <w:szCs w:val="19"/>
        </w:rPr>
        <w:t>Vrednost blaga</w:t>
      </w:r>
      <w:r w:rsidR="00FA69C6">
        <w:rPr>
          <w:rFonts w:ascii="Candara" w:hAnsi="Candara"/>
          <w:sz w:val="19"/>
          <w:szCs w:val="19"/>
        </w:rPr>
        <w:t>, ki je</w:t>
      </w:r>
      <w:r w:rsidR="00FA69C6" w:rsidRPr="00F97363">
        <w:rPr>
          <w:rFonts w:ascii="Candara" w:hAnsi="Candara"/>
          <w:sz w:val="19"/>
          <w:szCs w:val="19"/>
        </w:rPr>
        <w:t xml:space="preserve"> predmet te pogodbe, je določena na osnov</w:t>
      </w:r>
      <w:r w:rsidR="00FA69C6">
        <w:rPr>
          <w:rFonts w:ascii="Candara" w:hAnsi="Candara"/>
          <w:sz w:val="19"/>
          <w:szCs w:val="19"/>
        </w:rPr>
        <w:t>i ponudbe - predračuna dobavitelja</w:t>
      </w:r>
      <w:r w:rsidR="0067463C">
        <w:rPr>
          <w:rFonts w:ascii="Candara" w:hAnsi="Candara"/>
          <w:sz w:val="19"/>
          <w:szCs w:val="19"/>
        </w:rPr>
        <w:t xml:space="preserve"> št. _________ z dne _____________</w:t>
      </w:r>
      <w:r w:rsidR="00FA69C6" w:rsidRPr="00F97363">
        <w:rPr>
          <w:rFonts w:ascii="Candara" w:hAnsi="Candara"/>
          <w:sz w:val="19"/>
          <w:szCs w:val="19"/>
        </w:rPr>
        <w:t xml:space="preserve"> in </w:t>
      </w:r>
      <w:r w:rsidR="00FA69C6" w:rsidRPr="00F97363">
        <w:rPr>
          <w:rFonts w:ascii="Candara" w:hAnsi="Candara"/>
          <w:sz w:val="19"/>
          <w:szCs w:val="19"/>
          <w:u w:val="single"/>
        </w:rPr>
        <w:t>brez DDV</w:t>
      </w:r>
      <w:r w:rsidR="00FA69C6" w:rsidRPr="00F97363">
        <w:rPr>
          <w:rFonts w:ascii="Candara" w:hAnsi="Candara"/>
          <w:sz w:val="19"/>
          <w:szCs w:val="19"/>
        </w:rPr>
        <w:t xml:space="preserve"> znaša    </w:t>
      </w:r>
      <w:r w:rsidR="00FA69C6" w:rsidRPr="004B1E93">
        <w:rPr>
          <w:rFonts w:ascii="Candara" w:hAnsi="Candara"/>
          <w:b/>
          <w:sz w:val="19"/>
          <w:szCs w:val="19"/>
        </w:rPr>
        <w:t>____________ EUR</w:t>
      </w:r>
      <w:r w:rsidR="00FA69C6" w:rsidRPr="00F97363">
        <w:rPr>
          <w:rFonts w:ascii="Candara" w:hAnsi="Candara"/>
          <w:sz w:val="19"/>
          <w:szCs w:val="19"/>
        </w:rPr>
        <w:t xml:space="preserve">   (z besedo: ______________________ eur in ___/100).</w:t>
      </w:r>
    </w:p>
    <w:p w14:paraId="2465F24C" w14:textId="77777777" w:rsidR="00FA69C6" w:rsidRPr="00166CA2" w:rsidRDefault="00FA69C6" w:rsidP="00FA69C6">
      <w:pPr>
        <w:autoSpaceDE w:val="0"/>
        <w:autoSpaceDN w:val="0"/>
        <w:adjustRightInd w:val="0"/>
        <w:spacing w:line="276" w:lineRule="auto"/>
        <w:rPr>
          <w:rFonts w:ascii="Candara" w:hAnsi="Candara"/>
          <w:sz w:val="14"/>
          <w:szCs w:val="14"/>
        </w:rPr>
      </w:pPr>
    </w:p>
    <w:p w14:paraId="03BE5EC8" w14:textId="027833AC" w:rsidR="00D1089A" w:rsidRDefault="00FA69C6" w:rsidP="00D1089A">
      <w:pPr>
        <w:autoSpaceDE w:val="0"/>
        <w:autoSpaceDN w:val="0"/>
        <w:adjustRightInd w:val="0"/>
        <w:spacing w:line="276" w:lineRule="auto"/>
        <w:rPr>
          <w:rFonts w:ascii="Candara" w:hAnsi="Candara"/>
          <w:bCs/>
          <w:sz w:val="19"/>
          <w:szCs w:val="19"/>
        </w:rPr>
      </w:pPr>
      <w:r>
        <w:rPr>
          <w:rFonts w:ascii="Candara" w:hAnsi="Candara"/>
          <w:b/>
          <w:sz w:val="19"/>
          <w:szCs w:val="19"/>
        </w:rPr>
        <w:t>Pogodbena c</w:t>
      </w:r>
      <w:r w:rsidRPr="0067411A">
        <w:rPr>
          <w:rFonts w:ascii="Candara" w:hAnsi="Candara"/>
          <w:b/>
          <w:sz w:val="19"/>
          <w:szCs w:val="19"/>
        </w:rPr>
        <w:t>en</w:t>
      </w:r>
      <w:r>
        <w:rPr>
          <w:rFonts w:ascii="Candara" w:hAnsi="Candara"/>
          <w:b/>
          <w:sz w:val="19"/>
          <w:szCs w:val="19"/>
        </w:rPr>
        <w:t>a</w:t>
      </w:r>
      <w:r>
        <w:rPr>
          <w:rFonts w:ascii="Candara" w:hAnsi="Candara"/>
          <w:sz w:val="19"/>
          <w:szCs w:val="19"/>
        </w:rPr>
        <w:t xml:space="preserve"> je</w:t>
      </w:r>
      <w:r w:rsidRPr="00F97363">
        <w:rPr>
          <w:rFonts w:ascii="Candara" w:hAnsi="Candara"/>
          <w:sz w:val="19"/>
          <w:szCs w:val="19"/>
        </w:rPr>
        <w:t xml:space="preserve"> </w:t>
      </w:r>
      <w:r w:rsidRPr="0067411A">
        <w:rPr>
          <w:rFonts w:ascii="Candara" w:hAnsi="Candara"/>
          <w:b/>
          <w:sz w:val="19"/>
          <w:szCs w:val="19"/>
        </w:rPr>
        <w:t>fiksn</w:t>
      </w:r>
      <w:r>
        <w:rPr>
          <w:rFonts w:ascii="Candara" w:hAnsi="Candara"/>
          <w:b/>
          <w:sz w:val="19"/>
          <w:szCs w:val="19"/>
        </w:rPr>
        <w:t>a</w:t>
      </w:r>
      <w:r>
        <w:rPr>
          <w:rFonts w:ascii="Candara" w:hAnsi="Candara"/>
          <w:sz w:val="19"/>
          <w:szCs w:val="19"/>
        </w:rPr>
        <w:t xml:space="preserve"> in nespremenljiva</w:t>
      </w:r>
      <w:r w:rsidRPr="00F97363">
        <w:rPr>
          <w:rFonts w:ascii="Candara" w:hAnsi="Candara"/>
          <w:sz w:val="19"/>
          <w:szCs w:val="19"/>
        </w:rPr>
        <w:t xml:space="preserve"> do konca </w:t>
      </w:r>
      <w:r>
        <w:rPr>
          <w:rFonts w:ascii="Candara" w:hAnsi="Candara"/>
          <w:sz w:val="19"/>
          <w:szCs w:val="19"/>
        </w:rPr>
        <w:t>izvedbe</w:t>
      </w:r>
      <w:r w:rsidRPr="00F97363">
        <w:rPr>
          <w:rFonts w:ascii="Candara" w:hAnsi="Candara"/>
          <w:sz w:val="19"/>
          <w:szCs w:val="19"/>
        </w:rPr>
        <w:t xml:space="preserve"> pre</w:t>
      </w:r>
      <w:r>
        <w:rPr>
          <w:rFonts w:ascii="Candara" w:hAnsi="Candara"/>
          <w:sz w:val="19"/>
          <w:szCs w:val="19"/>
        </w:rPr>
        <w:t>dmetnega naročila in vključuje</w:t>
      </w:r>
      <w:r w:rsidRPr="00F97363">
        <w:rPr>
          <w:rFonts w:ascii="Candara" w:hAnsi="Candara"/>
          <w:sz w:val="19"/>
          <w:szCs w:val="19"/>
        </w:rPr>
        <w:t xml:space="preserve"> </w:t>
      </w:r>
      <w:r w:rsidRPr="00F97363">
        <w:rPr>
          <w:rFonts w:ascii="Candara" w:hAnsi="Candara"/>
          <w:b/>
          <w:sz w:val="19"/>
          <w:szCs w:val="19"/>
        </w:rPr>
        <w:t>vse stroške</w:t>
      </w:r>
      <w:r>
        <w:rPr>
          <w:rFonts w:ascii="Candara" w:hAnsi="Candara"/>
          <w:b/>
          <w:sz w:val="19"/>
          <w:szCs w:val="19"/>
        </w:rPr>
        <w:t xml:space="preserve"> </w:t>
      </w:r>
      <w:r w:rsidRPr="004B1E93">
        <w:rPr>
          <w:rFonts w:ascii="Candara" w:hAnsi="Candara"/>
          <w:sz w:val="19"/>
          <w:szCs w:val="19"/>
        </w:rPr>
        <w:t>v zvezi z izvedbo pogodbenih obveznosti</w:t>
      </w:r>
      <w:r>
        <w:rPr>
          <w:rFonts w:ascii="Candara" w:hAnsi="Candara"/>
          <w:sz w:val="19"/>
          <w:szCs w:val="19"/>
        </w:rPr>
        <w:t>,</w:t>
      </w:r>
      <w:r w:rsidRPr="004B1E93">
        <w:rPr>
          <w:rFonts w:ascii="Candara" w:hAnsi="Candara"/>
          <w:sz w:val="19"/>
          <w:szCs w:val="19"/>
        </w:rPr>
        <w:t xml:space="preserve"> </w:t>
      </w:r>
      <w:r w:rsidR="00D1089A" w:rsidRPr="00482506">
        <w:rPr>
          <w:rFonts w:ascii="Candara" w:hAnsi="Candara"/>
          <w:bCs/>
          <w:sz w:val="19"/>
          <w:szCs w:val="19"/>
        </w:rPr>
        <w:t>vključno s stroški dela, stroški materiala, stroški prevoza, stroški izdelave ponudbene dok</w:t>
      </w:r>
      <w:r w:rsidR="00D1089A">
        <w:rPr>
          <w:rFonts w:ascii="Candara" w:hAnsi="Candara"/>
          <w:bCs/>
          <w:sz w:val="19"/>
          <w:szCs w:val="19"/>
        </w:rPr>
        <w:t>umentacije, vsemi stroški dostave</w:t>
      </w:r>
      <w:r w:rsidR="00D1089A" w:rsidRPr="00482506">
        <w:rPr>
          <w:rFonts w:ascii="Candara" w:hAnsi="Candara"/>
          <w:bCs/>
          <w:sz w:val="19"/>
          <w:szCs w:val="19"/>
        </w:rPr>
        <w:t xml:space="preserve"> predmeta javnega naročila na lokacijo naročnika, vključno z morebitnimi stroški zavarovanja blaga med prev</w:t>
      </w:r>
      <w:r w:rsidR="00D1089A">
        <w:rPr>
          <w:rFonts w:ascii="Candara" w:hAnsi="Candara"/>
          <w:bCs/>
          <w:sz w:val="19"/>
          <w:szCs w:val="19"/>
        </w:rPr>
        <w:t xml:space="preserve">ozom ter vsemi ostalimi stroški, </w:t>
      </w:r>
      <w:r>
        <w:rPr>
          <w:rFonts w:ascii="Candara" w:hAnsi="Candara"/>
          <w:sz w:val="19"/>
          <w:szCs w:val="19"/>
        </w:rPr>
        <w:t>tako</w:t>
      </w:r>
      <w:r w:rsidRPr="00F97363">
        <w:rPr>
          <w:rFonts w:ascii="Candara" w:hAnsi="Candara"/>
          <w:sz w:val="19"/>
          <w:szCs w:val="19"/>
        </w:rPr>
        <w:t xml:space="preserve"> da naročnika ne bremenijo kakršni koli drugi stroški, povezani s predmetom javnega naročila</w:t>
      </w:r>
      <w:r>
        <w:rPr>
          <w:rFonts w:ascii="Candara" w:hAnsi="Candara"/>
          <w:sz w:val="19"/>
          <w:szCs w:val="19"/>
        </w:rPr>
        <w:t>.</w:t>
      </w:r>
      <w:r w:rsidR="00AB7C6C">
        <w:rPr>
          <w:rFonts w:ascii="Candara" w:hAnsi="Candara"/>
          <w:sz w:val="19"/>
          <w:szCs w:val="19"/>
        </w:rPr>
        <w:t xml:space="preserve"> </w:t>
      </w:r>
    </w:p>
    <w:p w14:paraId="33663BB9" w14:textId="77777777" w:rsidR="001825AE" w:rsidRDefault="001825AE" w:rsidP="00FA69C6">
      <w:pPr>
        <w:autoSpaceDE w:val="0"/>
        <w:autoSpaceDN w:val="0"/>
        <w:adjustRightInd w:val="0"/>
        <w:spacing w:line="276" w:lineRule="auto"/>
        <w:outlineLvl w:val="0"/>
        <w:rPr>
          <w:rFonts w:ascii="Candara" w:hAnsi="Candara"/>
          <w:bCs/>
          <w:sz w:val="14"/>
          <w:szCs w:val="14"/>
        </w:rPr>
      </w:pPr>
    </w:p>
    <w:p w14:paraId="44EA4634" w14:textId="35D94B3C" w:rsidR="00FA69C6" w:rsidRDefault="001825AE" w:rsidP="00FA69C6">
      <w:pPr>
        <w:autoSpaceDE w:val="0"/>
        <w:autoSpaceDN w:val="0"/>
        <w:adjustRightInd w:val="0"/>
        <w:spacing w:line="276" w:lineRule="auto"/>
        <w:outlineLvl w:val="0"/>
        <w:rPr>
          <w:rFonts w:ascii="Candara" w:hAnsi="Candara"/>
          <w:sz w:val="19"/>
          <w:szCs w:val="19"/>
        </w:rPr>
      </w:pPr>
      <w:r>
        <w:rPr>
          <w:rFonts w:ascii="Candara" w:hAnsi="Candara"/>
          <w:sz w:val="19"/>
          <w:szCs w:val="19"/>
        </w:rPr>
        <w:t xml:space="preserve">Davek </w:t>
      </w:r>
      <w:r w:rsidR="00D1089A">
        <w:rPr>
          <w:rFonts w:ascii="Candara" w:hAnsi="Candara"/>
          <w:sz w:val="19"/>
          <w:szCs w:val="19"/>
        </w:rPr>
        <w:t xml:space="preserve">na dodano vrednost bo obračunan </w:t>
      </w:r>
      <w:r w:rsidR="00FA69C6">
        <w:rPr>
          <w:rFonts w:ascii="Candara" w:hAnsi="Candara"/>
          <w:sz w:val="19"/>
          <w:szCs w:val="19"/>
        </w:rPr>
        <w:t>v skladu z veljavno zakonodajo v Republiki Sloveniji.</w:t>
      </w:r>
    </w:p>
    <w:p w14:paraId="6A941AAB" w14:textId="77777777" w:rsidR="00FA69C6" w:rsidRPr="00166CA2" w:rsidRDefault="00FA69C6" w:rsidP="00FA69C6">
      <w:pPr>
        <w:widowControl w:val="0"/>
        <w:spacing w:line="276" w:lineRule="auto"/>
        <w:rPr>
          <w:rFonts w:ascii="Candara" w:hAnsi="Candara"/>
          <w:sz w:val="14"/>
          <w:szCs w:val="14"/>
        </w:rPr>
      </w:pPr>
    </w:p>
    <w:p w14:paraId="4ED013E5" w14:textId="77777777" w:rsidR="00FA69C6" w:rsidRPr="00166CA2" w:rsidRDefault="00FA69C6" w:rsidP="00FA69C6">
      <w:pPr>
        <w:widowControl w:val="0"/>
        <w:spacing w:line="276" w:lineRule="auto"/>
        <w:rPr>
          <w:rFonts w:ascii="Candara" w:hAnsi="Candara"/>
          <w:sz w:val="14"/>
          <w:szCs w:val="14"/>
        </w:rPr>
      </w:pPr>
    </w:p>
    <w:p w14:paraId="1F98291C" w14:textId="77777777"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sidRPr="00F97363">
        <w:rPr>
          <w:rFonts w:ascii="Candara" w:hAnsi="Candara"/>
          <w:b/>
          <w:bCs/>
          <w:sz w:val="19"/>
          <w:szCs w:val="19"/>
        </w:rPr>
        <w:t xml:space="preserve">NAČIN </w:t>
      </w:r>
      <w:r>
        <w:rPr>
          <w:rFonts w:ascii="Candara" w:hAnsi="Candara"/>
          <w:b/>
          <w:bCs/>
          <w:sz w:val="19"/>
          <w:szCs w:val="19"/>
        </w:rPr>
        <w:t>PLAČILA</w:t>
      </w:r>
    </w:p>
    <w:p w14:paraId="2B6DE6BF" w14:textId="77777777" w:rsidR="00FA69C6" w:rsidRPr="00F97363" w:rsidRDefault="00FA69C6" w:rsidP="00FA69C6">
      <w:pPr>
        <w:autoSpaceDE w:val="0"/>
        <w:autoSpaceDN w:val="0"/>
        <w:adjustRightInd w:val="0"/>
        <w:spacing w:line="276" w:lineRule="auto"/>
        <w:rPr>
          <w:rFonts w:ascii="Candara" w:hAnsi="Candara"/>
          <w:sz w:val="19"/>
          <w:szCs w:val="19"/>
        </w:rPr>
      </w:pPr>
    </w:p>
    <w:p w14:paraId="323A037B" w14:textId="77777777" w:rsidR="00FA69C6" w:rsidRPr="00F97363" w:rsidRDefault="00FA69C6" w:rsidP="001D4F6B">
      <w:pPr>
        <w:pStyle w:val="Odstavekseznama"/>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76A45435" w14:textId="068F01CB" w:rsidR="00FA69C6" w:rsidRDefault="00FA69C6" w:rsidP="00FA69C6">
      <w:pPr>
        <w:autoSpaceDE w:val="0"/>
        <w:autoSpaceDN w:val="0"/>
        <w:adjustRightInd w:val="0"/>
        <w:spacing w:line="276" w:lineRule="auto"/>
        <w:rPr>
          <w:rFonts w:ascii="Candara" w:hAnsi="Candara"/>
          <w:sz w:val="19"/>
          <w:szCs w:val="19"/>
        </w:rPr>
      </w:pPr>
      <w:r>
        <w:rPr>
          <w:rFonts w:ascii="Candara" w:hAnsi="Candara"/>
          <w:sz w:val="19"/>
          <w:szCs w:val="19"/>
        </w:rPr>
        <w:t xml:space="preserve">Dobavitelj se zavezuje, da bo najkasneje v </w:t>
      </w:r>
      <w:r w:rsidR="00D1089A">
        <w:rPr>
          <w:rFonts w:ascii="Candara" w:hAnsi="Candara"/>
          <w:sz w:val="19"/>
          <w:szCs w:val="19"/>
        </w:rPr>
        <w:t>roku 5 dni</w:t>
      </w:r>
      <w:r>
        <w:rPr>
          <w:rFonts w:ascii="Candara" w:hAnsi="Candara"/>
          <w:sz w:val="19"/>
          <w:szCs w:val="19"/>
        </w:rPr>
        <w:t xml:space="preserve"> od dneva </w:t>
      </w:r>
      <w:r w:rsidR="00D1089A">
        <w:rPr>
          <w:rFonts w:ascii="Candara" w:hAnsi="Candara"/>
          <w:sz w:val="19"/>
          <w:szCs w:val="19"/>
        </w:rPr>
        <w:t>uspešnega</w:t>
      </w:r>
      <w:r>
        <w:rPr>
          <w:rFonts w:ascii="Candara" w:hAnsi="Candara"/>
          <w:sz w:val="19"/>
          <w:szCs w:val="19"/>
        </w:rPr>
        <w:t xml:space="preserve"> prevzema blaga s strani naročnika, izstavil in poslal naročniku račun za dobavljeno blago. </w:t>
      </w:r>
      <w:r w:rsidR="004E473F">
        <w:rPr>
          <w:rFonts w:ascii="Candara" w:hAnsi="Candara"/>
          <w:sz w:val="19"/>
          <w:szCs w:val="19"/>
        </w:rPr>
        <w:t>Prevzemni zapisnik podpisan s strani pogodbenih strank oziroma njunih pooblaščenih predstavnikov (skrbnikov pogodbe) je obvezna priloga k računu</w:t>
      </w:r>
      <w:r>
        <w:rPr>
          <w:rFonts w:ascii="Candara" w:hAnsi="Candara"/>
          <w:sz w:val="19"/>
          <w:szCs w:val="19"/>
        </w:rPr>
        <w:t>.</w:t>
      </w:r>
    </w:p>
    <w:p w14:paraId="193F5CE2" w14:textId="77777777" w:rsidR="00FA69C6" w:rsidRPr="00166CA2" w:rsidRDefault="00FA69C6" w:rsidP="00FA69C6">
      <w:pPr>
        <w:autoSpaceDE w:val="0"/>
        <w:autoSpaceDN w:val="0"/>
        <w:adjustRightInd w:val="0"/>
        <w:spacing w:line="276" w:lineRule="auto"/>
        <w:rPr>
          <w:rFonts w:ascii="Candara" w:hAnsi="Candara"/>
          <w:sz w:val="14"/>
          <w:szCs w:val="14"/>
        </w:rPr>
      </w:pPr>
    </w:p>
    <w:p w14:paraId="2EDB05AC" w14:textId="57AC5BE8" w:rsidR="00FA69C6" w:rsidRDefault="00FA69C6" w:rsidP="00FA69C6">
      <w:pPr>
        <w:autoSpaceDE w:val="0"/>
        <w:autoSpaceDN w:val="0"/>
        <w:adjustRightInd w:val="0"/>
        <w:spacing w:line="276" w:lineRule="auto"/>
        <w:rPr>
          <w:rFonts w:ascii="Candara" w:hAnsi="Candara"/>
          <w:sz w:val="19"/>
          <w:szCs w:val="19"/>
        </w:rPr>
      </w:pPr>
      <w:r w:rsidRPr="00327CBA">
        <w:rPr>
          <w:rFonts w:ascii="Candara" w:hAnsi="Candara"/>
          <w:sz w:val="19"/>
          <w:szCs w:val="19"/>
        </w:rPr>
        <w:t xml:space="preserve">Naročnik se zavezuje račun </w:t>
      </w:r>
      <w:r w:rsidRPr="001825AE">
        <w:rPr>
          <w:rFonts w:ascii="Candara" w:hAnsi="Candara"/>
          <w:sz w:val="19"/>
          <w:szCs w:val="19"/>
        </w:rPr>
        <w:t xml:space="preserve">plačati v 45 dneh od dneva </w:t>
      </w:r>
      <w:r w:rsidR="004E473F">
        <w:rPr>
          <w:rFonts w:ascii="Candara" w:hAnsi="Candara"/>
          <w:sz w:val="19"/>
          <w:szCs w:val="19"/>
        </w:rPr>
        <w:t>prejema</w:t>
      </w:r>
      <w:r w:rsidRPr="00327CBA">
        <w:rPr>
          <w:rFonts w:ascii="Candara" w:hAnsi="Candara"/>
          <w:sz w:val="19"/>
          <w:szCs w:val="19"/>
        </w:rPr>
        <w:t xml:space="preserve"> računa. V kolikor naročnik ne poravna računa v</w:t>
      </w:r>
      <w:r>
        <w:rPr>
          <w:rFonts w:ascii="Candara" w:hAnsi="Candara"/>
          <w:sz w:val="19"/>
          <w:szCs w:val="19"/>
        </w:rPr>
        <w:t xml:space="preserve"> dogovorjenem roku, ima dobavitelj pravico zahtevati zakonite zamudne obresti.</w:t>
      </w:r>
    </w:p>
    <w:p w14:paraId="23755A79" w14:textId="77777777" w:rsidR="00FA69C6" w:rsidRPr="00166CA2" w:rsidRDefault="00FA69C6" w:rsidP="00FA69C6">
      <w:pPr>
        <w:widowControl w:val="0"/>
        <w:spacing w:line="276" w:lineRule="auto"/>
        <w:rPr>
          <w:rFonts w:ascii="Candara" w:hAnsi="Candara"/>
          <w:sz w:val="14"/>
          <w:szCs w:val="14"/>
        </w:rPr>
      </w:pPr>
    </w:p>
    <w:p w14:paraId="681C9644" w14:textId="77777777" w:rsidR="00FA69C6" w:rsidRPr="00166CA2" w:rsidRDefault="00FA69C6" w:rsidP="00FA69C6">
      <w:pPr>
        <w:widowControl w:val="0"/>
        <w:spacing w:line="276" w:lineRule="auto"/>
        <w:rPr>
          <w:rFonts w:ascii="Candara" w:hAnsi="Candara"/>
          <w:sz w:val="14"/>
          <w:szCs w:val="14"/>
        </w:rPr>
      </w:pPr>
    </w:p>
    <w:p w14:paraId="2BBDA564" w14:textId="77777777"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DOBAVNI ROK, VIŠJA SILA IN POGODBENA KAZEN</w:t>
      </w:r>
    </w:p>
    <w:p w14:paraId="257EBC61" w14:textId="77777777" w:rsidR="00FA69C6" w:rsidRPr="00F97363" w:rsidRDefault="00FA69C6" w:rsidP="00FA69C6">
      <w:pPr>
        <w:autoSpaceDE w:val="0"/>
        <w:autoSpaceDN w:val="0"/>
        <w:adjustRightInd w:val="0"/>
        <w:spacing w:line="276" w:lineRule="auto"/>
        <w:rPr>
          <w:rFonts w:ascii="Candara" w:hAnsi="Candara"/>
          <w:sz w:val="19"/>
          <w:szCs w:val="19"/>
        </w:rPr>
      </w:pPr>
    </w:p>
    <w:p w14:paraId="0A0DA0EB" w14:textId="77777777" w:rsidR="00FA69C6" w:rsidRPr="00F97363" w:rsidRDefault="00FA69C6" w:rsidP="001D4F6B">
      <w:pPr>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47E31C61" w14:textId="77777777" w:rsidR="00FA69C6" w:rsidRDefault="00FA69C6" w:rsidP="00FA69C6">
      <w:pPr>
        <w:pStyle w:val="Telobesedila3"/>
        <w:spacing w:line="276" w:lineRule="auto"/>
        <w:rPr>
          <w:rFonts w:ascii="Candara" w:hAnsi="Candara"/>
          <w:iCs/>
          <w:sz w:val="19"/>
          <w:szCs w:val="19"/>
          <w:lang w:val="sl-SI"/>
        </w:rPr>
      </w:pPr>
      <w:r w:rsidRPr="00473039">
        <w:rPr>
          <w:rFonts w:ascii="Candara" w:hAnsi="Candara"/>
          <w:iCs/>
          <w:sz w:val="19"/>
          <w:szCs w:val="19"/>
          <w:lang w:val="sl-SI"/>
        </w:rPr>
        <w:t>Dobavitelj bo blago dobavil v roku _________ koledarskih dni od podpisa pogodbe s strani obeh pogodbenih strank.</w:t>
      </w:r>
      <w:r>
        <w:rPr>
          <w:rFonts w:ascii="Candara" w:hAnsi="Candara"/>
          <w:iCs/>
          <w:sz w:val="19"/>
          <w:szCs w:val="19"/>
          <w:lang w:val="sl-SI"/>
        </w:rPr>
        <w:t xml:space="preserve"> </w:t>
      </w:r>
    </w:p>
    <w:p w14:paraId="6EC49A3D" w14:textId="77777777" w:rsidR="00FA69C6" w:rsidRDefault="00FA69C6" w:rsidP="00FA69C6">
      <w:pPr>
        <w:pStyle w:val="Telobesedila3"/>
        <w:spacing w:line="276" w:lineRule="auto"/>
        <w:rPr>
          <w:rFonts w:ascii="Candara" w:hAnsi="Candara"/>
          <w:sz w:val="19"/>
          <w:szCs w:val="19"/>
          <w:lang w:val="sl-SI"/>
        </w:rPr>
      </w:pPr>
      <w:r>
        <w:rPr>
          <w:rFonts w:ascii="Candara" w:hAnsi="Candara"/>
          <w:sz w:val="19"/>
          <w:szCs w:val="19"/>
          <w:lang w:val="sl-SI"/>
        </w:rPr>
        <w:t>Dobavitelj</w:t>
      </w:r>
      <w:r w:rsidRPr="00850745">
        <w:rPr>
          <w:rFonts w:ascii="Candara" w:hAnsi="Candara"/>
          <w:sz w:val="19"/>
          <w:szCs w:val="19"/>
          <w:lang w:val="sl-SI"/>
        </w:rPr>
        <w:t xml:space="preserve"> se obvezuje blago skupaj z vso potrebno dokumentacijo dobaviti na naslov kupca: Vaneča 81B – razloženo (v nadaljevanju: lokacija kupca).</w:t>
      </w:r>
    </w:p>
    <w:p w14:paraId="6B32D949" w14:textId="77777777" w:rsidR="004E473F" w:rsidRDefault="004E473F" w:rsidP="00FA69C6">
      <w:pPr>
        <w:pStyle w:val="Telobesedila3"/>
        <w:spacing w:line="276" w:lineRule="auto"/>
        <w:rPr>
          <w:rFonts w:ascii="Candara" w:hAnsi="Candara"/>
          <w:sz w:val="19"/>
          <w:szCs w:val="19"/>
          <w:lang w:val="sl-SI"/>
        </w:rPr>
      </w:pPr>
    </w:p>
    <w:p w14:paraId="075E10AC" w14:textId="77777777" w:rsidR="00FA69C6" w:rsidRPr="00327CBA" w:rsidRDefault="00FA69C6" w:rsidP="00FA69C6">
      <w:pPr>
        <w:pStyle w:val="Telobesedila3"/>
        <w:spacing w:line="276" w:lineRule="auto"/>
        <w:rPr>
          <w:rFonts w:ascii="Candara" w:hAnsi="Candara"/>
          <w:iCs/>
          <w:sz w:val="19"/>
          <w:szCs w:val="19"/>
        </w:rPr>
      </w:pPr>
      <w:r w:rsidRPr="00850745">
        <w:rPr>
          <w:rFonts w:ascii="Candara" w:hAnsi="Candara"/>
          <w:sz w:val="19"/>
          <w:szCs w:val="19"/>
          <w:lang w:val="sl-SI"/>
        </w:rPr>
        <w:t>Dobava se bo štela za pravilno izvršeno, ko se bo prevzem predmeta pogodbe uspešno opravil na podlagi podpisa prevzemnega zapisnika. Podpisan prevzemni zapisnik s strani pooblaščenih predstavnikov pogodbenih strank je podlaga za izstavitev računa.</w:t>
      </w:r>
    </w:p>
    <w:p w14:paraId="3EB2495C" w14:textId="77777777" w:rsidR="00FA69C6" w:rsidRPr="00F97363" w:rsidRDefault="00FA69C6" w:rsidP="00FA69C6">
      <w:pPr>
        <w:pStyle w:val="Telobesedila3"/>
        <w:spacing w:line="276" w:lineRule="auto"/>
        <w:rPr>
          <w:rFonts w:ascii="Candara" w:hAnsi="Candara"/>
          <w:iCs/>
          <w:sz w:val="19"/>
          <w:szCs w:val="19"/>
        </w:rPr>
      </w:pPr>
    </w:p>
    <w:p w14:paraId="58B53513" w14:textId="77777777" w:rsidR="00FA69C6" w:rsidRPr="00473039" w:rsidRDefault="00FA69C6" w:rsidP="001D4F6B">
      <w:pPr>
        <w:pStyle w:val="Odstavekseznama"/>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3CD05BC9" w14:textId="7CD7B446" w:rsidR="00FA69C6" w:rsidRPr="000C101B" w:rsidRDefault="00FA69C6" w:rsidP="000C101B">
      <w:pPr>
        <w:pStyle w:val="Telobesedila2"/>
        <w:spacing w:line="276" w:lineRule="auto"/>
        <w:rPr>
          <w:rFonts w:ascii="Candara" w:hAnsi="Candara"/>
          <w:sz w:val="19"/>
          <w:szCs w:val="19"/>
          <w:lang w:val="sl-SI"/>
        </w:rPr>
      </w:pPr>
      <w:r w:rsidRPr="00473039">
        <w:rPr>
          <w:rFonts w:ascii="Candara" w:hAnsi="Candara"/>
          <w:sz w:val="19"/>
          <w:szCs w:val="19"/>
        </w:rPr>
        <w:t>Dobavni rok se lahko sporazumno podaljša, če gre za dogodek višje sile, vendar največ za čas trajanja višje sile ali njene posledice.</w:t>
      </w:r>
    </w:p>
    <w:p w14:paraId="205DEF96" w14:textId="77777777" w:rsidR="00FA69C6" w:rsidRPr="00473039" w:rsidRDefault="00FA69C6" w:rsidP="00FA69C6">
      <w:pPr>
        <w:keepNext/>
        <w:spacing w:line="276" w:lineRule="auto"/>
        <w:rPr>
          <w:rFonts w:ascii="Candara" w:hAnsi="Candara" w:cs="Times New Roman"/>
          <w:sz w:val="19"/>
          <w:szCs w:val="19"/>
        </w:rPr>
      </w:pPr>
      <w:r w:rsidRPr="00473039">
        <w:rPr>
          <w:rFonts w:ascii="Candara" w:hAnsi="Candara" w:cs="Times New Roman"/>
          <w:sz w:val="19"/>
          <w:szCs w:val="19"/>
        </w:rPr>
        <w:lastRenderedPageBreak/>
        <w:t>Kot višja sila se razumejo vse nepredvidene in nepričakovane okoliščine izjemnega značaja, ki so se pojavile po sklenitvi pogodbe, neodvisno od volje pogodbenih strank in jih sodna praksa priznava za višjo silo. Pomanjkanje delovne s</w:t>
      </w:r>
      <w:r>
        <w:rPr>
          <w:rFonts w:ascii="Candara" w:hAnsi="Candara" w:cs="Times New Roman"/>
          <w:sz w:val="19"/>
          <w:szCs w:val="19"/>
        </w:rPr>
        <w:t>ile ali materiala pri dobavitelju</w:t>
      </w:r>
      <w:r w:rsidRPr="00473039">
        <w:rPr>
          <w:rFonts w:ascii="Candara" w:hAnsi="Candara" w:cs="Times New Roman"/>
          <w:sz w:val="19"/>
          <w:szCs w:val="19"/>
        </w:rPr>
        <w:t xml:space="preserve"> ali pri njegovih dobaviteljih se ne šteje za višjo silo, razen, če ni posledica le-te.</w:t>
      </w:r>
    </w:p>
    <w:p w14:paraId="4EBCFE7F" w14:textId="77777777" w:rsidR="00FA69C6" w:rsidRPr="00166CA2" w:rsidRDefault="00FA69C6" w:rsidP="00FA69C6">
      <w:pPr>
        <w:keepNext/>
        <w:spacing w:line="276" w:lineRule="auto"/>
        <w:rPr>
          <w:rFonts w:ascii="Candara" w:hAnsi="Candara" w:cs="Times New Roman"/>
          <w:sz w:val="14"/>
          <w:szCs w:val="14"/>
        </w:rPr>
      </w:pPr>
    </w:p>
    <w:p w14:paraId="437C2009" w14:textId="77777777" w:rsidR="00FA69C6" w:rsidRPr="00473039" w:rsidRDefault="00FA69C6" w:rsidP="00FA69C6">
      <w:pPr>
        <w:keepNext/>
        <w:spacing w:line="276" w:lineRule="auto"/>
        <w:rPr>
          <w:rFonts w:ascii="Candara" w:hAnsi="Candara" w:cs="Times New Roman"/>
          <w:sz w:val="19"/>
          <w:szCs w:val="19"/>
        </w:rPr>
      </w:pPr>
      <w:r w:rsidRPr="00473039">
        <w:rPr>
          <w:rFonts w:ascii="Candara" w:hAnsi="Candara" w:cs="Times New Roman"/>
          <w:sz w:val="19"/>
          <w:szCs w:val="19"/>
        </w:rPr>
        <w:t>V kolikor nastopi sit</w:t>
      </w:r>
      <w:r>
        <w:rPr>
          <w:rFonts w:ascii="Candara" w:hAnsi="Candara" w:cs="Times New Roman"/>
          <w:sz w:val="19"/>
          <w:szCs w:val="19"/>
        </w:rPr>
        <w:t>uacija višje sile, bo dobavitelj</w:t>
      </w:r>
      <w:r w:rsidRPr="00473039">
        <w:rPr>
          <w:rFonts w:ascii="Candara" w:hAnsi="Candara" w:cs="Times New Roman"/>
          <w:sz w:val="19"/>
          <w:szCs w:val="19"/>
        </w:rPr>
        <w:t xml:space="preserve"> nemudoma oziroma takoj, ko je to mogoče, pisno obvestil </w:t>
      </w:r>
      <w:r>
        <w:rPr>
          <w:rFonts w:ascii="Candara" w:hAnsi="Candara" w:cs="Times New Roman"/>
          <w:sz w:val="19"/>
          <w:szCs w:val="19"/>
        </w:rPr>
        <w:t>naročnika</w:t>
      </w:r>
      <w:r w:rsidRPr="00473039">
        <w:rPr>
          <w:rFonts w:ascii="Candara" w:hAnsi="Candara" w:cs="Times New Roman"/>
          <w:sz w:val="19"/>
          <w:szCs w:val="19"/>
        </w:rPr>
        <w:t xml:space="preserve"> o teh pogojih in vzrokih zanje ter pri tem tudi navedel vzroke zamude ter okvirni/pričakovani dejanski ro</w:t>
      </w:r>
      <w:r>
        <w:rPr>
          <w:rFonts w:ascii="Candara" w:hAnsi="Candara" w:cs="Times New Roman"/>
          <w:sz w:val="19"/>
          <w:szCs w:val="19"/>
        </w:rPr>
        <w:t>k dobave. Le v tem primeru naročnik</w:t>
      </w:r>
      <w:r w:rsidRPr="00473039">
        <w:rPr>
          <w:rFonts w:ascii="Candara" w:hAnsi="Candara" w:cs="Times New Roman"/>
          <w:sz w:val="19"/>
          <w:szCs w:val="19"/>
        </w:rPr>
        <w:t xml:space="preserve"> ne bo </w:t>
      </w:r>
      <w:r>
        <w:rPr>
          <w:rFonts w:ascii="Candara" w:hAnsi="Candara" w:cs="Times New Roman"/>
          <w:sz w:val="19"/>
          <w:szCs w:val="19"/>
        </w:rPr>
        <w:t>izvajal sankcij proti dobavitelju</w:t>
      </w:r>
      <w:r w:rsidRPr="00473039">
        <w:rPr>
          <w:rFonts w:ascii="Candara" w:hAnsi="Candara" w:cs="Times New Roman"/>
          <w:sz w:val="19"/>
          <w:szCs w:val="19"/>
        </w:rPr>
        <w:t xml:space="preserve"> po </w:t>
      </w:r>
      <w:r w:rsidRPr="0067411A">
        <w:rPr>
          <w:rFonts w:ascii="Candara" w:hAnsi="Candara" w:cs="Times New Roman"/>
          <w:sz w:val="19"/>
          <w:szCs w:val="19"/>
        </w:rPr>
        <w:t>7. členu te</w:t>
      </w:r>
      <w:r w:rsidRPr="00473039">
        <w:rPr>
          <w:rFonts w:ascii="Candara" w:hAnsi="Candara" w:cs="Times New Roman"/>
          <w:sz w:val="19"/>
          <w:szCs w:val="19"/>
        </w:rPr>
        <w:t xml:space="preserve"> </w:t>
      </w:r>
      <w:r>
        <w:rPr>
          <w:rFonts w:ascii="Candara" w:hAnsi="Candara" w:cs="Times New Roman"/>
          <w:sz w:val="19"/>
          <w:szCs w:val="19"/>
        </w:rPr>
        <w:t>pogodbe. Prav tako je dobavitelj dolžan naročnika</w:t>
      </w:r>
      <w:r w:rsidRPr="00473039">
        <w:rPr>
          <w:rFonts w:ascii="Candara" w:hAnsi="Candara" w:cs="Times New Roman"/>
          <w:sz w:val="19"/>
          <w:szCs w:val="19"/>
        </w:rPr>
        <w:t xml:space="preserve"> pisno ob</w:t>
      </w:r>
      <w:r>
        <w:rPr>
          <w:rFonts w:ascii="Candara" w:hAnsi="Candara" w:cs="Times New Roman"/>
          <w:sz w:val="19"/>
          <w:szCs w:val="19"/>
        </w:rPr>
        <w:t>vestiti o prenehanju višje sile</w:t>
      </w:r>
      <w:r w:rsidRPr="00473039">
        <w:rPr>
          <w:rFonts w:ascii="Candara" w:hAnsi="Candara" w:cs="Times New Roman"/>
          <w:sz w:val="19"/>
          <w:szCs w:val="19"/>
        </w:rPr>
        <w:t xml:space="preserve">. </w:t>
      </w:r>
    </w:p>
    <w:p w14:paraId="0BE5C134" w14:textId="77777777" w:rsidR="00FA69C6" w:rsidRPr="00F97363" w:rsidRDefault="00FA69C6" w:rsidP="00FA69C6">
      <w:pPr>
        <w:pStyle w:val="Telobesedila3"/>
        <w:spacing w:line="276" w:lineRule="auto"/>
        <w:rPr>
          <w:rFonts w:ascii="Candara" w:hAnsi="Candara"/>
          <w:iCs/>
          <w:sz w:val="19"/>
          <w:szCs w:val="19"/>
        </w:rPr>
      </w:pPr>
    </w:p>
    <w:p w14:paraId="0831A9C2" w14:textId="77777777" w:rsidR="00FA69C6" w:rsidRPr="0067411A" w:rsidRDefault="00FA69C6" w:rsidP="001D4F6B">
      <w:pPr>
        <w:pStyle w:val="Odstavekseznama"/>
        <w:numPr>
          <w:ilvl w:val="0"/>
          <w:numId w:val="8"/>
        </w:numPr>
        <w:autoSpaceDE w:val="0"/>
        <w:autoSpaceDN w:val="0"/>
        <w:adjustRightInd w:val="0"/>
        <w:spacing w:line="276" w:lineRule="auto"/>
        <w:jc w:val="center"/>
        <w:rPr>
          <w:rFonts w:ascii="Candara" w:hAnsi="Candara"/>
          <w:sz w:val="19"/>
          <w:szCs w:val="19"/>
        </w:rPr>
      </w:pPr>
      <w:r w:rsidRPr="0067411A">
        <w:rPr>
          <w:rFonts w:ascii="Candara" w:hAnsi="Candara"/>
          <w:sz w:val="19"/>
          <w:szCs w:val="19"/>
        </w:rPr>
        <w:t>člen</w:t>
      </w:r>
    </w:p>
    <w:p w14:paraId="744A1DFD" w14:textId="7EB1053A" w:rsidR="00FA69C6" w:rsidRDefault="00FA69C6" w:rsidP="00FA69C6">
      <w:pPr>
        <w:widowControl w:val="0"/>
        <w:spacing w:line="276" w:lineRule="auto"/>
        <w:rPr>
          <w:rFonts w:ascii="Candara" w:hAnsi="Candara"/>
          <w:sz w:val="19"/>
          <w:szCs w:val="19"/>
        </w:rPr>
      </w:pPr>
      <w:r w:rsidRPr="00FE7E26">
        <w:rPr>
          <w:rFonts w:ascii="Candara" w:hAnsi="Candara"/>
          <w:sz w:val="19"/>
          <w:szCs w:val="19"/>
        </w:rPr>
        <w:t>V kolikor dobavitelj naročniku ne dobavi blaga v pogodbenem roku, ki je določen za dobavo in ki ni posledica višje sile ali razlogov na strani naročnika, je dolžan plačati naročniku pogodbeno kazen v višini 1 %  od celotne vrednosti pogodbe brez DDV, za vsak dan zamude, vendar ne več kot 10 % od celotne vrednosti pogodbe z DDV.</w:t>
      </w:r>
      <w:r w:rsidR="001825AE" w:rsidRPr="00FE7E26">
        <w:rPr>
          <w:rFonts w:ascii="Candara" w:hAnsi="Candara"/>
          <w:sz w:val="19"/>
          <w:szCs w:val="19"/>
        </w:rPr>
        <w:t xml:space="preserve"> V kolikor</w:t>
      </w:r>
      <w:r w:rsidR="001825AE">
        <w:rPr>
          <w:rFonts w:ascii="Candara" w:hAnsi="Candara"/>
          <w:sz w:val="19"/>
          <w:szCs w:val="19"/>
        </w:rPr>
        <w:t xml:space="preserve"> dobavitelj z dobavo zamuja za več kot 30 dni lahko naročnik odstopi od pogodbe.</w:t>
      </w:r>
    </w:p>
    <w:p w14:paraId="23080D92" w14:textId="77777777" w:rsidR="005563D1" w:rsidRDefault="005563D1" w:rsidP="005563D1">
      <w:pPr>
        <w:widowControl w:val="0"/>
        <w:spacing w:line="276" w:lineRule="auto"/>
        <w:rPr>
          <w:rFonts w:ascii="Candara" w:hAnsi="Candara"/>
          <w:sz w:val="19"/>
          <w:szCs w:val="19"/>
        </w:rPr>
      </w:pPr>
    </w:p>
    <w:p w14:paraId="6EA74B7E" w14:textId="31E1DF85" w:rsidR="005563D1" w:rsidRPr="00473039" w:rsidRDefault="005563D1" w:rsidP="005563D1">
      <w:pPr>
        <w:widowControl w:val="0"/>
        <w:spacing w:line="276" w:lineRule="auto"/>
        <w:rPr>
          <w:rFonts w:ascii="Candara" w:hAnsi="Candara"/>
          <w:sz w:val="19"/>
          <w:szCs w:val="19"/>
        </w:rPr>
      </w:pPr>
      <w:r>
        <w:rPr>
          <w:rFonts w:ascii="Candara" w:hAnsi="Candara"/>
          <w:sz w:val="19"/>
          <w:szCs w:val="19"/>
        </w:rPr>
        <w:t>Če naročniku zaradi zamude pri izvedbi pogodbe ali iz kakršnega koli drugega razloga v zvezi z izvajanjem pogodbe, nastane škoda, ima naročnik pravi</w:t>
      </w:r>
      <w:r w:rsidR="000C0B2F">
        <w:rPr>
          <w:rFonts w:ascii="Candara" w:hAnsi="Candara"/>
          <w:sz w:val="19"/>
          <w:szCs w:val="19"/>
        </w:rPr>
        <w:t>c</w:t>
      </w:r>
      <w:r>
        <w:rPr>
          <w:rFonts w:ascii="Candara" w:hAnsi="Candara"/>
          <w:sz w:val="19"/>
          <w:szCs w:val="19"/>
        </w:rPr>
        <w:t>o do povrnitve te škode. Povračilo tako nastale škode bo naročnik uveljavljal po splošnih načelih odškodninske odgovornosti.</w:t>
      </w:r>
    </w:p>
    <w:p w14:paraId="29BB5F29" w14:textId="77777777" w:rsidR="00FA69C6" w:rsidRPr="00166CA2" w:rsidRDefault="00FA69C6" w:rsidP="00FA69C6">
      <w:pPr>
        <w:widowControl w:val="0"/>
        <w:spacing w:line="276" w:lineRule="auto"/>
        <w:rPr>
          <w:rFonts w:ascii="Candara" w:hAnsi="Candara"/>
          <w:sz w:val="14"/>
          <w:szCs w:val="14"/>
        </w:rPr>
      </w:pPr>
    </w:p>
    <w:p w14:paraId="143E6AF5" w14:textId="77777777" w:rsidR="00FA69C6" w:rsidRPr="00166CA2" w:rsidRDefault="00FA69C6" w:rsidP="00FA69C6">
      <w:pPr>
        <w:widowControl w:val="0"/>
        <w:spacing w:line="276" w:lineRule="auto"/>
        <w:rPr>
          <w:rFonts w:ascii="Candara" w:hAnsi="Candara"/>
          <w:sz w:val="14"/>
          <w:szCs w:val="14"/>
        </w:rPr>
      </w:pPr>
    </w:p>
    <w:p w14:paraId="399A0249" w14:textId="77777777"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GARANCIJSKI ROK</w:t>
      </w:r>
    </w:p>
    <w:p w14:paraId="645676B8" w14:textId="77777777" w:rsidR="00FA69C6" w:rsidRPr="00F97363" w:rsidRDefault="00FA69C6" w:rsidP="00FA69C6">
      <w:pPr>
        <w:autoSpaceDE w:val="0"/>
        <w:autoSpaceDN w:val="0"/>
        <w:adjustRightInd w:val="0"/>
        <w:spacing w:line="276" w:lineRule="auto"/>
        <w:rPr>
          <w:rFonts w:ascii="Candara" w:hAnsi="Candara"/>
          <w:sz w:val="19"/>
          <w:szCs w:val="19"/>
        </w:rPr>
      </w:pPr>
    </w:p>
    <w:p w14:paraId="641566A1" w14:textId="77777777" w:rsidR="00FA69C6" w:rsidRPr="00F97363" w:rsidRDefault="00FA69C6" w:rsidP="001D4F6B">
      <w:pPr>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221E3470" w14:textId="77777777" w:rsidR="00870A3C" w:rsidRDefault="00870A3C" w:rsidP="00FA69C6">
      <w:pPr>
        <w:autoSpaceDE w:val="0"/>
        <w:autoSpaceDN w:val="0"/>
        <w:adjustRightInd w:val="0"/>
        <w:spacing w:line="276" w:lineRule="auto"/>
        <w:jc w:val="left"/>
        <w:rPr>
          <w:rFonts w:ascii="Candara" w:eastAsia="Calibri" w:hAnsi="Candara" w:cs="ArialMT"/>
          <w:sz w:val="19"/>
          <w:szCs w:val="19"/>
          <w:lang w:eastAsia="en-GB"/>
        </w:rPr>
      </w:pPr>
      <w:r>
        <w:rPr>
          <w:rFonts w:ascii="Candara" w:eastAsia="Calibri" w:hAnsi="Candara" w:cs="ArialMT"/>
          <w:sz w:val="19"/>
          <w:szCs w:val="19"/>
          <w:lang w:eastAsia="en-GB"/>
        </w:rPr>
        <w:t xml:space="preserve">Naročniku se za predmet naročila daje garancija za dobo __________ mesecev od uspešnega prevzema blaga s strani naročnika ali do doseženih __________ delovnih ur, odvisno od tega, kateri izmed pogojev nastopi prej. </w:t>
      </w:r>
    </w:p>
    <w:p w14:paraId="72D8AC7E" w14:textId="77777777" w:rsidR="00FA69C6" w:rsidRPr="00166CA2" w:rsidRDefault="00FA69C6" w:rsidP="00FA69C6">
      <w:pPr>
        <w:autoSpaceDE w:val="0"/>
        <w:autoSpaceDN w:val="0"/>
        <w:adjustRightInd w:val="0"/>
        <w:spacing w:line="276" w:lineRule="auto"/>
        <w:jc w:val="left"/>
        <w:rPr>
          <w:rFonts w:ascii="Candara" w:hAnsi="Candara"/>
          <w:iCs/>
          <w:sz w:val="14"/>
          <w:szCs w:val="14"/>
        </w:rPr>
      </w:pPr>
    </w:p>
    <w:p w14:paraId="7D5E44A6" w14:textId="77777777" w:rsidR="00FA69C6" w:rsidRPr="003109E7" w:rsidRDefault="00FA69C6" w:rsidP="00FA69C6">
      <w:pPr>
        <w:autoSpaceDE w:val="0"/>
        <w:autoSpaceDN w:val="0"/>
        <w:adjustRightInd w:val="0"/>
        <w:spacing w:line="276" w:lineRule="auto"/>
        <w:rPr>
          <w:rFonts w:ascii="Candara" w:eastAsia="Calibri" w:hAnsi="Candara" w:cs="ArialMT"/>
          <w:sz w:val="19"/>
          <w:szCs w:val="19"/>
          <w:lang w:eastAsia="en-GB"/>
        </w:rPr>
      </w:pPr>
      <w:r w:rsidRPr="003109E7">
        <w:rPr>
          <w:rFonts w:ascii="Candara" w:eastAsia="Calibri" w:hAnsi="Candara" w:cs="ArialMT"/>
          <w:sz w:val="19"/>
          <w:szCs w:val="19"/>
          <w:lang w:eastAsia="en-GB"/>
        </w:rPr>
        <w:t>V garancijskem roku dobavitelj zagotavlja brezhibno delovanje dobavljenega blaga in brezplačno</w:t>
      </w:r>
      <w:r>
        <w:rPr>
          <w:rFonts w:ascii="Candara" w:eastAsia="Calibri" w:hAnsi="Candara" w:cs="ArialMT"/>
          <w:sz w:val="19"/>
          <w:szCs w:val="19"/>
          <w:lang w:eastAsia="en-GB"/>
        </w:rPr>
        <w:t xml:space="preserve"> </w:t>
      </w:r>
      <w:r w:rsidRPr="003109E7">
        <w:rPr>
          <w:rFonts w:ascii="Candara" w:eastAsia="Calibri" w:hAnsi="Candara" w:cs="ArialMT"/>
          <w:sz w:val="19"/>
          <w:szCs w:val="19"/>
          <w:lang w:eastAsia="en-GB"/>
        </w:rPr>
        <w:t>odpravljanje napak, ki niso nastale po krivdi naročnika. Naročnik ob uveljavljanju garancijskega</w:t>
      </w:r>
      <w:r>
        <w:rPr>
          <w:rFonts w:ascii="Candara" w:eastAsia="Calibri" w:hAnsi="Candara" w:cs="ArialMT"/>
          <w:sz w:val="19"/>
          <w:szCs w:val="19"/>
          <w:lang w:eastAsia="en-GB"/>
        </w:rPr>
        <w:t xml:space="preserve"> </w:t>
      </w:r>
      <w:r w:rsidRPr="003109E7">
        <w:rPr>
          <w:rFonts w:ascii="Candara" w:eastAsia="Calibri" w:hAnsi="Candara" w:cs="ArialMT"/>
          <w:sz w:val="19"/>
          <w:szCs w:val="19"/>
          <w:lang w:eastAsia="en-GB"/>
        </w:rPr>
        <w:t>zahtevka določ</w:t>
      </w:r>
      <w:r>
        <w:rPr>
          <w:rFonts w:ascii="Candara" w:eastAsia="Calibri" w:hAnsi="Candara" w:cs="ArialMT"/>
          <w:sz w:val="19"/>
          <w:szCs w:val="19"/>
          <w:lang w:eastAsia="en-GB"/>
        </w:rPr>
        <w:t>i primeren rok za odpravo napak</w:t>
      </w:r>
      <w:r w:rsidRPr="003109E7">
        <w:rPr>
          <w:rFonts w:ascii="Candara" w:eastAsia="Calibri" w:hAnsi="Candara" w:cs="ArialMT"/>
          <w:sz w:val="19"/>
          <w:szCs w:val="19"/>
          <w:lang w:eastAsia="en-GB"/>
        </w:rPr>
        <w:t>. Če dobavitelj v</w:t>
      </w:r>
      <w:r>
        <w:rPr>
          <w:rFonts w:ascii="Candara" w:eastAsia="Calibri" w:hAnsi="Candara" w:cs="ArialMT"/>
          <w:sz w:val="19"/>
          <w:szCs w:val="19"/>
          <w:lang w:eastAsia="en-GB"/>
        </w:rPr>
        <w:t xml:space="preserve"> </w:t>
      </w:r>
      <w:r w:rsidRPr="003109E7">
        <w:rPr>
          <w:rFonts w:ascii="Candara" w:eastAsia="Calibri" w:hAnsi="Candara" w:cs="ArialMT"/>
          <w:sz w:val="19"/>
          <w:szCs w:val="19"/>
          <w:lang w:eastAsia="en-GB"/>
        </w:rPr>
        <w:t>določenem roku ne odpravi napake, mu je dolžan dobavljeno blago z napako nadomestiti z novim,</w:t>
      </w:r>
      <w:r>
        <w:rPr>
          <w:rFonts w:ascii="Candara" w:eastAsia="Calibri" w:hAnsi="Candara" w:cs="ArialMT"/>
          <w:sz w:val="19"/>
          <w:szCs w:val="19"/>
          <w:lang w:eastAsia="en-GB"/>
        </w:rPr>
        <w:t xml:space="preserve"> </w:t>
      </w:r>
      <w:r w:rsidRPr="003109E7">
        <w:rPr>
          <w:rFonts w:ascii="Candara" w:eastAsia="Calibri" w:hAnsi="Candara" w:cs="ArialMT"/>
          <w:sz w:val="19"/>
          <w:szCs w:val="19"/>
          <w:lang w:eastAsia="en-GB"/>
        </w:rPr>
        <w:t>brezhibnim blagom. Vsi transportni in drugi stroški v zvezi s popravilom oziroma zamenjavo v času</w:t>
      </w:r>
      <w:r>
        <w:rPr>
          <w:rFonts w:ascii="Candara" w:eastAsia="Calibri" w:hAnsi="Candara" w:cs="ArialMT"/>
          <w:sz w:val="19"/>
          <w:szCs w:val="19"/>
          <w:lang w:eastAsia="en-GB"/>
        </w:rPr>
        <w:t xml:space="preserve"> </w:t>
      </w:r>
      <w:r w:rsidRPr="003109E7">
        <w:rPr>
          <w:rFonts w:ascii="Candara" w:eastAsia="Calibri" w:hAnsi="Candara" w:cs="ArialMT"/>
          <w:sz w:val="19"/>
          <w:szCs w:val="19"/>
          <w:lang w:eastAsia="en-GB"/>
        </w:rPr>
        <w:t>garancijskega roka bremenijo dobavitelja. Naročnik ima pravico do povračila škode, ki mu je nastala</w:t>
      </w:r>
      <w:r>
        <w:rPr>
          <w:rFonts w:ascii="Candara" w:eastAsia="Calibri" w:hAnsi="Candara" w:cs="ArialMT"/>
          <w:sz w:val="19"/>
          <w:szCs w:val="19"/>
          <w:lang w:eastAsia="en-GB"/>
        </w:rPr>
        <w:t xml:space="preserve"> </w:t>
      </w:r>
      <w:r w:rsidRPr="003109E7">
        <w:rPr>
          <w:rFonts w:ascii="Candara" w:eastAsia="Calibri" w:hAnsi="Candara" w:cs="ArialMT"/>
          <w:sz w:val="19"/>
          <w:szCs w:val="19"/>
          <w:lang w:eastAsia="en-GB"/>
        </w:rPr>
        <w:t>zaradi napake, iz razloga, ker blaga ni mogel uporabljati, in sicer od trenutka, ko je zahteval popravilo</w:t>
      </w:r>
      <w:r>
        <w:rPr>
          <w:rFonts w:ascii="Candara" w:eastAsia="Calibri" w:hAnsi="Candara" w:cs="ArialMT"/>
          <w:sz w:val="19"/>
          <w:szCs w:val="19"/>
          <w:lang w:eastAsia="en-GB"/>
        </w:rPr>
        <w:t xml:space="preserve"> </w:t>
      </w:r>
      <w:r w:rsidRPr="003109E7">
        <w:rPr>
          <w:rFonts w:ascii="Candara" w:eastAsia="Calibri" w:hAnsi="Candara" w:cs="ArialMT"/>
          <w:sz w:val="19"/>
          <w:szCs w:val="19"/>
          <w:lang w:eastAsia="en-GB"/>
        </w:rPr>
        <w:t>ali zamenjavo, do njune izvršitve.</w:t>
      </w:r>
    </w:p>
    <w:p w14:paraId="247C7D48" w14:textId="77777777" w:rsidR="00FA69C6" w:rsidRPr="00166CA2" w:rsidRDefault="00FA69C6" w:rsidP="00FA69C6">
      <w:pPr>
        <w:autoSpaceDE w:val="0"/>
        <w:autoSpaceDN w:val="0"/>
        <w:adjustRightInd w:val="0"/>
        <w:spacing w:line="276" w:lineRule="auto"/>
        <w:rPr>
          <w:rFonts w:ascii="Candara" w:eastAsia="Calibri" w:hAnsi="Candara" w:cs="ArialMT"/>
          <w:sz w:val="14"/>
          <w:szCs w:val="14"/>
          <w:lang w:eastAsia="en-GB"/>
        </w:rPr>
      </w:pPr>
    </w:p>
    <w:p w14:paraId="56DEF910" w14:textId="77777777" w:rsidR="00FA69C6" w:rsidRDefault="00FA69C6" w:rsidP="00FA69C6">
      <w:pPr>
        <w:autoSpaceDE w:val="0"/>
        <w:autoSpaceDN w:val="0"/>
        <w:adjustRightInd w:val="0"/>
        <w:spacing w:line="276" w:lineRule="auto"/>
        <w:rPr>
          <w:rFonts w:ascii="Candara" w:eastAsia="Calibri" w:hAnsi="Candara" w:cs="ArialMT"/>
          <w:sz w:val="19"/>
          <w:szCs w:val="19"/>
          <w:lang w:eastAsia="en-GB"/>
        </w:rPr>
      </w:pPr>
      <w:r w:rsidRPr="003109E7">
        <w:rPr>
          <w:rFonts w:ascii="Candara" w:eastAsia="Calibri" w:hAnsi="Candara" w:cs="ArialMT"/>
          <w:sz w:val="19"/>
          <w:szCs w:val="19"/>
          <w:lang w:eastAsia="en-GB"/>
        </w:rPr>
        <w:t>Garancijski rok se pri manjšem popravilu podaljša za toliko časa, kolikor časa naročnik ni mogel</w:t>
      </w:r>
      <w:r>
        <w:rPr>
          <w:rFonts w:ascii="Candara" w:eastAsia="Calibri" w:hAnsi="Candara" w:cs="ArialMT"/>
          <w:sz w:val="19"/>
          <w:szCs w:val="19"/>
          <w:lang w:eastAsia="en-GB"/>
        </w:rPr>
        <w:t xml:space="preserve"> </w:t>
      </w:r>
      <w:r w:rsidRPr="003109E7">
        <w:rPr>
          <w:rFonts w:ascii="Candara" w:eastAsia="Calibri" w:hAnsi="Candara" w:cs="ArialMT"/>
          <w:sz w:val="19"/>
          <w:szCs w:val="19"/>
          <w:lang w:eastAsia="en-GB"/>
        </w:rPr>
        <w:t>uporabljati blaga, za zamenjano blago pa garancijski rok začne teči znova, in sicer se šteje od dneva</w:t>
      </w:r>
      <w:r>
        <w:rPr>
          <w:rFonts w:ascii="Candara" w:eastAsia="Calibri" w:hAnsi="Candara" w:cs="ArialMT"/>
          <w:sz w:val="19"/>
          <w:szCs w:val="19"/>
          <w:lang w:eastAsia="en-GB"/>
        </w:rPr>
        <w:t xml:space="preserve"> </w:t>
      </w:r>
      <w:r w:rsidRPr="003109E7">
        <w:rPr>
          <w:rFonts w:ascii="Candara" w:eastAsia="Calibri" w:hAnsi="Candara" w:cs="ArialMT"/>
          <w:sz w:val="19"/>
          <w:szCs w:val="19"/>
          <w:lang w:eastAsia="en-GB"/>
        </w:rPr>
        <w:t>kakovostnega prevzema zamenjanega blaga.</w:t>
      </w:r>
    </w:p>
    <w:p w14:paraId="4305C6B6" w14:textId="77777777" w:rsidR="00FA69C6" w:rsidRPr="00166CA2" w:rsidRDefault="00FA69C6" w:rsidP="00FA69C6">
      <w:pPr>
        <w:autoSpaceDE w:val="0"/>
        <w:autoSpaceDN w:val="0"/>
        <w:adjustRightInd w:val="0"/>
        <w:spacing w:line="276" w:lineRule="auto"/>
        <w:rPr>
          <w:rFonts w:ascii="Candara" w:eastAsia="Calibri" w:hAnsi="Candara" w:cs="ArialMT"/>
          <w:sz w:val="14"/>
          <w:szCs w:val="14"/>
          <w:lang w:eastAsia="en-GB"/>
        </w:rPr>
      </w:pPr>
    </w:p>
    <w:p w14:paraId="4FA4FD2C" w14:textId="77777777" w:rsidR="00FA69C6" w:rsidRDefault="00FA69C6" w:rsidP="00FA69C6">
      <w:pPr>
        <w:autoSpaceDE w:val="0"/>
        <w:autoSpaceDN w:val="0"/>
        <w:adjustRightInd w:val="0"/>
        <w:spacing w:line="276" w:lineRule="auto"/>
        <w:rPr>
          <w:rFonts w:ascii="Candara" w:eastAsia="Calibri" w:hAnsi="Candara" w:cs="ArialMT"/>
          <w:sz w:val="19"/>
          <w:szCs w:val="19"/>
          <w:lang w:eastAsia="en-GB"/>
        </w:rPr>
      </w:pPr>
      <w:r w:rsidRPr="003109E7">
        <w:rPr>
          <w:rFonts w:ascii="Candara" w:eastAsia="Calibri" w:hAnsi="Candara" w:cs="ArialMT"/>
          <w:sz w:val="19"/>
          <w:szCs w:val="19"/>
          <w:lang w:eastAsia="en-GB"/>
        </w:rPr>
        <w:t>Vsi transportni in drugi stroški v zvezi s popravilom v času garancijskega roka bremenijo dobavitelja.</w:t>
      </w:r>
    </w:p>
    <w:p w14:paraId="07915EA6" w14:textId="77777777" w:rsidR="00FA69C6" w:rsidRDefault="00FA69C6" w:rsidP="00FA69C6">
      <w:pPr>
        <w:autoSpaceDE w:val="0"/>
        <w:autoSpaceDN w:val="0"/>
        <w:adjustRightInd w:val="0"/>
        <w:spacing w:line="276" w:lineRule="auto"/>
        <w:rPr>
          <w:rFonts w:ascii="Candara" w:eastAsia="Calibri" w:hAnsi="Candara" w:cs="ArialMT"/>
          <w:sz w:val="19"/>
          <w:szCs w:val="19"/>
          <w:lang w:eastAsia="en-GB"/>
        </w:rPr>
      </w:pPr>
    </w:p>
    <w:p w14:paraId="6EE8BBBA" w14:textId="77777777" w:rsidR="00FA69C6" w:rsidRPr="00166CA2" w:rsidRDefault="00FA69C6" w:rsidP="00FA69C6">
      <w:pPr>
        <w:autoSpaceDE w:val="0"/>
        <w:autoSpaceDN w:val="0"/>
        <w:adjustRightInd w:val="0"/>
        <w:spacing w:line="276" w:lineRule="auto"/>
        <w:rPr>
          <w:rFonts w:ascii="Candara" w:hAnsi="Candara"/>
          <w:b/>
          <w:bCs/>
          <w:sz w:val="14"/>
          <w:szCs w:val="14"/>
        </w:rPr>
      </w:pPr>
    </w:p>
    <w:p w14:paraId="7176BBF7" w14:textId="77777777"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PODIZVAJALCI</w:t>
      </w:r>
    </w:p>
    <w:p w14:paraId="7315D40F" w14:textId="77777777" w:rsidR="00FA69C6" w:rsidRPr="00F97363" w:rsidRDefault="00FA69C6" w:rsidP="00FA69C6">
      <w:pPr>
        <w:autoSpaceDE w:val="0"/>
        <w:autoSpaceDN w:val="0"/>
        <w:adjustRightInd w:val="0"/>
        <w:spacing w:line="276" w:lineRule="auto"/>
        <w:rPr>
          <w:rFonts w:ascii="Candara" w:hAnsi="Candara"/>
          <w:sz w:val="19"/>
          <w:szCs w:val="19"/>
        </w:rPr>
      </w:pPr>
    </w:p>
    <w:p w14:paraId="277541DB" w14:textId="77777777" w:rsidR="00FA69C6" w:rsidRPr="00F97363" w:rsidRDefault="00FA69C6" w:rsidP="001D4F6B">
      <w:pPr>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586C3284" w14:textId="77777777" w:rsidR="00FA69C6" w:rsidRPr="00F97363" w:rsidRDefault="00FA69C6" w:rsidP="00FA69C6">
      <w:pPr>
        <w:autoSpaceDE w:val="0"/>
        <w:autoSpaceDN w:val="0"/>
        <w:adjustRightInd w:val="0"/>
        <w:spacing w:line="276" w:lineRule="auto"/>
        <w:rPr>
          <w:rFonts w:ascii="Candara" w:hAnsi="Candara"/>
          <w:iCs/>
          <w:sz w:val="19"/>
          <w:szCs w:val="19"/>
        </w:rPr>
      </w:pPr>
      <w:r>
        <w:rPr>
          <w:rFonts w:ascii="Candara" w:hAnsi="Candara"/>
          <w:iCs/>
          <w:sz w:val="19"/>
          <w:szCs w:val="19"/>
        </w:rPr>
        <w:t>Dobavitelj</w:t>
      </w:r>
      <w:r w:rsidRPr="00F97363">
        <w:rPr>
          <w:rFonts w:ascii="Candara" w:hAnsi="Candara"/>
          <w:iCs/>
          <w:sz w:val="19"/>
          <w:szCs w:val="19"/>
        </w:rPr>
        <w:t xml:space="preserve"> </w:t>
      </w:r>
      <w:r>
        <w:rPr>
          <w:rFonts w:ascii="Candara" w:hAnsi="Candara"/>
          <w:iCs/>
          <w:sz w:val="19"/>
          <w:szCs w:val="19"/>
        </w:rPr>
        <w:t xml:space="preserve">se zavezuje, da bo blago, ki je predmet te pogodbe, dobavil sam.  </w:t>
      </w:r>
      <w:r w:rsidRPr="00F97363">
        <w:rPr>
          <w:rFonts w:ascii="Candara" w:hAnsi="Candara"/>
          <w:iCs/>
          <w:sz w:val="19"/>
          <w:szCs w:val="19"/>
        </w:rPr>
        <w:t>Vključitev podizvajalca za izvedbo del po tej pogodbi je mogoča po predhodnem soglasju naročnika s sklenitvijo aneksa k tej pogodbi, sicer se šteje, da naročnik ni dal soglasja za vključitev podizvajalca v dela po tej pogodbi.</w:t>
      </w:r>
      <w:r>
        <w:rPr>
          <w:rFonts w:ascii="Candara" w:hAnsi="Candara"/>
          <w:iCs/>
          <w:sz w:val="19"/>
          <w:szCs w:val="19"/>
        </w:rPr>
        <w:t xml:space="preserve"> </w:t>
      </w:r>
    </w:p>
    <w:p w14:paraId="49DAE87D" w14:textId="77777777" w:rsidR="00FA69C6" w:rsidRPr="007B0105" w:rsidRDefault="00FA69C6" w:rsidP="00FA69C6">
      <w:pPr>
        <w:autoSpaceDE w:val="0"/>
        <w:autoSpaceDN w:val="0"/>
        <w:adjustRightInd w:val="0"/>
        <w:spacing w:line="276" w:lineRule="auto"/>
        <w:rPr>
          <w:rFonts w:ascii="Candara" w:hAnsi="Candara"/>
          <w:i/>
          <w:iCs/>
          <w:sz w:val="19"/>
          <w:szCs w:val="19"/>
        </w:rPr>
      </w:pPr>
      <w:r w:rsidRPr="00F97363">
        <w:rPr>
          <w:rFonts w:ascii="Candara" w:hAnsi="Candara"/>
          <w:i/>
          <w:iCs/>
          <w:sz w:val="19"/>
          <w:szCs w:val="19"/>
        </w:rPr>
        <w:t>(opomba: odstavek bo v končni</w:t>
      </w:r>
      <w:r>
        <w:rPr>
          <w:rFonts w:ascii="Candara" w:hAnsi="Candara"/>
          <w:i/>
          <w:iCs/>
          <w:sz w:val="19"/>
          <w:szCs w:val="19"/>
        </w:rPr>
        <w:t xml:space="preserve"> pogodbi v primeru, da dobavitelj </w:t>
      </w:r>
      <w:r w:rsidRPr="00F97363">
        <w:rPr>
          <w:rFonts w:ascii="Candara" w:hAnsi="Candara"/>
          <w:i/>
          <w:iCs/>
          <w:sz w:val="19"/>
          <w:szCs w:val="19"/>
        </w:rPr>
        <w:t>nima podizvajalcev)</w:t>
      </w:r>
    </w:p>
    <w:p w14:paraId="7E5D2E10" w14:textId="77777777" w:rsidR="00FE7E26" w:rsidRPr="003E408E" w:rsidRDefault="00FE7E26" w:rsidP="00FA69C6">
      <w:pPr>
        <w:widowControl w:val="0"/>
        <w:spacing w:line="276" w:lineRule="auto"/>
        <w:rPr>
          <w:rFonts w:ascii="Candara" w:eastAsia="Calibri" w:hAnsi="Candara" w:cs="ArialMT"/>
          <w:sz w:val="14"/>
          <w:szCs w:val="14"/>
          <w:lang w:eastAsia="en-GB"/>
        </w:rPr>
      </w:pPr>
    </w:p>
    <w:p w14:paraId="2226CC3A" w14:textId="7A2BEA2C" w:rsidR="00FA69C6" w:rsidRDefault="00FA69C6" w:rsidP="000C101B">
      <w:pPr>
        <w:widowControl w:val="0"/>
        <w:spacing w:line="276" w:lineRule="auto"/>
        <w:rPr>
          <w:rFonts w:ascii="Candara" w:hAnsi="Candara"/>
          <w:i/>
          <w:sz w:val="19"/>
          <w:szCs w:val="19"/>
        </w:rPr>
      </w:pPr>
      <w:r w:rsidRPr="00F97363">
        <w:rPr>
          <w:rFonts w:ascii="Candara" w:hAnsi="Candara"/>
          <w:i/>
          <w:sz w:val="19"/>
          <w:szCs w:val="19"/>
        </w:rPr>
        <w:t>(opomba: določbe navedene v nadaljevanju bodo vključene v pog</w:t>
      </w:r>
      <w:r>
        <w:rPr>
          <w:rFonts w:ascii="Candara" w:hAnsi="Candara"/>
          <w:i/>
          <w:sz w:val="19"/>
          <w:szCs w:val="19"/>
        </w:rPr>
        <w:t>odbo le v primeru, če bo dobavitelj</w:t>
      </w:r>
      <w:r w:rsidRPr="00F97363">
        <w:rPr>
          <w:rFonts w:ascii="Candara" w:hAnsi="Candara"/>
          <w:i/>
          <w:sz w:val="19"/>
          <w:szCs w:val="19"/>
        </w:rPr>
        <w:t xml:space="preserve"> nastopal skupaj s podizvajalci)</w:t>
      </w:r>
    </w:p>
    <w:p w14:paraId="01C386DC" w14:textId="77777777" w:rsidR="000C101B" w:rsidRPr="000C101B" w:rsidRDefault="000C101B" w:rsidP="000C101B">
      <w:pPr>
        <w:widowControl w:val="0"/>
        <w:spacing w:line="276" w:lineRule="auto"/>
        <w:rPr>
          <w:rFonts w:ascii="Candara" w:hAnsi="Candara"/>
          <w:i/>
          <w:sz w:val="19"/>
          <w:szCs w:val="19"/>
        </w:rPr>
      </w:pPr>
    </w:p>
    <w:p w14:paraId="457592C1" w14:textId="77777777" w:rsidR="00FA69C6" w:rsidRPr="005563D1" w:rsidRDefault="00FA69C6" w:rsidP="00FA69C6">
      <w:pPr>
        <w:widowControl w:val="0"/>
        <w:spacing w:line="276" w:lineRule="auto"/>
        <w:rPr>
          <w:rFonts w:ascii="Candara" w:hAnsi="Candara"/>
          <w:sz w:val="19"/>
          <w:szCs w:val="19"/>
        </w:rPr>
      </w:pPr>
      <w:r w:rsidRPr="005563D1">
        <w:rPr>
          <w:rFonts w:ascii="Candara" w:hAnsi="Candara"/>
          <w:sz w:val="19"/>
          <w:szCs w:val="19"/>
        </w:rPr>
        <w:t>xx. člen</w:t>
      </w:r>
    </w:p>
    <w:p w14:paraId="4A8BCD1B" w14:textId="77777777" w:rsidR="00FA69C6" w:rsidRPr="00F97363" w:rsidRDefault="00FA69C6" w:rsidP="00FA69C6">
      <w:pPr>
        <w:autoSpaceDE w:val="0"/>
        <w:autoSpaceDN w:val="0"/>
        <w:adjustRightInd w:val="0"/>
        <w:spacing w:line="276" w:lineRule="auto"/>
        <w:rPr>
          <w:rFonts w:ascii="Candara" w:hAnsi="Candara"/>
          <w:sz w:val="19"/>
          <w:szCs w:val="19"/>
        </w:rPr>
      </w:pPr>
      <w:r w:rsidRPr="005563D1">
        <w:rPr>
          <w:rFonts w:ascii="Candara" w:hAnsi="Candara"/>
          <w:sz w:val="19"/>
          <w:szCs w:val="19"/>
        </w:rPr>
        <w:t>Dobavitelj je dolžan vsa dela izvršiti sam in s podizvajalci, ki jih je navedel v ponudbi z dne ____________ dani v</w:t>
      </w:r>
      <w:r w:rsidRPr="00F97363">
        <w:rPr>
          <w:rFonts w:ascii="Candara" w:hAnsi="Candara"/>
          <w:sz w:val="19"/>
          <w:szCs w:val="19"/>
        </w:rPr>
        <w:t xml:space="preserve"> postopku javnega naročila, s svojimi delavci in delavci podizvajalcev.</w:t>
      </w:r>
    </w:p>
    <w:p w14:paraId="70485A39" w14:textId="77777777" w:rsidR="00FA69C6" w:rsidRPr="003E408E" w:rsidRDefault="00FA69C6" w:rsidP="00FA69C6">
      <w:pPr>
        <w:autoSpaceDE w:val="0"/>
        <w:autoSpaceDN w:val="0"/>
        <w:adjustRightInd w:val="0"/>
        <w:spacing w:line="276" w:lineRule="auto"/>
        <w:rPr>
          <w:rFonts w:ascii="Candara" w:hAnsi="Candara"/>
          <w:sz w:val="14"/>
          <w:szCs w:val="14"/>
        </w:rPr>
      </w:pPr>
    </w:p>
    <w:p w14:paraId="22BA3F9C" w14:textId="77777777" w:rsidR="00FA69C6" w:rsidRPr="00F97363" w:rsidRDefault="00FA69C6" w:rsidP="00FA69C6">
      <w:pPr>
        <w:autoSpaceDE w:val="0"/>
        <w:autoSpaceDN w:val="0"/>
        <w:adjustRightInd w:val="0"/>
        <w:spacing w:line="276" w:lineRule="auto"/>
        <w:rPr>
          <w:rFonts w:ascii="Candara" w:hAnsi="Candara"/>
          <w:sz w:val="19"/>
          <w:szCs w:val="19"/>
        </w:rPr>
      </w:pPr>
      <w:r>
        <w:rPr>
          <w:rFonts w:ascii="Candara" w:hAnsi="Candara"/>
          <w:sz w:val="19"/>
          <w:szCs w:val="19"/>
        </w:rPr>
        <w:t>Dobavitelj</w:t>
      </w:r>
      <w:r w:rsidRPr="00F97363">
        <w:rPr>
          <w:rFonts w:ascii="Candara" w:hAnsi="Candara"/>
          <w:sz w:val="19"/>
          <w:szCs w:val="19"/>
        </w:rPr>
        <w:t xml:space="preserve"> bo pri izvedbi del sodeloval z naslednjimi podizvajalci:</w:t>
      </w:r>
    </w:p>
    <w:p w14:paraId="5E2703BC" w14:textId="77777777" w:rsidR="00FA69C6" w:rsidRPr="003E408E" w:rsidRDefault="00FA69C6" w:rsidP="00FA69C6">
      <w:pPr>
        <w:autoSpaceDE w:val="0"/>
        <w:autoSpaceDN w:val="0"/>
        <w:adjustRightInd w:val="0"/>
        <w:spacing w:line="276" w:lineRule="auto"/>
        <w:rPr>
          <w:rFonts w:ascii="Candara" w:hAnsi="Candara"/>
          <w:sz w:val="14"/>
          <w:szCs w:val="14"/>
        </w:rPr>
      </w:pPr>
    </w:p>
    <w:p w14:paraId="19C728C1" w14:textId="77777777" w:rsidR="00FA69C6" w:rsidRPr="00F97363"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podizvajalec št. 1:</w:t>
      </w:r>
    </w:p>
    <w:p w14:paraId="08732558" w14:textId="77777777" w:rsidR="00FA69C6" w:rsidRPr="00F97363"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naziv: _________________________________________________________________</w:t>
      </w:r>
    </w:p>
    <w:p w14:paraId="446C6168" w14:textId="77777777" w:rsidR="00FA69C6" w:rsidRPr="00F97363"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naslov: ________________________________________________________________</w:t>
      </w:r>
    </w:p>
    <w:p w14:paraId="0CE1B4B7" w14:textId="77777777" w:rsidR="00FA69C6" w:rsidRPr="00F97363"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matična številka:  ________________________________________________________</w:t>
      </w:r>
    </w:p>
    <w:p w14:paraId="49DE9377" w14:textId="77777777" w:rsidR="00FA69C6" w:rsidRPr="00F97363"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ID za DDV:  ____________________________________________________________</w:t>
      </w:r>
    </w:p>
    <w:p w14:paraId="7ACC24E7" w14:textId="77777777" w:rsidR="00FA69C6" w:rsidRPr="00F97363"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transakciji račun: _____________________________ odprt pri ___________________</w:t>
      </w:r>
    </w:p>
    <w:p w14:paraId="04B0A89C" w14:textId="77777777" w:rsidR="00FA69C6" w:rsidRPr="00F97363"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ki ga zastopa:  __________________________________________________________</w:t>
      </w:r>
    </w:p>
    <w:p w14:paraId="0841115D" w14:textId="77777777" w:rsidR="00FA69C6" w:rsidRPr="00F97363"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vrsta del:  ______________________________________________________________</w:t>
      </w:r>
    </w:p>
    <w:p w14:paraId="4343C219" w14:textId="77777777" w:rsidR="00FA69C6" w:rsidRPr="00F97363"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količina del:  ____________________________________________________________</w:t>
      </w:r>
    </w:p>
    <w:p w14:paraId="197A2475" w14:textId="77777777" w:rsidR="00FA69C6" w:rsidRPr="00F97363"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vrednost del:  ___________________________________________________________</w:t>
      </w:r>
    </w:p>
    <w:p w14:paraId="7DD55B24" w14:textId="77777777" w:rsidR="00FA69C6" w:rsidRPr="00F97363"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kraj izvedbe del:  ________________________________________________________</w:t>
      </w:r>
    </w:p>
    <w:p w14:paraId="7D166E95" w14:textId="77777777" w:rsidR="00FA69C6" w:rsidRPr="00F97363"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rok izvedbe:  ___________________________________________________________</w:t>
      </w:r>
    </w:p>
    <w:p w14:paraId="609D49BB" w14:textId="77777777" w:rsidR="00FA69C6" w:rsidRPr="00F97363"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podizvajalec _____________________________</w:t>
      </w:r>
      <w:r>
        <w:rPr>
          <w:rFonts w:ascii="Candara" w:hAnsi="Candara"/>
          <w:sz w:val="19"/>
          <w:szCs w:val="19"/>
        </w:rPr>
        <w:t>_________ je v ponudbi dobavitelja</w:t>
      </w:r>
      <w:r w:rsidRPr="00F97363">
        <w:rPr>
          <w:rFonts w:ascii="Candara" w:hAnsi="Candara"/>
          <w:sz w:val="19"/>
          <w:szCs w:val="19"/>
        </w:rPr>
        <w:t xml:space="preserve"> z dne ________________ zahteval in podal soglasje, na podlagi kat</w:t>
      </w:r>
      <w:r>
        <w:rPr>
          <w:rFonts w:ascii="Candara" w:hAnsi="Candara"/>
          <w:sz w:val="19"/>
          <w:szCs w:val="19"/>
        </w:rPr>
        <w:t>erega naročnik namesto dobavitelju</w:t>
      </w:r>
      <w:r w:rsidRPr="00F97363">
        <w:rPr>
          <w:rFonts w:ascii="Candara" w:hAnsi="Candara"/>
          <w:sz w:val="19"/>
          <w:szCs w:val="19"/>
        </w:rPr>
        <w:t xml:space="preserve"> poravna</w:t>
      </w:r>
      <w:r>
        <w:rPr>
          <w:rFonts w:ascii="Candara" w:hAnsi="Candara"/>
          <w:sz w:val="19"/>
          <w:szCs w:val="19"/>
        </w:rPr>
        <w:t>va njegove terjatve do dobavitelja</w:t>
      </w:r>
      <w:r w:rsidRPr="00F97363">
        <w:rPr>
          <w:rFonts w:ascii="Candara" w:hAnsi="Candara"/>
          <w:sz w:val="19"/>
          <w:szCs w:val="19"/>
        </w:rPr>
        <w:t xml:space="preserve">. </w:t>
      </w:r>
      <w:r w:rsidRPr="00F97363">
        <w:rPr>
          <w:rFonts w:ascii="Candara" w:hAnsi="Candara"/>
          <w:i/>
          <w:sz w:val="19"/>
          <w:szCs w:val="19"/>
        </w:rPr>
        <w:t>(opomba: navedeno bo v končni pogodbi, če bo podizvajalec zahteval neposredno plačilo)</w:t>
      </w:r>
    </w:p>
    <w:p w14:paraId="0D2271AA" w14:textId="77777777" w:rsidR="00FA69C6" w:rsidRPr="00F97363"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podizvajalec __________________________</w:t>
      </w:r>
      <w:r>
        <w:rPr>
          <w:rFonts w:ascii="Candara" w:hAnsi="Candara"/>
          <w:sz w:val="19"/>
          <w:szCs w:val="19"/>
        </w:rPr>
        <w:t>____________ v ponudbi dobavitelja</w:t>
      </w:r>
      <w:r w:rsidRPr="00F97363">
        <w:rPr>
          <w:rFonts w:ascii="Candara" w:hAnsi="Candara"/>
          <w:sz w:val="19"/>
          <w:szCs w:val="19"/>
        </w:rPr>
        <w:t xml:space="preserve"> z dne ________________ ni zahteval neposrednega plačil</w:t>
      </w:r>
      <w:r>
        <w:rPr>
          <w:rFonts w:ascii="Candara" w:hAnsi="Candara"/>
          <w:sz w:val="19"/>
          <w:szCs w:val="19"/>
        </w:rPr>
        <w:t>a njegovih terjatev do dobavitelja</w:t>
      </w:r>
      <w:r w:rsidRPr="00F97363">
        <w:rPr>
          <w:rFonts w:ascii="Candara" w:hAnsi="Candara"/>
          <w:sz w:val="19"/>
          <w:szCs w:val="19"/>
        </w:rPr>
        <w:t xml:space="preserve">. </w:t>
      </w:r>
      <w:r w:rsidRPr="00F97363">
        <w:rPr>
          <w:rFonts w:ascii="Candara" w:hAnsi="Candara"/>
          <w:i/>
          <w:sz w:val="19"/>
          <w:szCs w:val="19"/>
        </w:rPr>
        <w:t>(opomba: navedeno bo v končni pogodbi, če podizvajalec ne bo zahteval neposrednega plačila)</w:t>
      </w:r>
    </w:p>
    <w:p w14:paraId="7D6F3B5B" w14:textId="77777777" w:rsidR="00FA69C6" w:rsidRPr="00F97363" w:rsidRDefault="00FA69C6" w:rsidP="00FA69C6">
      <w:pPr>
        <w:autoSpaceDE w:val="0"/>
        <w:autoSpaceDN w:val="0"/>
        <w:adjustRightInd w:val="0"/>
        <w:spacing w:line="276" w:lineRule="auto"/>
        <w:rPr>
          <w:rFonts w:ascii="Candara" w:hAnsi="Candara"/>
          <w:i/>
          <w:sz w:val="19"/>
          <w:szCs w:val="19"/>
        </w:rPr>
      </w:pPr>
      <w:r w:rsidRPr="00F97363">
        <w:rPr>
          <w:rFonts w:ascii="Candara" w:hAnsi="Candara"/>
          <w:i/>
          <w:sz w:val="19"/>
          <w:szCs w:val="19"/>
        </w:rPr>
        <w:t>(opomba: navedeni podatki bodo v pogodbi za vsakega od podizvajalcev)</w:t>
      </w:r>
    </w:p>
    <w:p w14:paraId="2F44FF88" w14:textId="77777777" w:rsidR="00FA69C6" w:rsidRPr="003E408E" w:rsidRDefault="00FA69C6" w:rsidP="00FA69C6">
      <w:pPr>
        <w:autoSpaceDE w:val="0"/>
        <w:autoSpaceDN w:val="0"/>
        <w:adjustRightInd w:val="0"/>
        <w:spacing w:line="276" w:lineRule="auto"/>
        <w:rPr>
          <w:rFonts w:ascii="Candara" w:hAnsi="Candara"/>
          <w:sz w:val="14"/>
          <w:szCs w:val="14"/>
        </w:rPr>
      </w:pPr>
    </w:p>
    <w:p w14:paraId="050BC66C" w14:textId="77777777" w:rsidR="00FA69C6" w:rsidRDefault="00FA69C6" w:rsidP="00FA69C6">
      <w:pPr>
        <w:autoSpaceDE w:val="0"/>
        <w:autoSpaceDN w:val="0"/>
        <w:adjustRightInd w:val="0"/>
        <w:spacing w:line="276" w:lineRule="auto"/>
        <w:rPr>
          <w:rFonts w:ascii="Candara" w:hAnsi="Candara"/>
          <w:sz w:val="19"/>
          <w:szCs w:val="19"/>
        </w:rPr>
      </w:pPr>
      <w:r>
        <w:rPr>
          <w:rFonts w:ascii="Candara" w:hAnsi="Candara"/>
          <w:sz w:val="19"/>
          <w:szCs w:val="19"/>
        </w:rPr>
        <w:t>Dobavitelj</w:t>
      </w:r>
      <w:r w:rsidRPr="00F97363">
        <w:rPr>
          <w:rFonts w:ascii="Candara" w:hAnsi="Candara"/>
          <w:sz w:val="19"/>
          <w:szCs w:val="19"/>
        </w:rPr>
        <w:t xml:space="preserve"> brez predhodnega pisnega soglasja naročnika ne sme samovoljno zamenjati katerega koli navedenega podizvajalca v prejšnjem odstavku tega člena, z drugim podizvajalcem, razen v primeru, da naročnik za to da soglasje,  s sklenitvijo aneksa k tej pogodbi.</w:t>
      </w:r>
    </w:p>
    <w:p w14:paraId="2FC7D1AF" w14:textId="77777777" w:rsidR="00FA69C6" w:rsidRPr="00F97363" w:rsidRDefault="00FA69C6" w:rsidP="00FA69C6">
      <w:pPr>
        <w:autoSpaceDE w:val="0"/>
        <w:autoSpaceDN w:val="0"/>
        <w:adjustRightInd w:val="0"/>
        <w:spacing w:line="276" w:lineRule="auto"/>
        <w:rPr>
          <w:rFonts w:ascii="Candara" w:hAnsi="Candara"/>
          <w:sz w:val="19"/>
          <w:szCs w:val="19"/>
        </w:rPr>
      </w:pPr>
    </w:p>
    <w:p w14:paraId="1FC4061C" w14:textId="77777777" w:rsidR="00FA69C6" w:rsidRPr="00F97363" w:rsidRDefault="00FA69C6" w:rsidP="00FA69C6">
      <w:pPr>
        <w:widowControl w:val="0"/>
        <w:spacing w:line="276" w:lineRule="auto"/>
        <w:rPr>
          <w:rFonts w:ascii="Candara" w:hAnsi="Candara"/>
          <w:sz w:val="19"/>
          <w:szCs w:val="19"/>
        </w:rPr>
      </w:pPr>
      <w:r w:rsidRPr="00F97363">
        <w:rPr>
          <w:rFonts w:ascii="Candara" w:hAnsi="Candara"/>
          <w:sz w:val="19"/>
          <w:szCs w:val="19"/>
        </w:rPr>
        <w:t>xx. člen</w:t>
      </w:r>
    </w:p>
    <w:p w14:paraId="3E2B2A5A" w14:textId="77777777" w:rsidR="00FA69C6" w:rsidRPr="00F97363" w:rsidRDefault="00FA69C6" w:rsidP="00FA69C6">
      <w:pPr>
        <w:pStyle w:val="pogodbaleni"/>
        <w:spacing w:before="0" w:after="0" w:line="276" w:lineRule="auto"/>
        <w:jc w:val="both"/>
        <w:rPr>
          <w:rFonts w:ascii="Candara" w:hAnsi="Candara" w:cs="Arial"/>
          <w:sz w:val="19"/>
          <w:szCs w:val="19"/>
        </w:rPr>
      </w:pPr>
      <w:r>
        <w:rPr>
          <w:rFonts w:ascii="Candara" w:hAnsi="Candara" w:cs="Arial"/>
          <w:sz w:val="19"/>
          <w:szCs w:val="19"/>
        </w:rPr>
        <w:t>Dobavitelj</w:t>
      </w:r>
      <w:r w:rsidRPr="00F97363">
        <w:rPr>
          <w:rFonts w:ascii="Candara" w:hAnsi="Candara" w:cs="Arial"/>
          <w:sz w:val="19"/>
          <w:szCs w:val="19"/>
        </w:rPr>
        <w:t xml:space="preserve">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14:paraId="190491CB" w14:textId="77777777" w:rsidR="00FA69C6" w:rsidRPr="00F97363" w:rsidRDefault="00FA69C6" w:rsidP="00FA69C6">
      <w:pPr>
        <w:pStyle w:val="pogodbaleni"/>
        <w:spacing w:before="0" w:after="0" w:line="276" w:lineRule="auto"/>
        <w:jc w:val="both"/>
        <w:rPr>
          <w:rFonts w:ascii="Candara" w:hAnsi="Candara" w:cs="Arial"/>
          <w:sz w:val="19"/>
          <w:szCs w:val="19"/>
        </w:rPr>
      </w:pPr>
      <w:r w:rsidRPr="00F97363">
        <w:rPr>
          <w:rFonts w:ascii="Candara" w:hAnsi="Candara" w:cs="Arial"/>
          <w:sz w:val="19"/>
          <w:szCs w:val="19"/>
        </w:rPr>
        <w:t>V primeru vključitve novih podizvajalcev v dela po tej pogodbi ali zamenjavi že vključen</w:t>
      </w:r>
      <w:r>
        <w:rPr>
          <w:rFonts w:ascii="Candara" w:hAnsi="Candara" w:cs="Arial"/>
          <w:sz w:val="19"/>
          <w:szCs w:val="19"/>
        </w:rPr>
        <w:t>ih podizvajalcev, mora dobavitelj</w:t>
      </w:r>
      <w:r w:rsidRPr="00F97363">
        <w:rPr>
          <w:rFonts w:ascii="Candara" w:hAnsi="Candara" w:cs="Arial"/>
          <w:sz w:val="19"/>
          <w:szCs w:val="19"/>
        </w:rPr>
        <w:t xml:space="preserve"> naročniku poslati pisni predlog ter mu skupaj s predlogom posredovati tudi naslednje podatke in dokumente:</w:t>
      </w:r>
    </w:p>
    <w:p w14:paraId="5F59DD14" w14:textId="77777777" w:rsidR="00FA69C6" w:rsidRPr="00F97363" w:rsidRDefault="00FA69C6" w:rsidP="001D4F6B">
      <w:pPr>
        <w:numPr>
          <w:ilvl w:val="0"/>
          <w:numId w:val="10"/>
        </w:numPr>
        <w:spacing w:line="276" w:lineRule="auto"/>
        <w:rPr>
          <w:rFonts w:ascii="Candara" w:hAnsi="Candara"/>
          <w:sz w:val="19"/>
          <w:szCs w:val="19"/>
        </w:rPr>
      </w:pPr>
      <w:r w:rsidRPr="00F97363">
        <w:rPr>
          <w:rFonts w:ascii="Candara" w:hAnsi="Candara"/>
          <w:sz w:val="19"/>
          <w:szCs w:val="19"/>
        </w:rPr>
        <w:t>kontaktne podatke in zakonite zastopnike novih podizvajalcev;</w:t>
      </w:r>
    </w:p>
    <w:p w14:paraId="15833B49" w14:textId="77777777" w:rsidR="00FA69C6" w:rsidRPr="00F97363" w:rsidRDefault="00FA69C6" w:rsidP="001D4F6B">
      <w:pPr>
        <w:pStyle w:val="pisav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andara" w:hAnsi="Candara" w:cs="Arial"/>
          <w:color w:val="auto"/>
          <w:sz w:val="19"/>
          <w:szCs w:val="19"/>
        </w:rPr>
      </w:pPr>
      <w:proofErr w:type="spellStart"/>
      <w:r w:rsidRPr="00F97363">
        <w:rPr>
          <w:rFonts w:ascii="Candara" w:hAnsi="Candara" w:cs="Arial"/>
          <w:color w:val="auto"/>
          <w:sz w:val="19"/>
          <w:szCs w:val="19"/>
        </w:rPr>
        <w:t>dokazilo</w:t>
      </w:r>
      <w:proofErr w:type="spellEnd"/>
      <w:r w:rsidRPr="00F97363">
        <w:rPr>
          <w:rFonts w:ascii="Candara" w:hAnsi="Candara" w:cs="Arial"/>
          <w:color w:val="auto"/>
          <w:sz w:val="19"/>
          <w:szCs w:val="19"/>
        </w:rPr>
        <w:t xml:space="preserve"> o </w:t>
      </w:r>
      <w:proofErr w:type="spellStart"/>
      <w:r w:rsidRPr="00F97363">
        <w:rPr>
          <w:rFonts w:ascii="Candara" w:hAnsi="Candara" w:cs="Arial"/>
          <w:color w:val="auto"/>
          <w:sz w:val="19"/>
          <w:szCs w:val="19"/>
        </w:rPr>
        <w:t>izpolnjevanju</w:t>
      </w:r>
      <w:proofErr w:type="spellEnd"/>
      <w:r w:rsidRPr="00F97363">
        <w:rPr>
          <w:rFonts w:ascii="Candara" w:hAnsi="Candara" w:cs="Arial"/>
          <w:color w:val="auto"/>
          <w:sz w:val="19"/>
          <w:szCs w:val="19"/>
        </w:rPr>
        <w:t xml:space="preserve"> </w:t>
      </w:r>
      <w:proofErr w:type="spellStart"/>
      <w:r w:rsidRPr="00F97363">
        <w:rPr>
          <w:rFonts w:ascii="Candara" w:hAnsi="Candara" w:cs="Arial"/>
          <w:color w:val="auto"/>
          <w:sz w:val="19"/>
          <w:szCs w:val="19"/>
        </w:rPr>
        <w:t>pogojev</w:t>
      </w:r>
      <w:proofErr w:type="spellEnd"/>
      <w:r w:rsidRPr="00F97363">
        <w:rPr>
          <w:rFonts w:ascii="Candara" w:hAnsi="Candara" w:cs="Arial"/>
          <w:color w:val="auto"/>
          <w:sz w:val="19"/>
          <w:szCs w:val="19"/>
        </w:rPr>
        <w:t xml:space="preserve"> za </w:t>
      </w:r>
      <w:proofErr w:type="spellStart"/>
      <w:r w:rsidRPr="00F97363">
        <w:rPr>
          <w:rFonts w:ascii="Candara" w:hAnsi="Candara" w:cs="Arial"/>
          <w:color w:val="auto"/>
          <w:sz w:val="19"/>
          <w:szCs w:val="19"/>
        </w:rPr>
        <w:t>priznanje</w:t>
      </w:r>
      <w:proofErr w:type="spellEnd"/>
      <w:r w:rsidRPr="00F97363">
        <w:rPr>
          <w:rFonts w:ascii="Candara" w:hAnsi="Candara" w:cs="Arial"/>
          <w:color w:val="auto"/>
          <w:sz w:val="19"/>
          <w:szCs w:val="19"/>
        </w:rPr>
        <w:t xml:space="preserve"> </w:t>
      </w:r>
      <w:proofErr w:type="spellStart"/>
      <w:proofErr w:type="gramStart"/>
      <w:r w:rsidRPr="00F97363">
        <w:rPr>
          <w:rFonts w:ascii="Candara" w:hAnsi="Candara" w:cs="Arial"/>
          <w:color w:val="auto"/>
          <w:sz w:val="19"/>
          <w:szCs w:val="19"/>
        </w:rPr>
        <w:t>sposobnosti</w:t>
      </w:r>
      <w:proofErr w:type="spellEnd"/>
      <w:r w:rsidRPr="00F97363">
        <w:rPr>
          <w:rFonts w:ascii="Candara" w:hAnsi="Candara" w:cs="Arial"/>
          <w:color w:val="auto"/>
          <w:sz w:val="19"/>
          <w:szCs w:val="19"/>
        </w:rPr>
        <w:t>;</w:t>
      </w:r>
      <w:proofErr w:type="gramEnd"/>
    </w:p>
    <w:p w14:paraId="66860C06" w14:textId="77777777" w:rsidR="00FA69C6" w:rsidRPr="00F97363" w:rsidRDefault="00FA69C6" w:rsidP="001D4F6B">
      <w:pPr>
        <w:widowControl w:val="0"/>
        <w:numPr>
          <w:ilvl w:val="0"/>
          <w:numId w:val="10"/>
        </w:numPr>
        <w:spacing w:line="276" w:lineRule="auto"/>
        <w:rPr>
          <w:rFonts w:ascii="Candara" w:hAnsi="Candara"/>
          <w:sz w:val="19"/>
          <w:szCs w:val="19"/>
        </w:rPr>
      </w:pPr>
      <w:r w:rsidRPr="00F97363">
        <w:rPr>
          <w:rFonts w:ascii="Candara" w:hAnsi="Candara"/>
          <w:sz w:val="19"/>
          <w:szCs w:val="19"/>
        </w:rPr>
        <w:t>pisno zahtevo novega podizvajalca za neposredno plačilo, če novi podizvajalec to zahteva;</w:t>
      </w:r>
    </w:p>
    <w:p w14:paraId="3F883E56" w14:textId="77777777" w:rsidR="00FA69C6" w:rsidRPr="00F97363" w:rsidRDefault="00FA69C6" w:rsidP="001D4F6B">
      <w:pPr>
        <w:widowControl w:val="0"/>
        <w:numPr>
          <w:ilvl w:val="0"/>
          <w:numId w:val="10"/>
        </w:numPr>
        <w:spacing w:line="276" w:lineRule="auto"/>
        <w:rPr>
          <w:rFonts w:ascii="Candara" w:hAnsi="Candara"/>
          <w:sz w:val="19"/>
          <w:szCs w:val="19"/>
        </w:rPr>
      </w:pPr>
      <w:r w:rsidRPr="00F97363">
        <w:rPr>
          <w:rFonts w:ascii="Candara" w:hAnsi="Candara"/>
          <w:sz w:val="19"/>
          <w:szCs w:val="19"/>
        </w:rPr>
        <w:t>podatke o vrsti del, količini in vrednosti del, ki jih bo izvedel podizvajalec.</w:t>
      </w:r>
    </w:p>
    <w:p w14:paraId="68CC4241" w14:textId="77777777" w:rsidR="00FA69C6" w:rsidRPr="003E408E" w:rsidRDefault="00FA69C6" w:rsidP="00FA69C6">
      <w:pPr>
        <w:widowControl w:val="0"/>
        <w:spacing w:line="276" w:lineRule="auto"/>
        <w:rPr>
          <w:rFonts w:ascii="Candara" w:hAnsi="Candara"/>
          <w:sz w:val="14"/>
          <w:szCs w:val="14"/>
        </w:rPr>
      </w:pPr>
    </w:p>
    <w:p w14:paraId="7F16AFB8" w14:textId="77777777" w:rsidR="00FA69C6" w:rsidRDefault="00FA69C6" w:rsidP="00FA69C6">
      <w:pPr>
        <w:widowControl w:val="0"/>
        <w:autoSpaceDE w:val="0"/>
        <w:autoSpaceDN w:val="0"/>
        <w:adjustRightInd w:val="0"/>
        <w:spacing w:line="276" w:lineRule="auto"/>
        <w:ind w:right="-6"/>
        <w:rPr>
          <w:rFonts w:ascii="Candara" w:hAnsi="Candara"/>
          <w:spacing w:val="-3"/>
          <w:sz w:val="19"/>
          <w:szCs w:val="19"/>
        </w:rPr>
      </w:pPr>
      <w:r w:rsidRPr="00F97363">
        <w:rPr>
          <w:rFonts w:ascii="Candara" w:hAnsi="Candara"/>
          <w:spacing w:val="-3"/>
          <w:sz w:val="19"/>
          <w:szCs w:val="19"/>
        </w:rPr>
        <w:t>Naročnik bo zavrnil vsakega podizvajalca, če zanj obstajajo razlogi za izključitev kot jih določa zakon, ki ureja področje javnega naročanja.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w:t>
      </w:r>
      <w:r>
        <w:rPr>
          <w:rFonts w:ascii="Candara" w:hAnsi="Candara"/>
          <w:spacing w:val="-3"/>
          <w:sz w:val="19"/>
          <w:szCs w:val="19"/>
        </w:rPr>
        <w:t>i novega podizvajalca obvestil dobavitelja</w:t>
      </w:r>
      <w:r w:rsidRPr="00F97363">
        <w:rPr>
          <w:rFonts w:ascii="Candara" w:hAnsi="Candara"/>
          <w:spacing w:val="-3"/>
          <w:sz w:val="19"/>
          <w:szCs w:val="19"/>
        </w:rPr>
        <w:t xml:space="preserve"> najpozneje v desetih dneh od prejema predloga.</w:t>
      </w:r>
    </w:p>
    <w:p w14:paraId="24602C91" w14:textId="77777777" w:rsidR="00FA69C6" w:rsidRDefault="00FA69C6" w:rsidP="00FA69C6">
      <w:pPr>
        <w:widowControl w:val="0"/>
        <w:autoSpaceDE w:val="0"/>
        <w:autoSpaceDN w:val="0"/>
        <w:adjustRightInd w:val="0"/>
        <w:spacing w:line="276" w:lineRule="auto"/>
        <w:ind w:right="-6"/>
        <w:rPr>
          <w:rFonts w:ascii="Candara" w:hAnsi="Candara"/>
          <w:spacing w:val="-3"/>
          <w:sz w:val="19"/>
          <w:szCs w:val="19"/>
        </w:rPr>
      </w:pPr>
    </w:p>
    <w:p w14:paraId="57BD180B" w14:textId="77777777" w:rsidR="00FE7E26" w:rsidRDefault="00FE7E26" w:rsidP="00FA69C6">
      <w:pPr>
        <w:widowControl w:val="0"/>
        <w:autoSpaceDE w:val="0"/>
        <w:autoSpaceDN w:val="0"/>
        <w:adjustRightInd w:val="0"/>
        <w:spacing w:line="276" w:lineRule="auto"/>
        <w:ind w:right="-6"/>
        <w:rPr>
          <w:rFonts w:ascii="Candara" w:hAnsi="Candara"/>
          <w:spacing w:val="-3"/>
          <w:sz w:val="19"/>
          <w:szCs w:val="19"/>
        </w:rPr>
      </w:pPr>
    </w:p>
    <w:p w14:paraId="4519568D" w14:textId="77777777" w:rsidR="000C101B" w:rsidRPr="00F97363" w:rsidRDefault="000C101B" w:rsidP="00FA69C6">
      <w:pPr>
        <w:widowControl w:val="0"/>
        <w:autoSpaceDE w:val="0"/>
        <w:autoSpaceDN w:val="0"/>
        <w:adjustRightInd w:val="0"/>
        <w:spacing w:line="276" w:lineRule="auto"/>
        <w:ind w:right="-6"/>
        <w:rPr>
          <w:rFonts w:ascii="Candara" w:hAnsi="Candara"/>
          <w:spacing w:val="-3"/>
          <w:sz w:val="19"/>
          <w:szCs w:val="19"/>
        </w:rPr>
      </w:pPr>
    </w:p>
    <w:p w14:paraId="189A80EF" w14:textId="77777777" w:rsidR="00FA69C6" w:rsidRPr="00F97363" w:rsidRDefault="00FA69C6" w:rsidP="00FA69C6">
      <w:pPr>
        <w:widowControl w:val="0"/>
        <w:spacing w:line="276" w:lineRule="auto"/>
        <w:rPr>
          <w:rFonts w:ascii="Candara" w:hAnsi="Candara"/>
          <w:sz w:val="19"/>
          <w:szCs w:val="19"/>
        </w:rPr>
      </w:pPr>
      <w:r w:rsidRPr="00F97363">
        <w:rPr>
          <w:rFonts w:ascii="Candara" w:hAnsi="Candara"/>
          <w:sz w:val="19"/>
          <w:szCs w:val="19"/>
        </w:rPr>
        <w:lastRenderedPageBreak/>
        <w:t>xx. člen</w:t>
      </w:r>
    </w:p>
    <w:p w14:paraId="7A510486" w14:textId="77777777" w:rsidR="00FA69C6" w:rsidRPr="007B0105" w:rsidRDefault="00FA69C6" w:rsidP="00FA69C6">
      <w:pPr>
        <w:pStyle w:val="pogodbaleni"/>
        <w:spacing w:before="0" w:after="0" w:line="276" w:lineRule="auto"/>
        <w:jc w:val="both"/>
        <w:rPr>
          <w:rFonts w:ascii="Candara" w:hAnsi="Candara" w:cs="Arial"/>
          <w:sz w:val="19"/>
          <w:szCs w:val="19"/>
        </w:rPr>
      </w:pPr>
      <w:r w:rsidRPr="00F97363">
        <w:rPr>
          <w:rFonts w:ascii="Candara" w:hAnsi="Candara" w:cs="Arial"/>
          <w:sz w:val="19"/>
          <w:szCs w:val="19"/>
        </w:rPr>
        <w:t>Če naročnik ugotovi, da storitve izva</w:t>
      </w:r>
      <w:r>
        <w:rPr>
          <w:rFonts w:ascii="Candara" w:hAnsi="Candara" w:cs="Arial"/>
          <w:sz w:val="19"/>
          <w:szCs w:val="19"/>
        </w:rPr>
        <w:t>ja podizvajalec, ki ga dobavitelj</w:t>
      </w:r>
      <w:r w:rsidRPr="00F97363">
        <w:rPr>
          <w:rFonts w:ascii="Candara" w:hAnsi="Candara" w:cs="Arial"/>
          <w:sz w:val="19"/>
          <w:szCs w:val="19"/>
        </w:rPr>
        <w:t xml:space="preserve"> ni navedel v svoji ponudbi oziroma ni dogovorje</w:t>
      </w:r>
      <w:r>
        <w:rPr>
          <w:rFonts w:ascii="Candara" w:hAnsi="Candara" w:cs="Arial"/>
          <w:sz w:val="19"/>
          <w:szCs w:val="19"/>
        </w:rPr>
        <w:t>n s to pogodbo oziroma dobavitelj</w:t>
      </w:r>
      <w:r w:rsidRPr="00F97363">
        <w:rPr>
          <w:rFonts w:ascii="Candara" w:hAnsi="Candara" w:cs="Arial"/>
          <w:sz w:val="19"/>
          <w:szCs w:val="19"/>
        </w:rPr>
        <w:t xml:space="preserve"> ni prijavil podizvajalca na način določen v tem členu, ima pravico odpovedati to pogodbo. </w:t>
      </w:r>
    </w:p>
    <w:p w14:paraId="11276F42" w14:textId="77777777" w:rsidR="00FA69C6" w:rsidRPr="00F97363" w:rsidRDefault="00FA69C6" w:rsidP="00FA69C6">
      <w:pPr>
        <w:widowControl w:val="0"/>
        <w:spacing w:line="276" w:lineRule="auto"/>
        <w:rPr>
          <w:rFonts w:ascii="Candara" w:hAnsi="Candara"/>
          <w:sz w:val="19"/>
          <w:szCs w:val="19"/>
        </w:rPr>
      </w:pPr>
    </w:p>
    <w:p w14:paraId="30E40414" w14:textId="77777777" w:rsidR="00FA69C6" w:rsidRPr="00F97363" w:rsidRDefault="00FA69C6" w:rsidP="00FA69C6">
      <w:pPr>
        <w:widowControl w:val="0"/>
        <w:spacing w:line="276" w:lineRule="auto"/>
        <w:rPr>
          <w:rFonts w:ascii="Candara" w:hAnsi="Candara"/>
          <w:sz w:val="19"/>
          <w:szCs w:val="19"/>
        </w:rPr>
      </w:pPr>
      <w:r w:rsidRPr="00F97363">
        <w:rPr>
          <w:rFonts w:ascii="Candara" w:hAnsi="Candara"/>
          <w:sz w:val="19"/>
          <w:szCs w:val="19"/>
        </w:rPr>
        <w:t>xx. člen</w:t>
      </w:r>
    </w:p>
    <w:p w14:paraId="367D4995" w14:textId="77777777" w:rsidR="00FA69C6" w:rsidRPr="00F97363" w:rsidRDefault="00FA69C6" w:rsidP="00FA69C6">
      <w:pPr>
        <w:widowControl w:val="0"/>
        <w:spacing w:line="276" w:lineRule="auto"/>
        <w:rPr>
          <w:rFonts w:ascii="Candara" w:hAnsi="Candara"/>
          <w:sz w:val="19"/>
          <w:szCs w:val="19"/>
        </w:rPr>
      </w:pPr>
      <w:r w:rsidRPr="00F97363">
        <w:rPr>
          <w:rFonts w:ascii="Candara" w:hAnsi="Candara"/>
          <w:i/>
          <w:sz w:val="19"/>
          <w:szCs w:val="19"/>
        </w:rPr>
        <w:t>/če bo podizvajalec zahteval neposredna plačila/:</w:t>
      </w:r>
      <w:r w:rsidRPr="00F97363">
        <w:rPr>
          <w:rFonts w:ascii="Candara" w:hAnsi="Candara"/>
          <w:sz w:val="19"/>
          <w:szCs w:val="19"/>
        </w:rPr>
        <w:t xml:space="preserve"> Neposredna plačila podizvajalcem po t</w:t>
      </w:r>
      <w:r>
        <w:rPr>
          <w:rFonts w:ascii="Candara" w:hAnsi="Candara"/>
          <w:sz w:val="19"/>
          <w:szCs w:val="19"/>
        </w:rPr>
        <w:t>ej pogodbi so obvezna. Dobavitelj</w:t>
      </w:r>
      <w:r w:rsidRPr="00F97363">
        <w:rPr>
          <w:rFonts w:ascii="Candara" w:hAnsi="Candara"/>
          <w:sz w:val="19"/>
          <w:szCs w:val="19"/>
        </w:rPr>
        <w:t xml:space="preserve"> pooblašča posameznega naročnika, da na podlagi potrjenih računov neposredno plačuje podizvajalcem dela, ki jih bodo ti opravljali </w:t>
      </w:r>
      <w:r>
        <w:rPr>
          <w:rFonts w:ascii="Candara" w:hAnsi="Candara"/>
          <w:sz w:val="19"/>
          <w:szCs w:val="19"/>
        </w:rPr>
        <w:t>po neposredni pogodbi. Dobavitelj</w:t>
      </w:r>
      <w:r w:rsidRPr="00F97363">
        <w:rPr>
          <w:rFonts w:ascii="Candara" w:hAnsi="Candara"/>
          <w:sz w:val="19"/>
          <w:szCs w:val="19"/>
        </w:rPr>
        <w:t xml:space="preserve"> mora računu obvezno priložiti predhodno potrjene račune podizvajalca(-cev), ki so opravljali storitve po neposredni pogodbi. </w:t>
      </w:r>
    </w:p>
    <w:p w14:paraId="7F7CBC8E" w14:textId="77777777" w:rsidR="00FA69C6" w:rsidRPr="00F97363" w:rsidRDefault="00FA69C6" w:rsidP="00FA69C6">
      <w:pPr>
        <w:widowControl w:val="0"/>
        <w:spacing w:line="276" w:lineRule="auto"/>
        <w:rPr>
          <w:rFonts w:ascii="Candara" w:hAnsi="Candara"/>
          <w:sz w:val="19"/>
          <w:szCs w:val="19"/>
        </w:rPr>
      </w:pPr>
    </w:p>
    <w:p w14:paraId="6F5A9536" w14:textId="77777777" w:rsidR="00FA69C6" w:rsidRPr="00F97363" w:rsidRDefault="00FA69C6" w:rsidP="00FA69C6">
      <w:pPr>
        <w:widowControl w:val="0"/>
        <w:spacing w:line="276" w:lineRule="auto"/>
        <w:rPr>
          <w:rFonts w:ascii="Candara" w:hAnsi="Candara"/>
          <w:sz w:val="19"/>
          <w:szCs w:val="19"/>
        </w:rPr>
      </w:pPr>
      <w:r w:rsidRPr="00F97363">
        <w:rPr>
          <w:rFonts w:ascii="Candara" w:hAnsi="Candara"/>
          <w:i/>
          <w:sz w:val="19"/>
          <w:szCs w:val="19"/>
        </w:rPr>
        <w:t xml:space="preserve">/če podizvajalec ne bo zahteval neposrednega plačila/: </w:t>
      </w:r>
      <w:r>
        <w:rPr>
          <w:rFonts w:ascii="Candara" w:hAnsi="Candara"/>
          <w:sz w:val="19"/>
          <w:szCs w:val="19"/>
        </w:rPr>
        <w:t>Dobavitelj</w:t>
      </w:r>
      <w:r w:rsidRPr="00F97363">
        <w:rPr>
          <w:rFonts w:ascii="Candara" w:hAnsi="Candara"/>
          <w:sz w:val="19"/>
          <w:szCs w:val="19"/>
        </w:rPr>
        <w:t xml:space="preserve"> mora posameznemu naročniku najpozneje v 60 (šestdesetih) dneh od plačila končnega računa poslati svojo pisno izjavo in pisno izjavo podizvajalca, da je podizvajalec prejel plačilo za izvedene storitve, neposredno povezano s predmetom javnega naročila.</w:t>
      </w:r>
    </w:p>
    <w:p w14:paraId="011B1BC0" w14:textId="77777777" w:rsidR="00FA69C6" w:rsidRDefault="00FA69C6" w:rsidP="00FA69C6">
      <w:pPr>
        <w:autoSpaceDE w:val="0"/>
        <w:autoSpaceDN w:val="0"/>
        <w:adjustRightInd w:val="0"/>
        <w:spacing w:line="276" w:lineRule="auto"/>
        <w:rPr>
          <w:rFonts w:ascii="Candara" w:hAnsi="Candara"/>
          <w:sz w:val="14"/>
          <w:szCs w:val="14"/>
        </w:rPr>
      </w:pPr>
    </w:p>
    <w:p w14:paraId="22ED061F" w14:textId="77777777" w:rsidR="008D4207" w:rsidRPr="003E408E" w:rsidRDefault="008D4207" w:rsidP="008D4207">
      <w:pPr>
        <w:autoSpaceDE w:val="0"/>
        <w:autoSpaceDN w:val="0"/>
        <w:adjustRightInd w:val="0"/>
        <w:spacing w:line="276" w:lineRule="auto"/>
        <w:rPr>
          <w:rFonts w:ascii="ArialMT" w:eastAsia="Calibri" w:hAnsi="ArialMT" w:cs="ArialMT"/>
          <w:sz w:val="14"/>
          <w:szCs w:val="14"/>
          <w:lang w:eastAsia="en-GB"/>
        </w:rPr>
      </w:pPr>
    </w:p>
    <w:p w14:paraId="7A10999E" w14:textId="07DC9BED" w:rsidR="008D4207" w:rsidRPr="00F97363" w:rsidRDefault="0085549B" w:rsidP="001D4F6B">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FINANČNO ZAVAROVANJE</w:t>
      </w:r>
    </w:p>
    <w:p w14:paraId="154F6BF3" w14:textId="77777777" w:rsidR="008D4207" w:rsidRPr="003E408E" w:rsidRDefault="008D4207" w:rsidP="00FA69C6">
      <w:pPr>
        <w:autoSpaceDE w:val="0"/>
        <w:autoSpaceDN w:val="0"/>
        <w:adjustRightInd w:val="0"/>
        <w:spacing w:line="276" w:lineRule="auto"/>
        <w:rPr>
          <w:rFonts w:ascii="Candara" w:hAnsi="Candara"/>
          <w:sz w:val="14"/>
          <w:szCs w:val="14"/>
        </w:rPr>
      </w:pPr>
    </w:p>
    <w:p w14:paraId="259B1CDE" w14:textId="3A210ADE" w:rsidR="008D4207" w:rsidRPr="008D4207" w:rsidRDefault="008D4207" w:rsidP="001D4F6B">
      <w:pPr>
        <w:pStyle w:val="Odstavekseznama"/>
        <w:numPr>
          <w:ilvl w:val="0"/>
          <w:numId w:val="8"/>
        </w:numPr>
        <w:autoSpaceDE w:val="0"/>
        <w:autoSpaceDN w:val="0"/>
        <w:adjustRightInd w:val="0"/>
        <w:spacing w:line="276" w:lineRule="auto"/>
        <w:jc w:val="center"/>
        <w:rPr>
          <w:rFonts w:ascii="Candara" w:hAnsi="Candara"/>
          <w:sz w:val="19"/>
          <w:szCs w:val="19"/>
        </w:rPr>
      </w:pPr>
      <w:r w:rsidRPr="008D4207">
        <w:rPr>
          <w:rFonts w:ascii="Candara" w:hAnsi="Candara"/>
          <w:sz w:val="19"/>
          <w:szCs w:val="19"/>
        </w:rPr>
        <w:t>člen</w:t>
      </w:r>
    </w:p>
    <w:p w14:paraId="6301BF06" w14:textId="77777777" w:rsidR="008D4207" w:rsidRPr="000B1512" w:rsidRDefault="008D4207" w:rsidP="008D4207">
      <w:pPr>
        <w:rPr>
          <w:rFonts w:ascii="Candara" w:hAnsi="Candara" w:cs="Arial"/>
          <w:sz w:val="19"/>
          <w:szCs w:val="19"/>
        </w:rPr>
      </w:pPr>
      <w:r w:rsidRPr="000B1512">
        <w:rPr>
          <w:rFonts w:ascii="Candara" w:hAnsi="Candara" w:cs="Arial"/>
          <w:sz w:val="19"/>
          <w:szCs w:val="19"/>
        </w:rPr>
        <w:t>Dobavitelj mora naročniku, ob podpisu pogodbe, predložiti bianco menico z menično izjavo za zavarovanje dobre in pravočasne izvedbe pogodbenih obveznosti (</w:t>
      </w:r>
      <w:proofErr w:type="spellStart"/>
      <w:r w:rsidRPr="000B1512">
        <w:rPr>
          <w:rFonts w:ascii="Candara" w:hAnsi="Candara" w:cs="Arial"/>
          <w:sz w:val="19"/>
          <w:szCs w:val="19"/>
        </w:rPr>
        <w:t>t.j</w:t>
      </w:r>
      <w:proofErr w:type="spellEnd"/>
      <w:r w:rsidRPr="000B1512">
        <w:rPr>
          <w:rFonts w:ascii="Candara" w:hAnsi="Candara" w:cs="Arial"/>
          <w:sz w:val="19"/>
          <w:szCs w:val="19"/>
        </w:rPr>
        <w:t xml:space="preserve">. izpolnjen, podpisan in žigosan obrazec »Menična izjava za zavarovanje dobre izvedbe pogodbenih obveznosti«). Zavarovanje za dobro in pravočasno izvedbo pogodbenih obveznosti mora biti v višini 10% pogodbene vrednosti (z DDV), z veljavnostjo še najmanj 30 dni po izteku veljavnosti te pogodbe. </w:t>
      </w:r>
      <w:r w:rsidRPr="000B1512">
        <w:rPr>
          <w:rFonts w:ascii="Candara" w:hAnsi="Candara" w:cs="Arial"/>
          <w:color w:val="000000"/>
          <w:sz w:val="19"/>
          <w:szCs w:val="19"/>
        </w:rPr>
        <w:t xml:space="preserve">V kolikor se z aneksom k predmetni pogodbi poveča pogodbena cena je dobavitelj dolžan naročniku dostaviti povečano finančno zavarovanje za izvedbo pogodbenih obveznosti, v višini </w:t>
      </w:r>
      <w:r w:rsidRPr="000B1512">
        <w:rPr>
          <w:rFonts w:ascii="Candara" w:hAnsi="Candara" w:cs="Arial"/>
          <w:sz w:val="19"/>
          <w:szCs w:val="19"/>
        </w:rPr>
        <w:t>10% nove, povečane pogodbene vrednosti (z DDV).</w:t>
      </w:r>
    </w:p>
    <w:p w14:paraId="550A3740" w14:textId="77777777" w:rsidR="008D4207" w:rsidRPr="000B1512" w:rsidRDefault="008D4207" w:rsidP="008D4207">
      <w:pPr>
        <w:spacing w:line="259" w:lineRule="auto"/>
        <w:rPr>
          <w:rFonts w:ascii="Candara" w:hAnsi="Candara" w:cs="Arial"/>
          <w:sz w:val="19"/>
          <w:szCs w:val="19"/>
        </w:rPr>
      </w:pPr>
    </w:p>
    <w:p w14:paraId="03F6710A" w14:textId="77777777" w:rsidR="008D4207" w:rsidRPr="000B1512" w:rsidRDefault="008D4207" w:rsidP="008D4207">
      <w:pPr>
        <w:rPr>
          <w:rFonts w:ascii="Candara" w:hAnsi="Candara" w:cs="Arial"/>
          <w:sz w:val="19"/>
          <w:szCs w:val="19"/>
        </w:rPr>
      </w:pPr>
      <w:r w:rsidRPr="000B1512">
        <w:rPr>
          <w:rFonts w:ascii="Candara" w:hAnsi="Candara" w:cs="Arial"/>
          <w:sz w:val="19"/>
          <w:szCs w:val="19"/>
        </w:rPr>
        <w:t xml:space="preserve">Predložitev menice z menično izjavo je pogoj za veljavnost pogodbe. Finančno zavarovanje bo moralo biti vsebinsko in pomensko enako priloženemu vzorcu, ki je sestavni del razpisne dokumentacije. </w:t>
      </w:r>
    </w:p>
    <w:p w14:paraId="205B377E" w14:textId="77777777" w:rsidR="008D4207" w:rsidRPr="000B1512" w:rsidRDefault="008D4207" w:rsidP="008D4207">
      <w:pPr>
        <w:spacing w:line="259" w:lineRule="auto"/>
        <w:rPr>
          <w:rFonts w:ascii="Candara" w:hAnsi="Candara" w:cs="Arial"/>
          <w:sz w:val="19"/>
          <w:szCs w:val="19"/>
        </w:rPr>
      </w:pPr>
    </w:p>
    <w:p w14:paraId="666CB2B7" w14:textId="77777777" w:rsidR="008D4207" w:rsidRPr="000B1512" w:rsidRDefault="008D4207" w:rsidP="008D4207">
      <w:pPr>
        <w:spacing w:line="259" w:lineRule="auto"/>
        <w:rPr>
          <w:rFonts w:ascii="Candara" w:hAnsi="Candara" w:cs="Arial"/>
          <w:sz w:val="19"/>
          <w:szCs w:val="19"/>
        </w:rPr>
      </w:pPr>
      <w:r w:rsidRPr="000B1512">
        <w:rPr>
          <w:rFonts w:ascii="Candara" w:hAnsi="Candara" w:cs="Arial"/>
          <w:sz w:val="19"/>
          <w:szCs w:val="19"/>
        </w:rPr>
        <w:t>Finančno zavarovanje za dobro in pravočasno izvedbo pogodbenih obveznosti lahko naročnik unovči, če:</w:t>
      </w:r>
    </w:p>
    <w:p w14:paraId="7310FD6E" w14:textId="1001A203" w:rsidR="008D4207" w:rsidRPr="000B1512" w:rsidRDefault="008D4207" w:rsidP="001D4F6B">
      <w:pPr>
        <w:numPr>
          <w:ilvl w:val="0"/>
          <w:numId w:val="17"/>
        </w:numPr>
        <w:spacing w:line="276" w:lineRule="auto"/>
        <w:contextualSpacing/>
        <w:rPr>
          <w:rFonts w:ascii="Candara" w:hAnsi="Candara" w:cs="Arial"/>
          <w:sz w:val="19"/>
          <w:szCs w:val="19"/>
        </w:rPr>
      </w:pPr>
      <w:r w:rsidRPr="000B1512">
        <w:rPr>
          <w:rFonts w:ascii="Candara" w:hAnsi="Candara" w:cs="Arial"/>
          <w:sz w:val="19"/>
          <w:szCs w:val="19"/>
        </w:rPr>
        <w:t xml:space="preserve">se bo izkazalo, da dobavitelj </w:t>
      </w:r>
      <w:r w:rsidR="0085549B">
        <w:rPr>
          <w:rFonts w:ascii="Candara" w:hAnsi="Candara" w:cs="Arial"/>
          <w:sz w:val="19"/>
          <w:szCs w:val="19"/>
        </w:rPr>
        <w:t>obveznosti</w:t>
      </w:r>
      <w:r w:rsidRPr="000B1512">
        <w:rPr>
          <w:rFonts w:ascii="Candara" w:hAnsi="Candara" w:cs="Arial"/>
          <w:sz w:val="19"/>
          <w:szCs w:val="19"/>
        </w:rPr>
        <w:t xml:space="preserve"> ne opravlja v skladu s pogodbo, zahtevami dokumentacije v zvezi z oddajo javnega naročila ali ponudbeno dokumentacijo; </w:t>
      </w:r>
    </w:p>
    <w:p w14:paraId="6DD754D4" w14:textId="77777777" w:rsidR="008D4207" w:rsidRPr="000B1512" w:rsidRDefault="008D4207" w:rsidP="001D4F6B">
      <w:pPr>
        <w:numPr>
          <w:ilvl w:val="0"/>
          <w:numId w:val="17"/>
        </w:numPr>
        <w:spacing w:line="276" w:lineRule="auto"/>
        <w:contextualSpacing/>
        <w:rPr>
          <w:rFonts w:ascii="Candara" w:hAnsi="Candara" w:cs="Arial"/>
          <w:sz w:val="19"/>
          <w:szCs w:val="19"/>
        </w:rPr>
      </w:pPr>
      <w:r w:rsidRPr="000B1512">
        <w:rPr>
          <w:rFonts w:ascii="Candara" w:hAnsi="Candara" w:cs="Arial"/>
          <w:sz w:val="19"/>
          <w:szCs w:val="19"/>
        </w:rPr>
        <w:t>dobavitelj naročniku ne preda povečanja ali podaljšanja zavarovanja za dobro in pravočasno izvedbo pogodbenih obveznosti v skladu s pogodbo;</w:t>
      </w:r>
    </w:p>
    <w:p w14:paraId="78DE2A32" w14:textId="77777777" w:rsidR="008D4207" w:rsidRPr="000B1512" w:rsidRDefault="008D4207" w:rsidP="001D4F6B">
      <w:pPr>
        <w:numPr>
          <w:ilvl w:val="0"/>
          <w:numId w:val="17"/>
        </w:numPr>
        <w:spacing w:line="276" w:lineRule="auto"/>
        <w:contextualSpacing/>
        <w:rPr>
          <w:rFonts w:ascii="Candara" w:hAnsi="Candara" w:cs="Arial"/>
          <w:sz w:val="19"/>
          <w:szCs w:val="19"/>
        </w:rPr>
      </w:pPr>
      <w:r w:rsidRPr="000B1512">
        <w:rPr>
          <w:rFonts w:ascii="Candara" w:hAnsi="Candara" w:cs="Arial"/>
          <w:sz w:val="19"/>
          <w:szCs w:val="19"/>
        </w:rPr>
        <w:t xml:space="preserve">bo naročnik pogodbo razdrl zaradi kršitev na strani dobavitelja; </w:t>
      </w:r>
    </w:p>
    <w:p w14:paraId="7E05B0A1" w14:textId="77777777" w:rsidR="008D4207" w:rsidRPr="000B1512" w:rsidRDefault="008D4207" w:rsidP="001D4F6B">
      <w:pPr>
        <w:numPr>
          <w:ilvl w:val="0"/>
          <w:numId w:val="17"/>
        </w:numPr>
        <w:spacing w:line="276" w:lineRule="auto"/>
        <w:contextualSpacing/>
        <w:rPr>
          <w:rFonts w:ascii="Candara" w:hAnsi="Candara" w:cs="Arial"/>
          <w:sz w:val="19"/>
          <w:szCs w:val="19"/>
        </w:rPr>
      </w:pPr>
      <w:r w:rsidRPr="000B1512">
        <w:rPr>
          <w:rFonts w:ascii="Candara" w:hAnsi="Candara" w:cs="Arial"/>
          <w:sz w:val="19"/>
          <w:szCs w:val="19"/>
        </w:rPr>
        <w:t xml:space="preserve">bo naročnik razdrl pogodbo zaradi zamude na strani dobavitelja; </w:t>
      </w:r>
    </w:p>
    <w:p w14:paraId="3B56030E" w14:textId="77777777" w:rsidR="008D4207" w:rsidRPr="000B1512" w:rsidRDefault="008D4207" w:rsidP="001D4F6B">
      <w:pPr>
        <w:numPr>
          <w:ilvl w:val="0"/>
          <w:numId w:val="17"/>
        </w:numPr>
        <w:spacing w:line="276" w:lineRule="auto"/>
        <w:contextualSpacing/>
        <w:rPr>
          <w:rFonts w:ascii="Candara" w:hAnsi="Candara" w:cs="Arial"/>
          <w:sz w:val="19"/>
          <w:szCs w:val="19"/>
        </w:rPr>
      </w:pPr>
      <w:r w:rsidRPr="000B1512">
        <w:rPr>
          <w:rFonts w:ascii="Candara" w:hAnsi="Candara" w:cs="Arial"/>
          <w:sz w:val="19"/>
          <w:szCs w:val="19"/>
        </w:rPr>
        <w:t>bi dobavitelj javno naročilo izvajal s podizvajalci, ki niso priglašeni ali s podizvajalci, katerih nominacijo je naročnik zavrnil;</w:t>
      </w:r>
    </w:p>
    <w:p w14:paraId="6DBFFF95" w14:textId="77777777" w:rsidR="008D4207" w:rsidRPr="000B1512" w:rsidRDefault="008D4207" w:rsidP="001D4F6B">
      <w:pPr>
        <w:numPr>
          <w:ilvl w:val="0"/>
          <w:numId w:val="17"/>
        </w:numPr>
        <w:spacing w:line="276" w:lineRule="auto"/>
        <w:contextualSpacing/>
        <w:rPr>
          <w:rFonts w:ascii="Candara" w:hAnsi="Candara" w:cs="Arial"/>
          <w:sz w:val="19"/>
          <w:szCs w:val="19"/>
        </w:rPr>
      </w:pPr>
      <w:r w:rsidRPr="000B1512">
        <w:rPr>
          <w:rFonts w:ascii="Candara" w:hAnsi="Candara" w:cs="Arial"/>
          <w:sz w:val="19"/>
          <w:szCs w:val="19"/>
        </w:rPr>
        <w:t>v primeru stečaja, likvidacijskega postopka ali drugega postopka nad dobaviteljem, katerega posledica ali namen je prenehanje poslovanja ali katerikoli drug postopek, podoben navedenim postopkom, skladno s predpisi države, v kateri ima dobavitelj sedež.</w:t>
      </w:r>
    </w:p>
    <w:p w14:paraId="79BCEC9D" w14:textId="77777777" w:rsidR="008D4207" w:rsidRPr="000B1512" w:rsidRDefault="008D4207" w:rsidP="008D4207">
      <w:pPr>
        <w:spacing w:line="259" w:lineRule="auto"/>
        <w:rPr>
          <w:rFonts w:ascii="Candara" w:hAnsi="Candara" w:cs="Arial"/>
          <w:sz w:val="19"/>
          <w:szCs w:val="19"/>
        </w:rPr>
      </w:pPr>
    </w:p>
    <w:p w14:paraId="5FCE3C0B" w14:textId="77777777" w:rsidR="008D4207" w:rsidRPr="000B1512" w:rsidRDefault="008D4207" w:rsidP="008D4207">
      <w:pPr>
        <w:spacing w:line="259" w:lineRule="auto"/>
        <w:rPr>
          <w:rFonts w:ascii="Candara" w:hAnsi="Candara" w:cs="Arial"/>
          <w:sz w:val="19"/>
          <w:szCs w:val="19"/>
        </w:rPr>
      </w:pPr>
      <w:r w:rsidRPr="000B1512">
        <w:rPr>
          <w:rFonts w:ascii="Candara" w:hAnsi="Candara" w:cs="Arial"/>
          <w:sz w:val="19"/>
          <w:szCs w:val="19"/>
        </w:rPr>
        <w:t>Naročnik lahko v zgoraj navedenih primerih unovči polni znesek finančnega zavarovanje dobre izvedbe pogodbenih obveznosti.</w:t>
      </w:r>
    </w:p>
    <w:p w14:paraId="05E25953" w14:textId="77777777" w:rsidR="008D4207" w:rsidRPr="000B1512" w:rsidRDefault="008D4207" w:rsidP="008D4207">
      <w:pPr>
        <w:spacing w:line="259" w:lineRule="auto"/>
        <w:rPr>
          <w:rFonts w:ascii="Candara" w:hAnsi="Candara" w:cs="Arial"/>
          <w:sz w:val="19"/>
          <w:szCs w:val="19"/>
        </w:rPr>
      </w:pPr>
    </w:p>
    <w:p w14:paraId="57898B22" w14:textId="77777777" w:rsidR="008D4207" w:rsidRPr="000B1512" w:rsidRDefault="008D4207" w:rsidP="008D4207">
      <w:pPr>
        <w:rPr>
          <w:rFonts w:ascii="Candara" w:hAnsi="Candara" w:cs="Arial"/>
          <w:color w:val="000000"/>
          <w:sz w:val="19"/>
          <w:szCs w:val="19"/>
        </w:rPr>
      </w:pPr>
      <w:r w:rsidRPr="000B1512">
        <w:rPr>
          <w:rFonts w:ascii="Candara" w:hAnsi="Candara" w:cs="Arial"/>
          <w:sz w:val="19"/>
          <w:szCs w:val="19"/>
        </w:rPr>
        <w:t>Finančno zavarovanje mora veljati še najmanj 30 dni po preteku roka za izvedbo pogodbenih obveznosti. V</w:t>
      </w:r>
      <w:r w:rsidRPr="000B1512">
        <w:rPr>
          <w:rFonts w:ascii="Candara" w:hAnsi="Candara" w:cs="Arial"/>
          <w:color w:val="000000"/>
          <w:sz w:val="19"/>
          <w:szCs w:val="19"/>
        </w:rPr>
        <w:t xml:space="preserve"> kolikor se pogodbeni rok z aneksom k tej pogodbi podaljša je dobavitelj dolžan naročniku dostaviti podaljšano finančno zavarovanje za dobro izvedbo pogodbenih obveznosti, tako da velja še najmanj 30 dni od novega, podaljšanega roka za izvedbo pogodbenih obveznosti.</w:t>
      </w:r>
    </w:p>
    <w:p w14:paraId="52AB8A37" w14:textId="77777777" w:rsidR="008D4207" w:rsidRPr="000B1512" w:rsidRDefault="008D4207" w:rsidP="008D4207">
      <w:pPr>
        <w:spacing w:line="259" w:lineRule="auto"/>
        <w:rPr>
          <w:rFonts w:ascii="Candara" w:hAnsi="Candara" w:cs="Arial"/>
          <w:color w:val="000000"/>
          <w:sz w:val="19"/>
          <w:szCs w:val="19"/>
        </w:rPr>
      </w:pPr>
    </w:p>
    <w:p w14:paraId="19E24B48" w14:textId="77777777" w:rsidR="008D4207" w:rsidRPr="000B1512" w:rsidRDefault="008D4207" w:rsidP="008D4207">
      <w:pPr>
        <w:spacing w:line="259" w:lineRule="auto"/>
        <w:rPr>
          <w:rFonts w:ascii="Candara" w:hAnsi="Candara" w:cs="Arial"/>
          <w:sz w:val="19"/>
          <w:szCs w:val="19"/>
        </w:rPr>
      </w:pPr>
      <w:r w:rsidRPr="000B1512">
        <w:rPr>
          <w:rFonts w:ascii="Candara" w:hAnsi="Candara" w:cs="Arial"/>
          <w:sz w:val="19"/>
          <w:szCs w:val="19"/>
        </w:rPr>
        <w:lastRenderedPageBreak/>
        <w:t>V kolikor bo dobavitelj javno naročilo izvajal skupaj s podizvajalci, mora finančno zavarovanje, ki ga ponudnik izda naročniku za dobro in pravočasno izvedbo kriti tudi obveznosti dobavitelja do njegovih podizvajalcev.</w:t>
      </w:r>
    </w:p>
    <w:p w14:paraId="08045438" w14:textId="77777777" w:rsidR="00FA69C6" w:rsidRDefault="00FA69C6" w:rsidP="00FA69C6">
      <w:pPr>
        <w:autoSpaceDE w:val="0"/>
        <w:autoSpaceDN w:val="0"/>
        <w:adjustRightInd w:val="0"/>
        <w:spacing w:line="276" w:lineRule="auto"/>
        <w:rPr>
          <w:rFonts w:ascii="ArialMT" w:eastAsia="Calibri" w:hAnsi="ArialMT" w:cs="ArialMT"/>
          <w:sz w:val="14"/>
          <w:szCs w:val="14"/>
          <w:lang w:eastAsia="en-GB"/>
        </w:rPr>
      </w:pPr>
    </w:p>
    <w:p w14:paraId="355693D6" w14:textId="77777777" w:rsidR="0085549B" w:rsidRPr="003E408E" w:rsidRDefault="0085549B" w:rsidP="00FA69C6">
      <w:pPr>
        <w:autoSpaceDE w:val="0"/>
        <w:autoSpaceDN w:val="0"/>
        <w:adjustRightInd w:val="0"/>
        <w:spacing w:line="276" w:lineRule="auto"/>
        <w:rPr>
          <w:rFonts w:ascii="ArialMT" w:eastAsia="Calibri" w:hAnsi="ArialMT" w:cs="ArialMT"/>
          <w:sz w:val="14"/>
          <w:szCs w:val="14"/>
          <w:lang w:eastAsia="en-GB"/>
        </w:rPr>
      </w:pPr>
    </w:p>
    <w:p w14:paraId="291F960E" w14:textId="77777777"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OBVEZNOSTI POGODBENIH STRANK</w:t>
      </w:r>
    </w:p>
    <w:p w14:paraId="3BCC4E6C" w14:textId="77777777" w:rsidR="00FA69C6" w:rsidRPr="00F97363" w:rsidRDefault="00FA69C6" w:rsidP="00FA69C6">
      <w:pPr>
        <w:autoSpaceDE w:val="0"/>
        <w:autoSpaceDN w:val="0"/>
        <w:adjustRightInd w:val="0"/>
        <w:spacing w:line="276" w:lineRule="auto"/>
        <w:rPr>
          <w:rFonts w:ascii="Candara" w:hAnsi="Candara"/>
          <w:sz w:val="19"/>
          <w:szCs w:val="19"/>
        </w:rPr>
      </w:pPr>
    </w:p>
    <w:p w14:paraId="27E95153" w14:textId="77777777" w:rsidR="00FA69C6" w:rsidRPr="003E408E" w:rsidRDefault="00FA69C6" w:rsidP="001D4F6B">
      <w:pPr>
        <w:pStyle w:val="Odstavekseznama"/>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3CE1B545" w14:textId="77777777" w:rsidR="00FA69C6" w:rsidRDefault="00FA69C6" w:rsidP="00FA69C6">
      <w:pPr>
        <w:autoSpaceDE w:val="0"/>
        <w:autoSpaceDN w:val="0"/>
        <w:adjustRightInd w:val="0"/>
        <w:spacing w:line="276" w:lineRule="auto"/>
        <w:rPr>
          <w:rFonts w:ascii="Candara" w:hAnsi="Candara" w:cs="Times New Roman"/>
          <w:noProof/>
          <w:sz w:val="19"/>
          <w:szCs w:val="19"/>
        </w:rPr>
      </w:pPr>
      <w:r w:rsidRPr="007D4DDA">
        <w:rPr>
          <w:rFonts w:ascii="Candara" w:hAnsi="Candara" w:cs="Times New Roman"/>
          <w:noProof/>
          <w:sz w:val="19"/>
          <w:szCs w:val="19"/>
        </w:rPr>
        <w:t>Dobavitelj se obvezuje:</w:t>
      </w:r>
    </w:p>
    <w:p w14:paraId="5893C59D" w14:textId="77777777" w:rsidR="006C057B" w:rsidRPr="007D4DDA" w:rsidRDefault="006C057B" w:rsidP="00FA69C6">
      <w:pPr>
        <w:autoSpaceDE w:val="0"/>
        <w:autoSpaceDN w:val="0"/>
        <w:adjustRightInd w:val="0"/>
        <w:spacing w:line="276" w:lineRule="auto"/>
        <w:rPr>
          <w:rFonts w:ascii="Candara" w:hAnsi="Candara" w:cs="Times New Roman"/>
          <w:sz w:val="19"/>
          <w:szCs w:val="19"/>
        </w:rPr>
      </w:pPr>
    </w:p>
    <w:p w14:paraId="39F3E2EC" w14:textId="77777777" w:rsidR="00FA69C6" w:rsidRDefault="00FA69C6" w:rsidP="001D4F6B">
      <w:pPr>
        <w:numPr>
          <w:ilvl w:val="0"/>
          <w:numId w:val="12"/>
        </w:numPr>
        <w:autoSpaceDE w:val="0"/>
        <w:autoSpaceDN w:val="0"/>
        <w:adjustRightInd w:val="0"/>
        <w:spacing w:line="276" w:lineRule="auto"/>
        <w:rPr>
          <w:rFonts w:ascii="Candara" w:hAnsi="Candara" w:cs="Times New Roman"/>
          <w:sz w:val="19"/>
          <w:szCs w:val="19"/>
        </w:rPr>
      </w:pPr>
      <w:r w:rsidRPr="007D4DDA">
        <w:rPr>
          <w:rFonts w:ascii="Candara" w:hAnsi="Candara" w:cs="Times New Roman"/>
          <w:noProof/>
          <w:sz w:val="19"/>
          <w:szCs w:val="19"/>
        </w:rPr>
        <w:t>prevzete obveznosti izvesti strokovno in pravilno, po pravilih stroke, vestno in kakovostno, v skladu z vsemi veljavnimi predpisi, standardi in normativi ter zahtevami naročnika,</w:t>
      </w:r>
    </w:p>
    <w:p w14:paraId="18C6BBAF" w14:textId="74570EEE" w:rsidR="004E473F" w:rsidRDefault="004E473F" w:rsidP="001D4F6B">
      <w:pPr>
        <w:numPr>
          <w:ilvl w:val="0"/>
          <w:numId w:val="12"/>
        </w:numPr>
        <w:autoSpaceDE w:val="0"/>
        <w:autoSpaceDN w:val="0"/>
        <w:adjustRightInd w:val="0"/>
        <w:spacing w:line="276" w:lineRule="auto"/>
        <w:rPr>
          <w:rFonts w:ascii="Candara" w:hAnsi="Candara" w:cs="Times New Roman"/>
          <w:sz w:val="19"/>
          <w:szCs w:val="19"/>
        </w:rPr>
      </w:pPr>
      <w:r>
        <w:rPr>
          <w:rFonts w:ascii="Candara" w:hAnsi="Candara" w:cs="Times New Roman"/>
          <w:noProof/>
          <w:sz w:val="19"/>
          <w:szCs w:val="19"/>
        </w:rPr>
        <w:t>v dobavnem roku in na prevzemno mesto dobaviti predmet pogodbe,</w:t>
      </w:r>
    </w:p>
    <w:p w14:paraId="4AE4BE91" w14:textId="4EB9E872" w:rsidR="004E473F" w:rsidRDefault="004E473F" w:rsidP="001D4F6B">
      <w:pPr>
        <w:numPr>
          <w:ilvl w:val="0"/>
          <w:numId w:val="12"/>
        </w:numPr>
        <w:autoSpaceDE w:val="0"/>
        <w:autoSpaceDN w:val="0"/>
        <w:adjustRightInd w:val="0"/>
        <w:spacing w:line="276" w:lineRule="auto"/>
        <w:rPr>
          <w:rFonts w:ascii="Candara" w:hAnsi="Candara" w:cs="Times New Roman"/>
          <w:sz w:val="19"/>
          <w:szCs w:val="19"/>
        </w:rPr>
      </w:pPr>
      <w:r>
        <w:rPr>
          <w:rFonts w:ascii="Candara" w:hAnsi="Candara" w:cs="Times New Roman"/>
          <w:noProof/>
          <w:sz w:val="19"/>
          <w:szCs w:val="19"/>
        </w:rPr>
        <w:t>zagotoviti, da bo predmet te pogodbe deloval brezhibno in da bo brez stvarnih in pravnih napak ter da ustreza vsem veljavnim standardom v Republiki Sloveniji</w:t>
      </w:r>
      <w:r w:rsidR="006C057B">
        <w:rPr>
          <w:rFonts w:ascii="Candara" w:hAnsi="Candara" w:cs="Times New Roman"/>
          <w:noProof/>
          <w:sz w:val="19"/>
          <w:szCs w:val="19"/>
        </w:rPr>
        <w:t xml:space="preserve"> in tehnični specifikaciji ter vsem standardom glede varnosti in varstva pri delu, </w:t>
      </w:r>
    </w:p>
    <w:p w14:paraId="76F922D3" w14:textId="4FCD026C" w:rsidR="006C057B" w:rsidRDefault="006C057B" w:rsidP="001D4F6B">
      <w:pPr>
        <w:numPr>
          <w:ilvl w:val="0"/>
          <w:numId w:val="12"/>
        </w:numPr>
        <w:autoSpaceDE w:val="0"/>
        <w:autoSpaceDN w:val="0"/>
        <w:adjustRightInd w:val="0"/>
        <w:spacing w:line="276" w:lineRule="auto"/>
        <w:rPr>
          <w:rFonts w:ascii="Candara" w:hAnsi="Candara" w:cs="Times New Roman"/>
          <w:sz w:val="19"/>
          <w:szCs w:val="19"/>
        </w:rPr>
      </w:pPr>
      <w:r>
        <w:rPr>
          <w:rFonts w:ascii="Candara" w:hAnsi="Candara" w:cs="Times New Roman"/>
          <w:noProof/>
          <w:sz w:val="19"/>
          <w:szCs w:val="19"/>
        </w:rPr>
        <w:t>ob dobavi blaga zagotoviti naročni</w:t>
      </w:r>
      <w:r w:rsidR="008D4207">
        <w:rPr>
          <w:rFonts w:ascii="Candara" w:hAnsi="Candara" w:cs="Times New Roman"/>
          <w:noProof/>
          <w:sz w:val="19"/>
          <w:szCs w:val="19"/>
        </w:rPr>
        <w:t>ku tehnično dokumentacijo predm</w:t>
      </w:r>
      <w:r>
        <w:rPr>
          <w:rFonts w:ascii="Candara" w:hAnsi="Candara" w:cs="Times New Roman"/>
          <w:noProof/>
          <w:sz w:val="19"/>
          <w:szCs w:val="19"/>
        </w:rPr>
        <w:t>eta pogodbe in običajne spremljajoče listine glede na vrsto blaga (homologacijska in garancijska listina, servisna knjižica, navodila za uporabo, vzdrževanje ipd, vse v slovenskem jeziku),</w:t>
      </w:r>
    </w:p>
    <w:p w14:paraId="7652D370" w14:textId="77777777" w:rsidR="006C057B" w:rsidRPr="007D4DDA" w:rsidRDefault="006C057B" w:rsidP="001D4F6B">
      <w:pPr>
        <w:numPr>
          <w:ilvl w:val="0"/>
          <w:numId w:val="12"/>
        </w:numPr>
        <w:autoSpaceDE w:val="0"/>
        <w:autoSpaceDN w:val="0"/>
        <w:adjustRightInd w:val="0"/>
        <w:spacing w:line="276" w:lineRule="auto"/>
        <w:rPr>
          <w:rFonts w:ascii="Candara" w:hAnsi="Candara" w:cs="Times New Roman"/>
          <w:sz w:val="19"/>
          <w:szCs w:val="19"/>
        </w:rPr>
      </w:pPr>
      <w:r>
        <w:rPr>
          <w:rFonts w:ascii="Candara" w:hAnsi="Candara" w:cs="Times New Roman"/>
          <w:sz w:val="19"/>
          <w:szCs w:val="19"/>
        </w:rPr>
        <w:t>obvestiti naročnika o vseh</w:t>
      </w:r>
      <w:r w:rsidRPr="007D4DDA">
        <w:rPr>
          <w:rFonts w:ascii="Candara" w:hAnsi="Candara" w:cs="Times New Roman"/>
          <w:sz w:val="19"/>
          <w:szCs w:val="19"/>
        </w:rPr>
        <w:t xml:space="preserve"> okoliščinah, ki bi lahko vplivale na izpolnitev pogodbenih obveznosti,</w:t>
      </w:r>
    </w:p>
    <w:p w14:paraId="5A28E34E" w14:textId="77777777" w:rsidR="00FA69C6" w:rsidRPr="007D4DDA" w:rsidRDefault="00FA69C6" w:rsidP="001D4F6B">
      <w:pPr>
        <w:numPr>
          <w:ilvl w:val="0"/>
          <w:numId w:val="12"/>
        </w:numPr>
        <w:autoSpaceDE w:val="0"/>
        <w:autoSpaceDN w:val="0"/>
        <w:adjustRightInd w:val="0"/>
        <w:spacing w:line="276" w:lineRule="auto"/>
        <w:rPr>
          <w:rFonts w:ascii="Candara" w:hAnsi="Candara" w:cs="Times New Roman"/>
          <w:sz w:val="19"/>
          <w:szCs w:val="19"/>
        </w:rPr>
      </w:pPr>
      <w:r w:rsidRPr="007D4DDA">
        <w:rPr>
          <w:rFonts w:ascii="Candara" w:hAnsi="Candara" w:cs="Times New Roman"/>
          <w:sz w:val="19"/>
          <w:szCs w:val="19"/>
        </w:rPr>
        <w:t>sproti odpravljati vse pomanjkljivosti, na katere bo opozoril naročnik.</w:t>
      </w:r>
    </w:p>
    <w:p w14:paraId="065C76BD" w14:textId="77777777" w:rsidR="00870A3C" w:rsidRPr="007D4DDA" w:rsidRDefault="00870A3C" w:rsidP="00870A3C">
      <w:pPr>
        <w:autoSpaceDE w:val="0"/>
        <w:autoSpaceDN w:val="0"/>
        <w:adjustRightInd w:val="0"/>
        <w:spacing w:line="276" w:lineRule="auto"/>
        <w:rPr>
          <w:rFonts w:ascii="Candara" w:hAnsi="Candara" w:cs="Times New Roman"/>
          <w:sz w:val="19"/>
          <w:szCs w:val="19"/>
        </w:rPr>
      </w:pPr>
    </w:p>
    <w:p w14:paraId="3172EBBE" w14:textId="2476D3E7" w:rsidR="00870A3C" w:rsidRPr="00870A3C" w:rsidRDefault="00870A3C" w:rsidP="001D4F6B">
      <w:pPr>
        <w:pStyle w:val="Odstavekseznama"/>
        <w:numPr>
          <w:ilvl w:val="0"/>
          <w:numId w:val="8"/>
        </w:numPr>
        <w:autoSpaceDE w:val="0"/>
        <w:autoSpaceDN w:val="0"/>
        <w:adjustRightInd w:val="0"/>
        <w:spacing w:line="276" w:lineRule="auto"/>
        <w:jc w:val="center"/>
        <w:rPr>
          <w:rFonts w:ascii="Candara" w:hAnsi="Candara"/>
          <w:sz w:val="19"/>
          <w:szCs w:val="19"/>
        </w:rPr>
      </w:pPr>
      <w:r w:rsidRPr="00870A3C">
        <w:rPr>
          <w:rFonts w:ascii="Candara" w:hAnsi="Candara"/>
          <w:sz w:val="19"/>
          <w:szCs w:val="19"/>
        </w:rPr>
        <w:t>člen</w:t>
      </w:r>
    </w:p>
    <w:p w14:paraId="6E840902" w14:textId="77777777" w:rsidR="00FA69C6" w:rsidRDefault="00FA69C6" w:rsidP="00FA69C6">
      <w:pPr>
        <w:autoSpaceDE w:val="0"/>
        <w:autoSpaceDN w:val="0"/>
        <w:adjustRightInd w:val="0"/>
        <w:spacing w:line="276" w:lineRule="auto"/>
        <w:rPr>
          <w:rFonts w:ascii="Candara" w:hAnsi="Candara" w:cs="Times New Roman"/>
          <w:sz w:val="19"/>
          <w:szCs w:val="19"/>
        </w:rPr>
      </w:pPr>
      <w:r w:rsidRPr="007D4DDA">
        <w:rPr>
          <w:rFonts w:ascii="Candara" w:hAnsi="Candara" w:cs="Times New Roman"/>
          <w:sz w:val="19"/>
          <w:szCs w:val="19"/>
        </w:rPr>
        <w:t>Naročnik se obvezuje:</w:t>
      </w:r>
    </w:p>
    <w:p w14:paraId="3810FF96" w14:textId="77777777" w:rsidR="006C057B" w:rsidRPr="007D4DDA" w:rsidRDefault="006C057B" w:rsidP="00FA69C6">
      <w:pPr>
        <w:autoSpaceDE w:val="0"/>
        <w:autoSpaceDN w:val="0"/>
        <w:adjustRightInd w:val="0"/>
        <w:spacing w:line="276" w:lineRule="auto"/>
        <w:rPr>
          <w:rFonts w:ascii="Candara" w:hAnsi="Candara" w:cs="Times New Roman"/>
          <w:sz w:val="19"/>
          <w:szCs w:val="19"/>
        </w:rPr>
      </w:pPr>
    </w:p>
    <w:p w14:paraId="5A5A84E4" w14:textId="77777777" w:rsidR="00FA69C6" w:rsidRPr="007D4DDA" w:rsidRDefault="00FA69C6" w:rsidP="001D4F6B">
      <w:pPr>
        <w:numPr>
          <w:ilvl w:val="0"/>
          <w:numId w:val="13"/>
        </w:numPr>
        <w:autoSpaceDE w:val="0"/>
        <w:autoSpaceDN w:val="0"/>
        <w:adjustRightInd w:val="0"/>
        <w:spacing w:line="276" w:lineRule="auto"/>
        <w:rPr>
          <w:rFonts w:ascii="Candara" w:hAnsi="Candara" w:cs="Times New Roman"/>
          <w:sz w:val="19"/>
          <w:szCs w:val="19"/>
        </w:rPr>
      </w:pPr>
      <w:r w:rsidRPr="007D4DDA">
        <w:rPr>
          <w:rFonts w:ascii="Candara" w:hAnsi="Candara" w:cs="Times New Roman"/>
          <w:noProof/>
          <w:sz w:val="19"/>
          <w:szCs w:val="19"/>
        </w:rPr>
        <w:t>prevzeti predmet pogodbe  v skladu s to pogodbo,</w:t>
      </w:r>
    </w:p>
    <w:p w14:paraId="5DA8FFB5" w14:textId="77777777" w:rsidR="00FA69C6" w:rsidRPr="007D4DDA" w:rsidRDefault="00FA69C6" w:rsidP="001D4F6B">
      <w:pPr>
        <w:numPr>
          <w:ilvl w:val="0"/>
          <w:numId w:val="13"/>
        </w:numPr>
        <w:autoSpaceDE w:val="0"/>
        <w:autoSpaceDN w:val="0"/>
        <w:adjustRightInd w:val="0"/>
        <w:spacing w:line="276" w:lineRule="auto"/>
        <w:rPr>
          <w:rFonts w:ascii="Candara" w:hAnsi="Candara" w:cs="Times New Roman"/>
          <w:sz w:val="19"/>
          <w:szCs w:val="19"/>
        </w:rPr>
      </w:pPr>
      <w:r w:rsidRPr="007D4DDA">
        <w:rPr>
          <w:rFonts w:ascii="Candara" w:hAnsi="Candara" w:cs="Times New Roman"/>
          <w:noProof/>
          <w:sz w:val="19"/>
          <w:szCs w:val="19"/>
        </w:rPr>
        <w:t>dobavitelju zagotoviti vse informacije v zvezi z izvedbo predmeta te pogodbe,</w:t>
      </w:r>
    </w:p>
    <w:p w14:paraId="3766BDA3" w14:textId="77777777" w:rsidR="00FA69C6" w:rsidRPr="007D4DDA" w:rsidRDefault="00FA69C6" w:rsidP="001D4F6B">
      <w:pPr>
        <w:numPr>
          <w:ilvl w:val="0"/>
          <w:numId w:val="13"/>
        </w:numPr>
        <w:autoSpaceDE w:val="0"/>
        <w:autoSpaceDN w:val="0"/>
        <w:adjustRightInd w:val="0"/>
        <w:spacing w:line="276" w:lineRule="auto"/>
        <w:rPr>
          <w:rFonts w:ascii="Candara" w:hAnsi="Candara" w:cs="Times New Roman"/>
          <w:sz w:val="19"/>
          <w:szCs w:val="19"/>
        </w:rPr>
      </w:pPr>
      <w:r w:rsidRPr="007D4DDA">
        <w:rPr>
          <w:rFonts w:ascii="Candara" w:hAnsi="Candara" w:cs="Times New Roman"/>
          <w:noProof/>
          <w:sz w:val="19"/>
          <w:szCs w:val="19"/>
        </w:rPr>
        <w:t>takoj obvestiti dobavitelja o nastalih okoliščinah, ki bi lahko vplivale na izpolnitev pogodbenih obveznosti,</w:t>
      </w:r>
    </w:p>
    <w:p w14:paraId="7B85EBDB" w14:textId="77777777" w:rsidR="00FA69C6" w:rsidRPr="007D4DDA" w:rsidRDefault="00FA69C6" w:rsidP="001D4F6B">
      <w:pPr>
        <w:numPr>
          <w:ilvl w:val="0"/>
          <w:numId w:val="13"/>
        </w:numPr>
        <w:autoSpaceDE w:val="0"/>
        <w:autoSpaceDN w:val="0"/>
        <w:adjustRightInd w:val="0"/>
        <w:spacing w:line="276" w:lineRule="auto"/>
        <w:rPr>
          <w:rFonts w:ascii="Candara" w:hAnsi="Candara" w:cs="Times New Roman"/>
          <w:sz w:val="19"/>
          <w:szCs w:val="19"/>
        </w:rPr>
      </w:pPr>
      <w:r w:rsidRPr="007D4DDA">
        <w:rPr>
          <w:rFonts w:ascii="Candara" w:hAnsi="Candara" w:cs="Times New Roman"/>
          <w:noProof/>
          <w:sz w:val="19"/>
          <w:szCs w:val="19"/>
        </w:rPr>
        <w:t>poravnati vse obveznosti do dobavitelja.</w:t>
      </w:r>
    </w:p>
    <w:p w14:paraId="5BB62200" w14:textId="77777777" w:rsidR="00FA69C6" w:rsidRPr="003E408E" w:rsidRDefault="00FA69C6" w:rsidP="00FA69C6">
      <w:pPr>
        <w:keepNext/>
        <w:tabs>
          <w:tab w:val="left" w:pos="1418"/>
          <w:tab w:val="left" w:pos="1702"/>
        </w:tabs>
        <w:spacing w:line="276" w:lineRule="auto"/>
        <w:rPr>
          <w:rFonts w:ascii="Candara" w:hAnsi="Candara" w:cs="Times New Roman"/>
          <w:noProof/>
          <w:sz w:val="14"/>
          <w:szCs w:val="14"/>
        </w:rPr>
      </w:pPr>
    </w:p>
    <w:p w14:paraId="75433423" w14:textId="77777777" w:rsidR="00FA69C6" w:rsidRPr="007D4DDA" w:rsidRDefault="00FA69C6" w:rsidP="00FA69C6">
      <w:pPr>
        <w:keepNext/>
        <w:tabs>
          <w:tab w:val="left" w:pos="1418"/>
          <w:tab w:val="left" w:pos="1702"/>
        </w:tabs>
        <w:spacing w:line="276" w:lineRule="auto"/>
        <w:rPr>
          <w:rFonts w:ascii="Candara" w:hAnsi="Candara" w:cs="Times New Roman"/>
          <w:noProof/>
          <w:sz w:val="19"/>
          <w:szCs w:val="19"/>
        </w:rPr>
      </w:pPr>
      <w:r w:rsidRPr="007D4DDA">
        <w:rPr>
          <w:rFonts w:ascii="Candara" w:hAnsi="Candara" w:cs="Times New Roman"/>
          <w:noProof/>
          <w:sz w:val="19"/>
          <w:szCs w:val="19"/>
        </w:rPr>
        <w:t>Pogodbeni stranki se obvezujeta ravnati kot dobra gospodarstvanika in storiti vse, kar je potrebno za izvršitev obveznosti iz pogodbe.</w:t>
      </w:r>
    </w:p>
    <w:p w14:paraId="549EECEA" w14:textId="77777777" w:rsidR="00FA69C6" w:rsidRDefault="00FA69C6" w:rsidP="00FA69C6">
      <w:pPr>
        <w:widowControl w:val="0"/>
        <w:autoSpaceDE w:val="0"/>
        <w:autoSpaceDN w:val="0"/>
        <w:adjustRightInd w:val="0"/>
        <w:spacing w:line="276" w:lineRule="auto"/>
        <w:rPr>
          <w:rFonts w:ascii="Candara" w:hAnsi="Candara"/>
          <w:sz w:val="14"/>
          <w:szCs w:val="14"/>
        </w:rPr>
      </w:pPr>
    </w:p>
    <w:p w14:paraId="4AD1B945" w14:textId="77777777" w:rsidR="00FE7E26" w:rsidRPr="003E408E" w:rsidRDefault="00FE7E26" w:rsidP="00FA69C6">
      <w:pPr>
        <w:widowControl w:val="0"/>
        <w:autoSpaceDE w:val="0"/>
        <w:autoSpaceDN w:val="0"/>
        <w:adjustRightInd w:val="0"/>
        <w:spacing w:line="276" w:lineRule="auto"/>
        <w:rPr>
          <w:rFonts w:ascii="Candara" w:hAnsi="Candara"/>
          <w:sz w:val="14"/>
          <w:szCs w:val="14"/>
        </w:rPr>
      </w:pPr>
    </w:p>
    <w:p w14:paraId="73DB72DE" w14:textId="77777777"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sidRPr="00F97363">
        <w:rPr>
          <w:rFonts w:ascii="Candara" w:hAnsi="Candara"/>
          <w:b/>
          <w:bCs/>
          <w:sz w:val="19"/>
          <w:szCs w:val="19"/>
        </w:rPr>
        <w:t>ODSTOP OD POGODBE</w:t>
      </w:r>
    </w:p>
    <w:p w14:paraId="44D29FDD" w14:textId="77777777" w:rsidR="00FA69C6" w:rsidRPr="00F97363" w:rsidRDefault="00FA69C6" w:rsidP="00FA69C6">
      <w:pPr>
        <w:widowControl w:val="0"/>
        <w:autoSpaceDE w:val="0"/>
        <w:autoSpaceDN w:val="0"/>
        <w:adjustRightInd w:val="0"/>
        <w:spacing w:line="276" w:lineRule="auto"/>
        <w:rPr>
          <w:rFonts w:ascii="Candara" w:hAnsi="Candara"/>
          <w:spacing w:val="-3"/>
          <w:sz w:val="19"/>
          <w:szCs w:val="19"/>
        </w:rPr>
      </w:pPr>
    </w:p>
    <w:p w14:paraId="5F4BCCCE" w14:textId="77777777" w:rsidR="00FA69C6" w:rsidRPr="00F97363" w:rsidRDefault="00FA69C6" w:rsidP="001D4F6B">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79FCEDC6" w14:textId="77777777" w:rsidR="00FA69C6" w:rsidRPr="003E408E" w:rsidRDefault="00FA69C6" w:rsidP="00FA69C6">
      <w:pPr>
        <w:spacing w:line="276" w:lineRule="auto"/>
        <w:rPr>
          <w:rFonts w:ascii="Candara" w:hAnsi="Candara"/>
          <w:sz w:val="19"/>
          <w:szCs w:val="19"/>
        </w:rPr>
      </w:pPr>
      <w:r>
        <w:rPr>
          <w:rFonts w:ascii="Candara" w:hAnsi="Candara"/>
          <w:sz w:val="19"/>
          <w:szCs w:val="19"/>
        </w:rPr>
        <w:t>V primeru, da dobavitelj</w:t>
      </w:r>
      <w:r w:rsidRPr="003E408E">
        <w:rPr>
          <w:rFonts w:ascii="Candara" w:hAnsi="Candara"/>
          <w:sz w:val="19"/>
          <w:szCs w:val="19"/>
        </w:rPr>
        <w:t xml:space="preserve"> ne izpolnjuje svojih pogodbenih obveznosti, ga bo naročnik pisno opozoril in pozval k izpolnitvi svojih obveznost ter mu določil primeren</w:t>
      </w:r>
      <w:r>
        <w:rPr>
          <w:rFonts w:ascii="Candara" w:hAnsi="Candara"/>
          <w:sz w:val="19"/>
          <w:szCs w:val="19"/>
        </w:rPr>
        <w:t xml:space="preserve"> rok za izpolnitev. Če dobavitelj</w:t>
      </w:r>
      <w:r w:rsidRPr="003E408E">
        <w:rPr>
          <w:rFonts w:ascii="Candara" w:hAnsi="Candara"/>
          <w:sz w:val="19"/>
          <w:szCs w:val="19"/>
        </w:rPr>
        <w:t xml:space="preserve"> ne upošteva pisnega opozorila naročnika, ima naročnik pravico odstopiti od pogodbe brez odpovednega roka</w:t>
      </w:r>
      <w:r>
        <w:rPr>
          <w:rFonts w:ascii="Candara" w:hAnsi="Candara"/>
          <w:sz w:val="19"/>
          <w:szCs w:val="19"/>
        </w:rPr>
        <w:t xml:space="preserve"> in brez obveznosti do dobavitelja</w:t>
      </w:r>
      <w:r w:rsidRPr="003E408E">
        <w:rPr>
          <w:rFonts w:ascii="Candara" w:hAnsi="Candara"/>
          <w:sz w:val="19"/>
          <w:szCs w:val="19"/>
        </w:rPr>
        <w:t xml:space="preserve">. </w:t>
      </w:r>
    </w:p>
    <w:p w14:paraId="773AB731" w14:textId="77777777" w:rsidR="00FA69C6" w:rsidRPr="003E408E" w:rsidRDefault="00FA69C6" w:rsidP="00FA69C6">
      <w:pPr>
        <w:spacing w:line="276" w:lineRule="auto"/>
        <w:rPr>
          <w:rFonts w:ascii="Candara" w:hAnsi="Candara"/>
          <w:sz w:val="19"/>
          <w:szCs w:val="19"/>
        </w:rPr>
      </w:pPr>
      <w:r w:rsidRPr="003E408E">
        <w:rPr>
          <w:rFonts w:ascii="Candara" w:hAnsi="Candara"/>
          <w:sz w:val="19"/>
          <w:szCs w:val="19"/>
        </w:rPr>
        <w:t>Naročnik lahko odstopi od pogodbe brez vnaprejšnjega opozorila</w:t>
      </w:r>
      <w:r>
        <w:rPr>
          <w:rFonts w:ascii="Candara" w:hAnsi="Candara"/>
          <w:sz w:val="19"/>
          <w:szCs w:val="19"/>
        </w:rPr>
        <w:t xml:space="preserve"> in brez obveznosti do dobavitelja v primeru, kadar dobavitelj</w:t>
      </w:r>
      <w:r w:rsidRPr="003E408E">
        <w:rPr>
          <w:rFonts w:ascii="Candara" w:hAnsi="Candara"/>
          <w:sz w:val="19"/>
          <w:szCs w:val="19"/>
        </w:rPr>
        <w:t xml:space="preserve"> svoje pogodbene obveznosti izvaja v nasprotju z izrecnimi zahtevami/navodili naročnika ali v nasprotju s pravili stroke, </w:t>
      </w:r>
      <w:r w:rsidRPr="003E408E">
        <w:rPr>
          <w:rFonts w:ascii="Candara" w:hAnsi="Candara"/>
          <w:iCs/>
          <w:sz w:val="19"/>
          <w:szCs w:val="19"/>
        </w:rPr>
        <w:t>tehničnimi predpisi, standardi in veljavno zakonodajo</w:t>
      </w:r>
      <w:r w:rsidRPr="003E408E">
        <w:rPr>
          <w:rFonts w:ascii="Candara" w:hAnsi="Candara"/>
          <w:sz w:val="19"/>
          <w:szCs w:val="19"/>
        </w:rPr>
        <w:t xml:space="preserve"> ali v prime</w:t>
      </w:r>
      <w:r>
        <w:rPr>
          <w:rFonts w:ascii="Candara" w:hAnsi="Candara"/>
          <w:sz w:val="19"/>
          <w:szCs w:val="19"/>
        </w:rPr>
        <w:t>ru kadar je očitno, da dobavitelj</w:t>
      </w:r>
      <w:r w:rsidRPr="003E408E">
        <w:rPr>
          <w:rFonts w:ascii="Candara" w:hAnsi="Candara"/>
          <w:sz w:val="19"/>
          <w:szCs w:val="19"/>
        </w:rPr>
        <w:t xml:space="preserve"> ne bo izpolnil svojih pogodbenih obveznosti. </w:t>
      </w:r>
    </w:p>
    <w:p w14:paraId="2292D328" w14:textId="77777777" w:rsidR="00FA69C6" w:rsidRPr="003E408E" w:rsidRDefault="00FA69C6" w:rsidP="00FA69C6">
      <w:pPr>
        <w:spacing w:line="276" w:lineRule="auto"/>
        <w:rPr>
          <w:rFonts w:ascii="Candara" w:hAnsi="Candara"/>
          <w:sz w:val="14"/>
          <w:szCs w:val="14"/>
        </w:rPr>
      </w:pPr>
    </w:p>
    <w:p w14:paraId="75BB5ED9" w14:textId="77777777" w:rsidR="00FA69C6" w:rsidRPr="003E408E" w:rsidRDefault="00FA69C6" w:rsidP="00FA69C6">
      <w:pPr>
        <w:spacing w:line="276" w:lineRule="auto"/>
        <w:rPr>
          <w:rFonts w:ascii="Candara" w:hAnsi="Candara"/>
          <w:sz w:val="19"/>
          <w:szCs w:val="19"/>
        </w:rPr>
      </w:pPr>
      <w:r w:rsidRPr="003E408E">
        <w:rPr>
          <w:rFonts w:ascii="Candara" w:hAnsi="Candara"/>
          <w:sz w:val="19"/>
          <w:szCs w:val="19"/>
        </w:rPr>
        <w:t>O odstopu od</w:t>
      </w:r>
      <w:r>
        <w:rPr>
          <w:rFonts w:ascii="Candara" w:hAnsi="Candara"/>
          <w:sz w:val="19"/>
          <w:szCs w:val="19"/>
        </w:rPr>
        <w:t xml:space="preserve"> pogodbene bo naročnik dobavitelja</w:t>
      </w:r>
      <w:r w:rsidRPr="003E408E">
        <w:rPr>
          <w:rFonts w:ascii="Candara" w:hAnsi="Candara"/>
          <w:sz w:val="19"/>
          <w:szCs w:val="19"/>
        </w:rPr>
        <w:t xml:space="preserve"> pisno obvestil priporočeno po pošti. V primeru odstopa od pogodbene sta pogodbeni stranki dolžni do tedaj prevzete obveznosti izpolniti tako, kot je bilo to dogovorjeno pred odstopom.</w:t>
      </w:r>
    </w:p>
    <w:p w14:paraId="3032A950" w14:textId="77777777" w:rsidR="00FA69C6" w:rsidRPr="00FF072D" w:rsidRDefault="00FA69C6" w:rsidP="00FA69C6">
      <w:pPr>
        <w:tabs>
          <w:tab w:val="left" w:pos="709"/>
          <w:tab w:val="left" w:pos="1702"/>
        </w:tabs>
        <w:spacing w:line="276" w:lineRule="auto"/>
        <w:rPr>
          <w:rFonts w:ascii="Candara" w:hAnsi="Candara"/>
          <w:sz w:val="14"/>
          <w:szCs w:val="14"/>
        </w:rPr>
      </w:pPr>
    </w:p>
    <w:p w14:paraId="22962CEB" w14:textId="77777777" w:rsidR="00FA69C6" w:rsidRPr="003E408E" w:rsidRDefault="00FA69C6" w:rsidP="00FA69C6">
      <w:pPr>
        <w:tabs>
          <w:tab w:val="left" w:pos="709"/>
          <w:tab w:val="left" w:pos="1702"/>
        </w:tabs>
        <w:spacing w:line="276" w:lineRule="auto"/>
        <w:rPr>
          <w:rFonts w:ascii="Candara" w:hAnsi="Candara"/>
          <w:sz w:val="19"/>
          <w:szCs w:val="19"/>
        </w:rPr>
      </w:pPr>
      <w:r w:rsidRPr="00FF072D">
        <w:rPr>
          <w:rFonts w:ascii="Candara" w:hAnsi="Candara"/>
          <w:sz w:val="19"/>
          <w:szCs w:val="19"/>
        </w:rPr>
        <w:t>Izvajalec ima pravico do odstopa od te pogodbe v primeru kršenja določil te pogodbe s strani naročnika. V tem primeru pogodba preneha veljati, ko naročnik prejme pisno obvestilo poslano priporočeno po pošti o odstopu od pogodbe z navedbo razloga za odstop s priporočeno pošiljko po pošti.</w:t>
      </w:r>
    </w:p>
    <w:p w14:paraId="7645F874" w14:textId="77777777" w:rsidR="00FA69C6" w:rsidRPr="00FF072D" w:rsidRDefault="00FA69C6" w:rsidP="00FA69C6">
      <w:pPr>
        <w:autoSpaceDE w:val="0"/>
        <w:autoSpaceDN w:val="0"/>
        <w:adjustRightInd w:val="0"/>
        <w:rPr>
          <w:rFonts w:ascii="Candara" w:hAnsi="Candara" w:cs="Times New Roman"/>
          <w:sz w:val="14"/>
          <w:szCs w:val="14"/>
        </w:rPr>
      </w:pPr>
    </w:p>
    <w:p w14:paraId="7559661C" w14:textId="77777777" w:rsidR="00FA69C6" w:rsidRPr="00FF072D" w:rsidRDefault="00FA69C6" w:rsidP="00FA69C6">
      <w:pPr>
        <w:autoSpaceDE w:val="0"/>
        <w:autoSpaceDN w:val="0"/>
        <w:adjustRightInd w:val="0"/>
        <w:spacing w:line="276" w:lineRule="auto"/>
        <w:rPr>
          <w:rFonts w:ascii="Candara" w:hAnsi="Candara" w:cs="Times New Roman"/>
          <w:noProof/>
          <w:sz w:val="19"/>
          <w:szCs w:val="19"/>
        </w:rPr>
      </w:pPr>
      <w:r w:rsidRPr="00FF072D">
        <w:rPr>
          <w:rFonts w:ascii="Candara" w:hAnsi="Candara" w:cs="Times New Roman"/>
          <w:noProof/>
          <w:sz w:val="19"/>
          <w:szCs w:val="19"/>
        </w:rPr>
        <w:t>V primeru odstopa od pogodbe sta stranki dolžni do tedaj prevzete obveznosti izpolniti tako, kot je bilo to dogovorjeno pred odstopom.</w:t>
      </w:r>
    </w:p>
    <w:p w14:paraId="01AF36A3" w14:textId="77777777" w:rsidR="00FA69C6" w:rsidRPr="00FF072D" w:rsidRDefault="00FA69C6" w:rsidP="00FA69C6">
      <w:pPr>
        <w:widowControl w:val="0"/>
        <w:autoSpaceDE w:val="0"/>
        <w:autoSpaceDN w:val="0"/>
        <w:adjustRightInd w:val="0"/>
        <w:spacing w:line="276" w:lineRule="auto"/>
        <w:rPr>
          <w:rFonts w:ascii="Candara" w:hAnsi="Candara"/>
          <w:sz w:val="14"/>
          <w:szCs w:val="14"/>
        </w:rPr>
      </w:pPr>
    </w:p>
    <w:p w14:paraId="39CFC56F" w14:textId="77777777" w:rsidR="00FA69C6" w:rsidRPr="00FF072D" w:rsidRDefault="00FA69C6" w:rsidP="00FA69C6">
      <w:pPr>
        <w:widowControl w:val="0"/>
        <w:autoSpaceDE w:val="0"/>
        <w:autoSpaceDN w:val="0"/>
        <w:adjustRightInd w:val="0"/>
        <w:spacing w:line="276" w:lineRule="auto"/>
        <w:rPr>
          <w:rFonts w:ascii="Candara" w:hAnsi="Candara"/>
          <w:spacing w:val="-3"/>
          <w:sz w:val="14"/>
          <w:szCs w:val="14"/>
        </w:rPr>
      </w:pPr>
    </w:p>
    <w:p w14:paraId="72D61255" w14:textId="77777777" w:rsidR="00FA69C6" w:rsidRPr="009B3F0A" w:rsidRDefault="00FA69C6" w:rsidP="001D4F6B">
      <w:pPr>
        <w:numPr>
          <w:ilvl w:val="0"/>
          <w:numId w:val="9"/>
        </w:numPr>
        <w:autoSpaceDE w:val="0"/>
        <w:autoSpaceDN w:val="0"/>
        <w:adjustRightInd w:val="0"/>
        <w:spacing w:line="276" w:lineRule="auto"/>
        <w:jc w:val="left"/>
        <w:rPr>
          <w:rFonts w:ascii="Candara" w:hAnsi="Candara"/>
          <w:b/>
          <w:bCs/>
          <w:sz w:val="19"/>
          <w:szCs w:val="19"/>
        </w:rPr>
      </w:pPr>
      <w:r w:rsidRPr="00F97363">
        <w:rPr>
          <w:rFonts w:ascii="Candara" w:hAnsi="Candara"/>
          <w:b/>
          <w:bCs/>
          <w:sz w:val="19"/>
          <w:szCs w:val="19"/>
        </w:rPr>
        <w:t>POSLOVNA SKRIVNOST</w:t>
      </w:r>
    </w:p>
    <w:p w14:paraId="198A4403" w14:textId="77777777" w:rsidR="00FA69C6" w:rsidRPr="00F97363" w:rsidRDefault="00FA69C6" w:rsidP="001D4F6B">
      <w:pPr>
        <w:pStyle w:val="pogodbaleni"/>
        <w:numPr>
          <w:ilvl w:val="0"/>
          <w:numId w:val="8"/>
        </w:numPr>
        <w:spacing w:before="180" w:line="276" w:lineRule="auto"/>
        <w:rPr>
          <w:rFonts w:ascii="Candara" w:hAnsi="Candara" w:cs="Arial"/>
          <w:bCs/>
          <w:sz w:val="19"/>
          <w:szCs w:val="19"/>
        </w:rPr>
      </w:pPr>
      <w:r w:rsidRPr="00F97363">
        <w:rPr>
          <w:rFonts w:ascii="Candara" w:hAnsi="Candara" w:cs="Arial"/>
          <w:bCs/>
          <w:sz w:val="19"/>
          <w:szCs w:val="19"/>
        </w:rPr>
        <w:t>člen</w:t>
      </w:r>
    </w:p>
    <w:p w14:paraId="685FE7C0" w14:textId="77777777" w:rsidR="00FA69C6" w:rsidRPr="003C2DCF" w:rsidRDefault="00FA69C6" w:rsidP="00FA69C6">
      <w:pPr>
        <w:widowControl w:val="0"/>
        <w:autoSpaceDE w:val="0"/>
        <w:autoSpaceDN w:val="0"/>
        <w:adjustRightInd w:val="0"/>
        <w:spacing w:line="276" w:lineRule="auto"/>
        <w:rPr>
          <w:rFonts w:ascii="Candara" w:hAnsi="Candara"/>
          <w:sz w:val="19"/>
          <w:szCs w:val="19"/>
        </w:rPr>
      </w:pPr>
      <w:r w:rsidRPr="00F97363">
        <w:rPr>
          <w:rFonts w:ascii="Candara" w:hAnsi="Candara"/>
          <w:sz w:val="19"/>
          <w:szCs w:val="19"/>
        </w:rPr>
        <w:t>Podatki iz te pogodbe, kot tudi dokumentacija, ki se nanaša na to pogodbo in njegovo izvajanje, razen podatkov, ki v skladu z veljavnimi predpisi štejejo za javne, se štejejo za poslovno skrivnost.</w:t>
      </w:r>
    </w:p>
    <w:p w14:paraId="424AA796" w14:textId="77777777" w:rsidR="00FA69C6" w:rsidRPr="00F97363" w:rsidRDefault="00FA69C6" w:rsidP="00FA69C6">
      <w:pPr>
        <w:widowControl w:val="0"/>
        <w:autoSpaceDE w:val="0"/>
        <w:autoSpaceDN w:val="0"/>
        <w:adjustRightInd w:val="0"/>
        <w:spacing w:line="276" w:lineRule="auto"/>
        <w:rPr>
          <w:rFonts w:ascii="Candara" w:hAnsi="Candara"/>
          <w:spacing w:val="-4"/>
          <w:sz w:val="19"/>
          <w:szCs w:val="19"/>
        </w:rPr>
      </w:pPr>
      <w:r w:rsidRPr="00F97363">
        <w:rPr>
          <w:rFonts w:ascii="Candara" w:hAnsi="Candara"/>
          <w:sz w:val="19"/>
          <w:szCs w:val="19"/>
        </w:rPr>
        <w:t>Vsa dokum</w:t>
      </w:r>
      <w:r>
        <w:rPr>
          <w:rFonts w:ascii="Candara" w:hAnsi="Candara"/>
          <w:sz w:val="19"/>
          <w:szCs w:val="19"/>
        </w:rPr>
        <w:t>entacija, ki jo izdela dobavitelj</w:t>
      </w:r>
      <w:r w:rsidRPr="00F97363">
        <w:rPr>
          <w:rFonts w:ascii="Candara" w:hAnsi="Candara"/>
          <w:sz w:val="19"/>
          <w:szCs w:val="19"/>
        </w:rPr>
        <w:t>, j</w:t>
      </w:r>
      <w:r>
        <w:rPr>
          <w:rFonts w:ascii="Candara" w:hAnsi="Candara"/>
          <w:sz w:val="19"/>
          <w:szCs w:val="19"/>
        </w:rPr>
        <w:t>e last naročnika in jo dobavitelj</w:t>
      </w:r>
      <w:r w:rsidRPr="00F97363">
        <w:rPr>
          <w:rFonts w:ascii="Candara" w:hAnsi="Candara"/>
          <w:sz w:val="19"/>
          <w:szCs w:val="19"/>
        </w:rPr>
        <w:t xml:space="preserve"> lahko preda tretji osebi le s soglasjem naročnika. </w:t>
      </w:r>
    </w:p>
    <w:p w14:paraId="450C027A" w14:textId="77777777" w:rsidR="00FA69C6" w:rsidRPr="003E408E" w:rsidRDefault="00FA69C6" w:rsidP="00FA69C6">
      <w:pPr>
        <w:widowControl w:val="0"/>
        <w:autoSpaceDE w:val="0"/>
        <w:autoSpaceDN w:val="0"/>
        <w:adjustRightInd w:val="0"/>
        <w:spacing w:line="276" w:lineRule="auto"/>
        <w:rPr>
          <w:rFonts w:ascii="Candara" w:hAnsi="Candara"/>
          <w:spacing w:val="-3"/>
          <w:sz w:val="14"/>
          <w:szCs w:val="14"/>
        </w:rPr>
      </w:pPr>
    </w:p>
    <w:p w14:paraId="78C7EC1E" w14:textId="77777777" w:rsidR="00FA69C6" w:rsidRPr="003E408E" w:rsidRDefault="00FA69C6" w:rsidP="00FA69C6">
      <w:pPr>
        <w:widowControl w:val="0"/>
        <w:autoSpaceDE w:val="0"/>
        <w:autoSpaceDN w:val="0"/>
        <w:adjustRightInd w:val="0"/>
        <w:spacing w:line="276" w:lineRule="auto"/>
        <w:rPr>
          <w:rFonts w:ascii="Candara" w:hAnsi="Candara"/>
          <w:spacing w:val="-3"/>
          <w:sz w:val="14"/>
          <w:szCs w:val="14"/>
        </w:rPr>
      </w:pPr>
    </w:p>
    <w:p w14:paraId="28BA2706" w14:textId="77777777"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sidRPr="00F97363">
        <w:rPr>
          <w:rFonts w:ascii="Candara" w:hAnsi="Candara"/>
          <w:b/>
          <w:bCs/>
          <w:sz w:val="19"/>
          <w:szCs w:val="19"/>
        </w:rPr>
        <w:t>PREDSTAVNIKI POGODBENIH STRANK IN KOMUNIKACIJA</w:t>
      </w:r>
    </w:p>
    <w:p w14:paraId="0877C8DB" w14:textId="77777777" w:rsidR="00FA69C6" w:rsidRPr="003E408E" w:rsidRDefault="00FA69C6" w:rsidP="00FA69C6">
      <w:pPr>
        <w:widowControl w:val="0"/>
        <w:autoSpaceDE w:val="0"/>
        <w:autoSpaceDN w:val="0"/>
        <w:adjustRightInd w:val="0"/>
        <w:spacing w:line="276" w:lineRule="auto"/>
        <w:rPr>
          <w:rFonts w:ascii="Candara" w:hAnsi="Candara"/>
          <w:spacing w:val="-3"/>
          <w:sz w:val="16"/>
          <w:szCs w:val="16"/>
        </w:rPr>
      </w:pPr>
    </w:p>
    <w:p w14:paraId="76612B75" w14:textId="77777777" w:rsidR="00FA69C6" w:rsidRPr="005D567B" w:rsidRDefault="00FA69C6" w:rsidP="001D4F6B">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08CD26A9" w14:textId="77777777" w:rsidR="00FA69C6" w:rsidRPr="005D567B" w:rsidRDefault="00FA69C6" w:rsidP="00FA69C6">
      <w:pPr>
        <w:autoSpaceDE w:val="0"/>
        <w:autoSpaceDN w:val="0"/>
        <w:adjustRightInd w:val="0"/>
        <w:spacing w:line="276" w:lineRule="auto"/>
        <w:jc w:val="left"/>
        <w:rPr>
          <w:rFonts w:ascii="Candara" w:eastAsia="Calibri" w:hAnsi="Candara" w:cs="ArialMT"/>
          <w:sz w:val="19"/>
          <w:szCs w:val="19"/>
          <w:lang w:eastAsia="en-GB"/>
        </w:rPr>
      </w:pPr>
      <w:r w:rsidRPr="005D567B">
        <w:rPr>
          <w:rFonts w:ascii="Candara" w:eastAsia="Calibri" w:hAnsi="Candara" w:cs="ArialMT"/>
          <w:sz w:val="19"/>
          <w:szCs w:val="19"/>
          <w:lang w:eastAsia="en-GB"/>
        </w:rPr>
        <w:t>Skrbnik pogodbe s strani naročnika je _____________, s st</w:t>
      </w:r>
      <w:r>
        <w:rPr>
          <w:rFonts w:ascii="Candara" w:eastAsia="Calibri" w:hAnsi="Candara" w:cs="ArialMT"/>
          <w:sz w:val="19"/>
          <w:szCs w:val="19"/>
          <w:lang w:eastAsia="en-GB"/>
        </w:rPr>
        <w:t>rani dobavitelja pa _________.</w:t>
      </w:r>
    </w:p>
    <w:p w14:paraId="4150DE50" w14:textId="77777777" w:rsidR="00FA69C6" w:rsidRPr="00BD6DF5" w:rsidRDefault="00FA69C6" w:rsidP="00FA69C6">
      <w:pPr>
        <w:autoSpaceDE w:val="0"/>
        <w:autoSpaceDN w:val="0"/>
        <w:adjustRightInd w:val="0"/>
        <w:spacing w:line="240" w:lineRule="auto"/>
        <w:jc w:val="left"/>
        <w:rPr>
          <w:rFonts w:ascii="Candara" w:eastAsia="Calibri" w:hAnsi="Candara" w:cs="ArialMT"/>
          <w:sz w:val="19"/>
          <w:szCs w:val="19"/>
          <w:lang w:eastAsia="en-GB"/>
        </w:rPr>
      </w:pPr>
      <w:r w:rsidRPr="00BD6DF5">
        <w:rPr>
          <w:rFonts w:ascii="Candara" w:eastAsia="Calibri" w:hAnsi="Candara" w:cs="ArialMT"/>
          <w:sz w:val="19"/>
          <w:szCs w:val="19"/>
          <w:lang w:eastAsia="en-GB"/>
        </w:rPr>
        <w:t>Za spremembo skrbnikov in pooblaščenih oseb te pogodbe, je dovolj pisno obvestilo ene stranke drugi</w:t>
      </w:r>
      <w:r>
        <w:rPr>
          <w:rFonts w:ascii="Candara" w:eastAsia="Calibri" w:hAnsi="Candara" w:cs="ArialMT"/>
          <w:sz w:val="19"/>
          <w:szCs w:val="19"/>
          <w:lang w:eastAsia="en-GB"/>
        </w:rPr>
        <w:t xml:space="preserve"> </w:t>
      </w:r>
      <w:r w:rsidRPr="00BD6DF5">
        <w:rPr>
          <w:rFonts w:ascii="Candara" w:eastAsia="Calibri" w:hAnsi="Candara" w:cs="ArialMT"/>
          <w:sz w:val="19"/>
          <w:szCs w:val="19"/>
          <w:lang w:eastAsia="en-GB"/>
        </w:rPr>
        <w:t>stranki.</w:t>
      </w:r>
    </w:p>
    <w:p w14:paraId="566D7063" w14:textId="77777777" w:rsidR="00FA69C6" w:rsidRPr="003E408E" w:rsidRDefault="00FA69C6" w:rsidP="00FA69C6">
      <w:pPr>
        <w:widowControl w:val="0"/>
        <w:autoSpaceDE w:val="0"/>
        <w:autoSpaceDN w:val="0"/>
        <w:adjustRightInd w:val="0"/>
        <w:spacing w:line="276" w:lineRule="auto"/>
        <w:rPr>
          <w:rFonts w:ascii="Candara" w:hAnsi="Candara"/>
          <w:spacing w:val="-3"/>
          <w:sz w:val="14"/>
          <w:szCs w:val="14"/>
        </w:rPr>
      </w:pPr>
    </w:p>
    <w:p w14:paraId="3F7D7130" w14:textId="77777777" w:rsidR="00FA69C6" w:rsidRPr="003E408E" w:rsidRDefault="00FA69C6" w:rsidP="00FA69C6">
      <w:pPr>
        <w:widowControl w:val="0"/>
        <w:autoSpaceDE w:val="0"/>
        <w:autoSpaceDN w:val="0"/>
        <w:adjustRightInd w:val="0"/>
        <w:spacing w:line="276" w:lineRule="auto"/>
        <w:rPr>
          <w:rFonts w:ascii="Candara" w:hAnsi="Candara"/>
          <w:spacing w:val="-3"/>
          <w:sz w:val="14"/>
          <w:szCs w:val="14"/>
        </w:rPr>
      </w:pPr>
    </w:p>
    <w:p w14:paraId="4A6C1581" w14:textId="77777777"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sidRPr="00F97363">
        <w:rPr>
          <w:rFonts w:ascii="Candara" w:hAnsi="Candara"/>
          <w:b/>
          <w:bCs/>
          <w:sz w:val="19"/>
          <w:szCs w:val="19"/>
        </w:rPr>
        <w:t>PROTIKORUPCIJSKA KLAVZULA</w:t>
      </w:r>
    </w:p>
    <w:p w14:paraId="2F81D240" w14:textId="77777777" w:rsidR="00FA69C6" w:rsidRPr="003E408E" w:rsidRDefault="00FA69C6" w:rsidP="00FA69C6">
      <w:pPr>
        <w:widowControl w:val="0"/>
        <w:autoSpaceDE w:val="0"/>
        <w:autoSpaceDN w:val="0"/>
        <w:adjustRightInd w:val="0"/>
        <w:spacing w:line="276" w:lineRule="auto"/>
        <w:rPr>
          <w:rFonts w:ascii="Candara" w:hAnsi="Candara"/>
          <w:spacing w:val="-3"/>
          <w:sz w:val="14"/>
          <w:szCs w:val="14"/>
        </w:rPr>
      </w:pPr>
    </w:p>
    <w:p w14:paraId="226BB9AB" w14:textId="77777777" w:rsidR="00FA69C6" w:rsidRPr="00F97363" w:rsidRDefault="00FA69C6" w:rsidP="001D4F6B">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19BE957D"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C503E22" w14:textId="77777777" w:rsidR="00FE7E26" w:rsidRDefault="00FE7E26" w:rsidP="00FA69C6">
      <w:pPr>
        <w:widowControl w:val="0"/>
        <w:autoSpaceDE w:val="0"/>
        <w:autoSpaceDN w:val="0"/>
        <w:adjustRightInd w:val="0"/>
        <w:spacing w:line="276" w:lineRule="auto"/>
        <w:rPr>
          <w:rFonts w:ascii="Candara" w:hAnsi="Candara"/>
          <w:spacing w:val="-3"/>
          <w:sz w:val="14"/>
          <w:szCs w:val="14"/>
        </w:rPr>
      </w:pPr>
    </w:p>
    <w:p w14:paraId="7D6C538C" w14:textId="77777777" w:rsidR="00FE7E26" w:rsidRPr="003E408E" w:rsidRDefault="00FE7E26" w:rsidP="00FA69C6">
      <w:pPr>
        <w:widowControl w:val="0"/>
        <w:autoSpaceDE w:val="0"/>
        <w:autoSpaceDN w:val="0"/>
        <w:adjustRightInd w:val="0"/>
        <w:spacing w:line="276" w:lineRule="auto"/>
        <w:rPr>
          <w:rFonts w:ascii="Candara" w:hAnsi="Candara"/>
          <w:spacing w:val="-3"/>
          <w:sz w:val="14"/>
          <w:szCs w:val="14"/>
        </w:rPr>
      </w:pPr>
    </w:p>
    <w:p w14:paraId="2AFE5177" w14:textId="6E65FF47" w:rsidR="00FA69C6" w:rsidRPr="00F97363" w:rsidRDefault="00EA5100" w:rsidP="001D4F6B">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RAZVEZNI POGOJ</w:t>
      </w:r>
    </w:p>
    <w:p w14:paraId="79881612" w14:textId="77777777" w:rsidR="00FA69C6" w:rsidRPr="003E408E" w:rsidRDefault="00FA69C6" w:rsidP="00FA69C6">
      <w:pPr>
        <w:widowControl w:val="0"/>
        <w:autoSpaceDE w:val="0"/>
        <w:autoSpaceDN w:val="0"/>
        <w:adjustRightInd w:val="0"/>
        <w:spacing w:line="276" w:lineRule="auto"/>
        <w:rPr>
          <w:rFonts w:ascii="Candara" w:hAnsi="Candara"/>
          <w:spacing w:val="-3"/>
          <w:sz w:val="14"/>
          <w:szCs w:val="14"/>
        </w:rPr>
      </w:pPr>
    </w:p>
    <w:p w14:paraId="74C3BA8E" w14:textId="77777777" w:rsidR="00FA69C6" w:rsidRPr="00F97363" w:rsidRDefault="00FA69C6" w:rsidP="001D4F6B">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3D937FC1" w14:textId="77777777" w:rsidR="00EA5100" w:rsidRPr="009A03BB" w:rsidRDefault="00EA5100" w:rsidP="00EA5100">
      <w:pPr>
        <w:spacing w:line="276" w:lineRule="auto"/>
        <w:rPr>
          <w:rFonts w:ascii="Candara" w:hAnsi="Candara"/>
          <w:sz w:val="19"/>
          <w:szCs w:val="19"/>
        </w:rPr>
      </w:pPr>
      <w:r w:rsidRPr="009A03BB">
        <w:rPr>
          <w:rFonts w:ascii="Candara" w:hAnsi="Candara"/>
          <w:sz w:val="19"/>
          <w:szCs w:val="19"/>
        </w:rPr>
        <w:t>Ta pogodba je sklenjena pod razveznim pogojem, ki se uresniči v primeru izpolnitve ene od naslednjih okoliščin:</w:t>
      </w:r>
    </w:p>
    <w:p w14:paraId="5E98D4DF" w14:textId="77777777" w:rsidR="00EA5100" w:rsidRPr="009A03BB" w:rsidRDefault="00EA5100" w:rsidP="001D4F6B">
      <w:pPr>
        <w:pStyle w:val="Odstavekseznama"/>
        <w:numPr>
          <w:ilvl w:val="0"/>
          <w:numId w:val="14"/>
        </w:numPr>
        <w:spacing w:line="276" w:lineRule="auto"/>
        <w:rPr>
          <w:rFonts w:ascii="Candara" w:hAnsi="Candara"/>
          <w:sz w:val="19"/>
          <w:szCs w:val="19"/>
        </w:rPr>
      </w:pPr>
      <w:r w:rsidRPr="009A03BB">
        <w:rPr>
          <w:rFonts w:ascii="Candara" w:hAnsi="Candara"/>
          <w:sz w:val="19"/>
          <w:szCs w:val="19"/>
        </w:rPr>
        <w:t xml:space="preserve">če bo naročnik seznanjen, da je sodišče s pravnomočno odločitvijo ugotovilo kršitev obveznosti delovne, </w:t>
      </w:r>
      <w:proofErr w:type="spellStart"/>
      <w:r w:rsidRPr="009A03BB">
        <w:rPr>
          <w:rFonts w:ascii="Candara" w:hAnsi="Candara"/>
          <w:sz w:val="19"/>
          <w:szCs w:val="19"/>
        </w:rPr>
        <w:t>okoljske</w:t>
      </w:r>
      <w:proofErr w:type="spellEnd"/>
      <w:r w:rsidRPr="009A03BB">
        <w:rPr>
          <w:rFonts w:ascii="Candara" w:hAnsi="Candara"/>
          <w:sz w:val="19"/>
          <w:szCs w:val="19"/>
        </w:rPr>
        <w:t xml:space="preserve"> ali socialne zakonodaje s strani dobavitelja ali podizvajalca ali </w:t>
      </w:r>
    </w:p>
    <w:p w14:paraId="282B4CF9" w14:textId="77777777" w:rsidR="00EA5100" w:rsidRPr="009A03BB" w:rsidRDefault="00EA5100" w:rsidP="001D4F6B">
      <w:pPr>
        <w:pStyle w:val="Odstavekseznama"/>
        <w:numPr>
          <w:ilvl w:val="0"/>
          <w:numId w:val="14"/>
        </w:numPr>
        <w:spacing w:line="276" w:lineRule="auto"/>
        <w:rPr>
          <w:rFonts w:ascii="Candara" w:hAnsi="Candara"/>
          <w:sz w:val="19"/>
          <w:szCs w:val="19"/>
        </w:rPr>
      </w:pPr>
      <w:r w:rsidRPr="009A03BB">
        <w:rPr>
          <w:rFonts w:ascii="Candara" w:hAnsi="Candara"/>
          <w:sz w:val="19"/>
          <w:szCs w:val="19"/>
        </w:rPr>
        <w:t>če bo naročnik seznanjen, da je pristojni državni organ pri dobavitelju ali podizvajalcu v času izvajanja pogodbe ugotovil najmanj dve kršitvi v zvezi s:</w:t>
      </w:r>
    </w:p>
    <w:p w14:paraId="2034BDC2" w14:textId="77777777" w:rsidR="00EA5100" w:rsidRPr="009A03BB" w:rsidRDefault="00EA5100" w:rsidP="001D4F6B">
      <w:pPr>
        <w:pStyle w:val="Odstavekseznama"/>
        <w:numPr>
          <w:ilvl w:val="0"/>
          <w:numId w:val="15"/>
        </w:numPr>
        <w:spacing w:line="276" w:lineRule="auto"/>
        <w:rPr>
          <w:rFonts w:ascii="Candara" w:hAnsi="Candara"/>
          <w:sz w:val="19"/>
          <w:szCs w:val="19"/>
        </w:rPr>
      </w:pPr>
      <w:r w:rsidRPr="009A03BB">
        <w:rPr>
          <w:rFonts w:ascii="Candara" w:hAnsi="Candara"/>
          <w:sz w:val="19"/>
          <w:szCs w:val="19"/>
        </w:rPr>
        <w:t xml:space="preserve">plačilom za delo, </w:t>
      </w:r>
    </w:p>
    <w:p w14:paraId="22607207" w14:textId="77777777" w:rsidR="00EA5100" w:rsidRPr="009A03BB" w:rsidRDefault="00EA5100" w:rsidP="001D4F6B">
      <w:pPr>
        <w:pStyle w:val="Odstavekseznama"/>
        <w:numPr>
          <w:ilvl w:val="0"/>
          <w:numId w:val="15"/>
        </w:numPr>
        <w:spacing w:line="276" w:lineRule="auto"/>
        <w:rPr>
          <w:rFonts w:ascii="Candara" w:hAnsi="Candara"/>
          <w:sz w:val="19"/>
          <w:szCs w:val="19"/>
        </w:rPr>
      </w:pPr>
      <w:r w:rsidRPr="009A03BB">
        <w:rPr>
          <w:rFonts w:ascii="Candara" w:hAnsi="Candara"/>
          <w:sz w:val="19"/>
          <w:szCs w:val="19"/>
        </w:rPr>
        <w:t xml:space="preserve">delovnim časom, </w:t>
      </w:r>
    </w:p>
    <w:p w14:paraId="69033302" w14:textId="77777777" w:rsidR="00EA5100" w:rsidRPr="009A03BB" w:rsidRDefault="00EA5100" w:rsidP="001D4F6B">
      <w:pPr>
        <w:pStyle w:val="Odstavekseznama"/>
        <w:numPr>
          <w:ilvl w:val="0"/>
          <w:numId w:val="15"/>
        </w:numPr>
        <w:spacing w:line="276" w:lineRule="auto"/>
        <w:rPr>
          <w:rFonts w:ascii="Candara" w:hAnsi="Candara"/>
          <w:sz w:val="19"/>
          <w:szCs w:val="19"/>
        </w:rPr>
      </w:pPr>
      <w:r w:rsidRPr="009A03BB">
        <w:rPr>
          <w:rFonts w:ascii="Candara" w:hAnsi="Candara"/>
          <w:sz w:val="19"/>
          <w:szCs w:val="19"/>
        </w:rPr>
        <w:t xml:space="preserve">počitki, </w:t>
      </w:r>
    </w:p>
    <w:p w14:paraId="3AC8C3F8" w14:textId="77777777" w:rsidR="00EA5100" w:rsidRPr="009A03BB" w:rsidRDefault="00EA5100" w:rsidP="001D4F6B">
      <w:pPr>
        <w:pStyle w:val="Odstavekseznama"/>
        <w:numPr>
          <w:ilvl w:val="0"/>
          <w:numId w:val="15"/>
        </w:numPr>
        <w:spacing w:line="276" w:lineRule="auto"/>
        <w:rPr>
          <w:rFonts w:ascii="Candara" w:hAnsi="Candara"/>
          <w:sz w:val="19"/>
          <w:szCs w:val="19"/>
        </w:rPr>
      </w:pPr>
      <w:r w:rsidRPr="009A03BB">
        <w:rPr>
          <w:rFonts w:ascii="Candara" w:hAnsi="Candara"/>
          <w:sz w:val="19"/>
          <w:szCs w:val="19"/>
        </w:rPr>
        <w:t>opravljanjem dela na podlagi pogodb civilnega prava kljub obstoju elementov delovnega razmerja ali v zvezi z zaposlovanjem na črno</w:t>
      </w:r>
    </w:p>
    <w:p w14:paraId="4312DEAE" w14:textId="77777777" w:rsidR="00EA5100" w:rsidRPr="009A03BB" w:rsidRDefault="00EA5100" w:rsidP="00EA5100">
      <w:pPr>
        <w:spacing w:line="276" w:lineRule="auto"/>
        <w:ind w:left="360"/>
        <w:rPr>
          <w:rFonts w:ascii="Candara" w:hAnsi="Candara"/>
          <w:sz w:val="19"/>
          <w:szCs w:val="19"/>
        </w:rPr>
      </w:pPr>
      <w:r w:rsidRPr="009A03BB">
        <w:rPr>
          <w:rFonts w:ascii="Candara" w:hAnsi="Candara"/>
          <w:sz w:val="19"/>
          <w:szCs w:val="19"/>
        </w:rPr>
        <w:t xml:space="preserve">in za kateri mu je bila s pravnomočno odločitvijo ali več pravnomočnimi odločitvami izrečena globa za prekršek, </w:t>
      </w:r>
    </w:p>
    <w:p w14:paraId="45F58E08" w14:textId="77777777" w:rsidR="00EA5100" w:rsidRPr="009A03BB" w:rsidRDefault="00EA5100" w:rsidP="00EA5100">
      <w:pPr>
        <w:spacing w:line="276" w:lineRule="auto"/>
        <w:rPr>
          <w:rFonts w:ascii="Candara" w:hAnsi="Candara"/>
          <w:sz w:val="19"/>
          <w:szCs w:val="19"/>
        </w:rPr>
      </w:pPr>
      <w:r w:rsidRPr="009A03BB">
        <w:rPr>
          <w:rFonts w:ascii="Candara" w:hAnsi="Candara"/>
          <w:sz w:val="19"/>
          <w:szCs w:val="19"/>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9A03BB">
        <w:rPr>
          <w:rFonts w:ascii="Candara" w:hAnsi="Candara"/>
          <w:iCs/>
          <w:sz w:val="19"/>
          <w:szCs w:val="19"/>
        </w:rPr>
        <w:t>skladu s 94. členom ZJN-3</w:t>
      </w:r>
      <w:r w:rsidRPr="009A03BB">
        <w:rPr>
          <w:rFonts w:ascii="Candara" w:hAnsi="Candara"/>
          <w:sz w:val="19"/>
          <w:szCs w:val="19"/>
        </w:rPr>
        <w:t xml:space="preserve"> in določili te pogodbe v roku 30 dni od seznanitve s kršitvijo. </w:t>
      </w:r>
    </w:p>
    <w:p w14:paraId="7856940E" w14:textId="77777777" w:rsidR="00EA5100" w:rsidRPr="009A03BB" w:rsidRDefault="00EA5100" w:rsidP="00EA5100">
      <w:pPr>
        <w:spacing w:line="276" w:lineRule="auto"/>
        <w:ind w:left="709" w:hanging="567"/>
        <w:rPr>
          <w:rFonts w:ascii="Candara" w:hAnsi="Candara"/>
          <w:sz w:val="19"/>
          <w:szCs w:val="19"/>
        </w:rPr>
      </w:pPr>
    </w:p>
    <w:p w14:paraId="7EC6878B" w14:textId="397D65E9" w:rsidR="00FA69C6" w:rsidRPr="00EA5100" w:rsidRDefault="00EA5100" w:rsidP="00EA5100">
      <w:pPr>
        <w:spacing w:line="276" w:lineRule="auto"/>
        <w:rPr>
          <w:rFonts w:ascii="Candara" w:hAnsi="Candara"/>
          <w:sz w:val="19"/>
          <w:szCs w:val="19"/>
        </w:rPr>
      </w:pPr>
      <w:r w:rsidRPr="009A03BB">
        <w:rPr>
          <w:rFonts w:ascii="Candara" w:hAnsi="Candara"/>
          <w:sz w:val="19"/>
          <w:szCs w:val="19"/>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214ADD87" w14:textId="77777777" w:rsidR="00FA69C6" w:rsidRDefault="00FA69C6" w:rsidP="00FA69C6">
      <w:pPr>
        <w:widowControl w:val="0"/>
        <w:autoSpaceDE w:val="0"/>
        <w:autoSpaceDN w:val="0"/>
        <w:adjustRightInd w:val="0"/>
        <w:spacing w:line="276" w:lineRule="auto"/>
        <w:rPr>
          <w:rFonts w:ascii="Candara" w:hAnsi="Candara"/>
          <w:spacing w:val="-3"/>
          <w:sz w:val="14"/>
          <w:szCs w:val="14"/>
        </w:rPr>
      </w:pPr>
    </w:p>
    <w:p w14:paraId="1ABB66CD" w14:textId="77777777" w:rsidR="00EA5100" w:rsidRPr="003E408E" w:rsidRDefault="00EA5100" w:rsidP="00FA69C6">
      <w:pPr>
        <w:widowControl w:val="0"/>
        <w:autoSpaceDE w:val="0"/>
        <w:autoSpaceDN w:val="0"/>
        <w:adjustRightInd w:val="0"/>
        <w:spacing w:line="276" w:lineRule="auto"/>
        <w:rPr>
          <w:rFonts w:ascii="Candara" w:hAnsi="Candara"/>
          <w:spacing w:val="-3"/>
          <w:sz w:val="14"/>
          <w:szCs w:val="14"/>
        </w:rPr>
      </w:pPr>
    </w:p>
    <w:p w14:paraId="50214B99" w14:textId="77777777"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sidRPr="00F97363">
        <w:rPr>
          <w:rFonts w:ascii="Candara" w:hAnsi="Candara"/>
          <w:b/>
          <w:bCs/>
          <w:sz w:val="19"/>
          <w:szCs w:val="19"/>
        </w:rPr>
        <w:t>REŠEVANJE SPOROV</w:t>
      </w:r>
    </w:p>
    <w:p w14:paraId="285E1855" w14:textId="77777777" w:rsidR="00FA69C6" w:rsidRPr="003E408E" w:rsidRDefault="00FA69C6" w:rsidP="00FA69C6">
      <w:pPr>
        <w:widowControl w:val="0"/>
        <w:autoSpaceDE w:val="0"/>
        <w:autoSpaceDN w:val="0"/>
        <w:adjustRightInd w:val="0"/>
        <w:spacing w:line="276" w:lineRule="auto"/>
        <w:rPr>
          <w:rFonts w:ascii="Candara" w:hAnsi="Candara"/>
          <w:spacing w:val="-3"/>
          <w:sz w:val="14"/>
          <w:szCs w:val="14"/>
        </w:rPr>
      </w:pPr>
    </w:p>
    <w:p w14:paraId="3CD82FFF" w14:textId="77777777" w:rsidR="00FA69C6" w:rsidRPr="00F97363" w:rsidRDefault="00FA69C6" w:rsidP="001D4F6B">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4CB62F8A"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Morebitne spore, ki bi nastali v zvezi z izvajanjem te pogodbe, bodo stranke skušale rešiti sporazumno. Če spornega vprašanja ne bo možno rešiti sporazumno, lahko vsaka pogodbena stranka sproži spor pri krajevno in stvarno pristojnem sodišču.</w:t>
      </w:r>
    </w:p>
    <w:p w14:paraId="044A9C2D" w14:textId="77777777" w:rsidR="00FA69C6" w:rsidRPr="003E408E" w:rsidRDefault="00FA69C6" w:rsidP="00FA69C6">
      <w:pPr>
        <w:widowControl w:val="0"/>
        <w:autoSpaceDE w:val="0"/>
        <w:autoSpaceDN w:val="0"/>
        <w:adjustRightInd w:val="0"/>
        <w:spacing w:line="276" w:lineRule="auto"/>
        <w:rPr>
          <w:rFonts w:ascii="Candara" w:hAnsi="Candara"/>
          <w:spacing w:val="-3"/>
          <w:sz w:val="14"/>
          <w:szCs w:val="14"/>
        </w:rPr>
      </w:pPr>
    </w:p>
    <w:p w14:paraId="3D56120F" w14:textId="77777777" w:rsidR="00FA69C6" w:rsidRPr="003E408E" w:rsidRDefault="00FA69C6" w:rsidP="00FA69C6">
      <w:pPr>
        <w:widowControl w:val="0"/>
        <w:autoSpaceDE w:val="0"/>
        <w:autoSpaceDN w:val="0"/>
        <w:adjustRightInd w:val="0"/>
        <w:spacing w:line="276" w:lineRule="auto"/>
        <w:rPr>
          <w:rFonts w:ascii="Candara" w:hAnsi="Candara"/>
          <w:spacing w:val="-3"/>
          <w:sz w:val="14"/>
          <w:szCs w:val="14"/>
        </w:rPr>
      </w:pPr>
    </w:p>
    <w:p w14:paraId="29FFADA1" w14:textId="77777777"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sidRPr="00F97363">
        <w:rPr>
          <w:rFonts w:ascii="Candara" w:hAnsi="Candara"/>
          <w:b/>
          <w:bCs/>
          <w:sz w:val="19"/>
          <w:szCs w:val="19"/>
        </w:rPr>
        <w:t>KONČNE DOLOČBE</w:t>
      </w:r>
    </w:p>
    <w:p w14:paraId="50B4CDB5" w14:textId="77777777" w:rsidR="00FA69C6" w:rsidRPr="003E408E" w:rsidRDefault="00FA69C6" w:rsidP="00FA69C6">
      <w:pPr>
        <w:widowControl w:val="0"/>
        <w:autoSpaceDE w:val="0"/>
        <w:autoSpaceDN w:val="0"/>
        <w:adjustRightInd w:val="0"/>
        <w:spacing w:line="276" w:lineRule="auto"/>
        <w:rPr>
          <w:rFonts w:ascii="Candara" w:hAnsi="Candara"/>
          <w:spacing w:val="-3"/>
          <w:sz w:val="14"/>
          <w:szCs w:val="14"/>
        </w:rPr>
      </w:pPr>
    </w:p>
    <w:p w14:paraId="434478E3" w14:textId="77777777" w:rsidR="00FA69C6" w:rsidRPr="00F97363" w:rsidRDefault="00FA69C6" w:rsidP="001D4F6B">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34DE7807" w14:textId="77777777" w:rsidR="00FA69C6" w:rsidRPr="00F97363" w:rsidRDefault="00FA69C6" w:rsidP="00FA69C6">
      <w:pPr>
        <w:spacing w:line="276" w:lineRule="auto"/>
        <w:rPr>
          <w:rFonts w:ascii="Candara" w:hAnsi="Candara"/>
          <w:sz w:val="19"/>
          <w:szCs w:val="19"/>
        </w:rPr>
      </w:pPr>
      <w:r>
        <w:rPr>
          <w:rFonts w:ascii="Candara" w:hAnsi="Candara"/>
          <w:sz w:val="19"/>
          <w:szCs w:val="19"/>
        </w:rPr>
        <w:t>Dobavitelj</w:t>
      </w:r>
      <w:r w:rsidRPr="00F97363">
        <w:rPr>
          <w:rFonts w:ascii="Candara" w:hAnsi="Candara"/>
          <w:sz w:val="19"/>
          <w:szCs w:val="19"/>
        </w:rPr>
        <w:t xml:space="preserve"> ne more prenesti nobene svoje pogodbene obveznosti na tretjo osebo, razen če za to dobi pisno soglasje naročnika.</w:t>
      </w:r>
    </w:p>
    <w:p w14:paraId="55AF7D08" w14:textId="77777777" w:rsidR="00FA69C6" w:rsidRPr="003E408E" w:rsidRDefault="00FA69C6" w:rsidP="00FA69C6">
      <w:pPr>
        <w:spacing w:line="276" w:lineRule="auto"/>
        <w:rPr>
          <w:rFonts w:ascii="Candara" w:hAnsi="Candara"/>
          <w:sz w:val="14"/>
          <w:szCs w:val="14"/>
        </w:rPr>
      </w:pPr>
    </w:p>
    <w:p w14:paraId="485C899A" w14:textId="77777777" w:rsidR="00FA69C6" w:rsidRPr="00BD6DF5" w:rsidRDefault="00FA69C6" w:rsidP="00FA69C6">
      <w:pPr>
        <w:autoSpaceDE w:val="0"/>
        <w:autoSpaceDN w:val="0"/>
        <w:adjustRightInd w:val="0"/>
        <w:spacing w:line="276" w:lineRule="auto"/>
        <w:rPr>
          <w:rFonts w:ascii="Candara" w:eastAsia="Calibri" w:hAnsi="Candara" w:cs="ArialMT"/>
          <w:sz w:val="19"/>
          <w:szCs w:val="19"/>
          <w:lang w:eastAsia="en-GB"/>
        </w:rPr>
      </w:pPr>
      <w:r w:rsidRPr="00BD6DF5">
        <w:rPr>
          <w:rFonts w:ascii="Candara" w:eastAsia="Calibri" w:hAnsi="Candara" w:cs="ArialMT"/>
          <w:sz w:val="19"/>
          <w:szCs w:val="19"/>
          <w:lang w:eastAsia="en-GB"/>
        </w:rPr>
        <w:t>V primeru, če med realizacijo te pogodbe nastanejo spremembe v statusu dobavitelja, se obveznosti</w:t>
      </w:r>
      <w:r>
        <w:rPr>
          <w:rFonts w:ascii="Candara" w:eastAsia="Calibri" w:hAnsi="Candara" w:cs="ArialMT"/>
          <w:sz w:val="19"/>
          <w:szCs w:val="19"/>
          <w:lang w:eastAsia="en-GB"/>
        </w:rPr>
        <w:t xml:space="preserve"> </w:t>
      </w:r>
      <w:r w:rsidRPr="00BD6DF5">
        <w:rPr>
          <w:rFonts w:ascii="Candara" w:eastAsia="Calibri" w:hAnsi="Candara" w:cs="ArialMT"/>
          <w:sz w:val="19"/>
          <w:szCs w:val="19"/>
          <w:lang w:eastAsia="en-GB"/>
        </w:rPr>
        <w:t>iz te pogodbe prenesejo na njegove pravne naslednike.</w:t>
      </w:r>
    </w:p>
    <w:p w14:paraId="2117AFCA" w14:textId="77777777" w:rsidR="00FA69C6" w:rsidRPr="00F97363" w:rsidRDefault="00FA69C6" w:rsidP="001D4F6B">
      <w:pPr>
        <w:pStyle w:val="pogodbaleni"/>
        <w:numPr>
          <w:ilvl w:val="0"/>
          <w:numId w:val="8"/>
        </w:numPr>
        <w:spacing w:before="180" w:line="240" w:lineRule="auto"/>
        <w:rPr>
          <w:rFonts w:ascii="Candara" w:hAnsi="Candara" w:cs="Arial"/>
          <w:bCs/>
          <w:sz w:val="19"/>
          <w:szCs w:val="19"/>
        </w:rPr>
      </w:pPr>
      <w:r w:rsidRPr="00F97363">
        <w:rPr>
          <w:rFonts w:ascii="Candara" w:hAnsi="Candara" w:cs="Arial"/>
          <w:bCs/>
          <w:sz w:val="19"/>
          <w:szCs w:val="19"/>
        </w:rPr>
        <w:t>člen</w:t>
      </w:r>
    </w:p>
    <w:p w14:paraId="59FF389C" w14:textId="61149C69" w:rsidR="00EA5100" w:rsidRDefault="00EA5100" w:rsidP="004F381A">
      <w:pPr>
        <w:autoSpaceDE w:val="0"/>
        <w:autoSpaceDN w:val="0"/>
        <w:adjustRightInd w:val="0"/>
        <w:spacing w:line="276" w:lineRule="auto"/>
        <w:rPr>
          <w:rFonts w:ascii="Candara" w:eastAsia="Calibri" w:hAnsi="Candara" w:cs="ArialMT"/>
          <w:sz w:val="19"/>
          <w:szCs w:val="19"/>
          <w:lang w:eastAsia="en-GB"/>
        </w:rPr>
      </w:pPr>
      <w:r>
        <w:rPr>
          <w:rFonts w:ascii="Candara" w:eastAsia="Calibri" w:hAnsi="Candara" w:cs="ArialMT"/>
          <w:sz w:val="19"/>
          <w:szCs w:val="19"/>
          <w:lang w:eastAsia="en-GB"/>
        </w:rPr>
        <w:t xml:space="preserve">Za to pogodbo in vsa pogodbena ter ne/pogodbena razmerja na podlagi ali v zvezi s to pogodbo velja pravo Republike Slovenije. </w:t>
      </w:r>
    </w:p>
    <w:p w14:paraId="2158A73D" w14:textId="089CC03F" w:rsidR="00EA5100" w:rsidRDefault="00EA5100" w:rsidP="004F381A">
      <w:pPr>
        <w:autoSpaceDE w:val="0"/>
        <w:autoSpaceDN w:val="0"/>
        <w:adjustRightInd w:val="0"/>
        <w:spacing w:line="276" w:lineRule="auto"/>
        <w:rPr>
          <w:rFonts w:ascii="Candara" w:eastAsia="Calibri" w:hAnsi="Candara" w:cs="ArialMT"/>
          <w:sz w:val="19"/>
          <w:szCs w:val="19"/>
          <w:lang w:eastAsia="en-GB"/>
        </w:rPr>
      </w:pPr>
      <w:r>
        <w:rPr>
          <w:rFonts w:ascii="Candara" w:eastAsia="Calibri" w:hAnsi="Candara" w:cs="ArialMT"/>
          <w:sz w:val="19"/>
          <w:szCs w:val="19"/>
          <w:lang w:eastAsia="en-GB"/>
        </w:rPr>
        <w:t>Stranki sta dolžni opustiti vsako dejanje, ki bi nasprotovalo izvrševanju te pogodbe.</w:t>
      </w:r>
    </w:p>
    <w:p w14:paraId="32C2EB9E" w14:textId="77777777" w:rsidR="00EA5100" w:rsidRDefault="00EA5100" w:rsidP="00EA5100">
      <w:pPr>
        <w:spacing w:line="276" w:lineRule="auto"/>
        <w:rPr>
          <w:rFonts w:ascii="Candara" w:hAnsi="Candara"/>
          <w:sz w:val="19"/>
          <w:szCs w:val="19"/>
        </w:rPr>
      </w:pPr>
    </w:p>
    <w:p w14:paraId="78A6D193" w14:textId="2DF4624B" w:rsidR="00EA5100" w:rsidRPr="00F97363" w:rsidRDefault="00EA5100" w:rsidP="00EA5100">
      <w:pPr>
        <w:spacing w:line="276" w:lineRule="auto"/>
        <w:rPr>
          <w:rFonts w:ascii="Candara" w:hAnsi="Candara"/>
          <w:sz w:val="19"/>
          <w:szCs w:val="19"/>
        </w:rPr>
      </w:pPr>
      <w:r>
        <w:rPr>
          <w:rFonts w:ascii="Candara" w:hAnsi="Candara"/>
          <w:sz w:val="19"/>
          <w:szCs w:val="19"/>
        </w:rPr>
        <w:t>V primeru, da katero od določil</w:t>
      </w:r>
      <w:r w:rsidRPr="00F97363">
        <w:rPr>
          <w:rFonts w:ascii="Candara" w:hAnsi="Candara"/>
          <w:sz w:val="19"/>
          <w:szCs w:val="19"/>
        </w:rPr>
        <w:t xml:space="preserve"> te pogodbe je ali postane </w:t>
      </w:r>
      <w:r>
        <w:rPr>
          <w:rFonts w:ascii="Candara" w:hAnsi="Candara"/>
          <w:sz w:val="19"/>
          <w:szCs w:val="19"/>
        </w:rPr>
        <w:t>nezakonito, neveljavno ali neizvršljivo v katerem koli delu po katerikoli zakonodaji ali v katerikoli pristojnosti</w:t>
      </w:r>
      <w:r w:rsidRPr="00F97363">
        <w:rPr>
          <w:rFonts w:ascii="Candara" w:hAnsi="Candara"/>
          <w:sz w:val="19"/>
          <w:szCs w:val="19"/>
        </w:rPr>
        <w:t xml:space="preserve">, to ne vpliva na </w:t>
      </w:r>
      <w:r>
        <w:rPr>
          <w:rFonts w:ascii="Candara" w:hAnsi="Candara"/>
          <w:sz w:val="19"/>
          <w:szCs w:val="19"/>
        </w:rPr>
        <w:t>zakonitost, veljavnost in izvršljivost ostalih določil, niti ne vpliva ali omejuje zakonitosti, veljavnosti in izvršljivosti predmetnega določila v drugih pristojnostih</w:t>
      </w:r>
      <w:r w:rsidRPr="00F97363">
        <w:rPr>
          <w:rFonts w:ascii="Candara" w:hAnsi="Candara"/>
          <w:sz w:val="19"/>
          <w:szCs w:val="19"/>
        </w:rPr>
        <w:t xml:space="preserve">. </w:t>
      </w:r>
      <w:r w:rsidR="00F63019">
        <w:rPr>
          <w:rFonts w:ascii="Candara" w:hAnsi="Candara"/>
          <w:sz w:val="19"/>
          <w:szCs w:val="19"/>
        </w:rPr>
        <w:t xml:space="preserve">Tako določilo se v obsegu nezakonitosti, neveljavnosti oziroma neizvršljivosti nadomesti z določilom, ki po namenu in učinku najbolj  ustreza volji pogodbenih strank. </w:t>
      </w:r>
    </w:p>
    <w:p w14:paraId="6EC14C65" w14:textId="77777777" w:rsidR="00EA5100" w:rsidRDefault="00EA5100" w:rsidP="004F381A">
      <w:pPr>
        <w:autoSpaceDE w:val="0"/>
        <w:autoSpaceDN w:val="0"/>
        <w:adjustRightInd w:val="0"/>
        <w:spacing w:line="276" w:lineRule="auto"/>
        <w:rPr>
          <w:rFonts w:ascii="Candara" w:eastAsia="Calibri" w:hAnsi="Candara" w:cs="ArialMT"/>
          <w:sz w:val="19"/>
          <w:szCs w:val="19"/>
          <w:lang w:eastAsia="en-GB"/>
        </w:rPr>
      </w:pPr>
    </w:p>
    <w:p w14:paraId="6664C610" w14:textId="7D1871F6" w:rsidR="00FA69C6" w:rsidRPr="004F381A" w:rsidRDefault="00F63019" w:rsidP="004F381A">
      <w:pPr>
        <w:autoSpaceDE w:val="0"/>
        <w:autoSpaceDN w:val="0"/>
        <w:adjustRightInd w:val="0"/>
        <w:spacing w:line="276" w:lineRule="auto"/>
        <w:rPr>
          <w:rFonts w:ascii="Candara" w:eastAsia="Calibri" w:hAnsi="Candara" w:cs="ArialMT"/>
          <w:sz w:val="19"/>
          <w:szCs w:val="19"/>
          <w:lang w:eastAsia="en-GB"/>
        </w:rPr>
      </w:pPr>
      <w:r>
        <w:rPr>
          <w:rFonts w:ascii="Candara" w:eastAsia="Calibri" w:hAnsi="Candara" w:cs="ArialMT"/>
          <w:sz w:val="19"/>
          <w:szCs w:val="19"/>
          <w:lang w:eastAsia="en-GB"/>
        </w:rPr>
        <w:t>Vse kar ni opredeljeno v tej pogodbi, bosta p</w:t>
      </w:r>
      <w:r w:rsidR="00FA69C6" w:rsidRPr="00BD6DF5">
        <w:rPr>
          <w:rFonts w:ascii="Candara" w:eastAsia="Calibri" w:hAnsi="Candara" w:cs="ArialMT"/>
          <w:sz w:val="19"/>
          <w:szCs w:val="19"/>
          <w:lang w:eastAsia="en-GB"/>
        </w:rPr>
        <w:t xml:space="preserve">ogodbeni stranki </w:t>
      </w:r>
      <w:r>
        <w:rPr>
          <w:rFonts w:ascii="Candara" w:eastAsia="Calibri" w:hAnsi="Candara" w:cs="ArialMT"/>
          <w:sz w:val="19"/>
          <w:szCs w:val="19"/>
          <w:lang w:eastAsia="en-GB"/>
        </w:rPr>
        <w:t>urejali v skladu z dobrimi poslovnimi običaji ter v skladu z Obligacijskim zakonikom</w:t>
      </w:r>
      <w:r w:rsidR="00FA69C6" w:rsidRPr="00BD6DF5">
        <w:rPr>
          <w:rFonts w:ascii="Candara" w:hAnsi="Candara"/>
          <w:sz w:val="19"/>
          <w:szCs w:val="19"/>
        </w:rPr>
        <w:t>.</w:t>
      </w:r>
    </w:p>
    <w:p w14:paraId="430F396A" w14:textId="77777777" w:rsidR="00FA69C6" w:rsidRPr="00F97363" w:rsidRDefault="00FA69C6" w:rsidP="001D4F6B">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3C1AD9F8" w14:textId="2DD8D3F1" w:rsidR="00FA69C6" w:rsidRDefault="00FA69C6" w:rsidP="00F63019">
      <w:pPr>
        <w:autoSpaceDE w:val="0"/>
        <w:autoSpaceDN w:val="0"/>
        <w:adjustRightInd w:val="0"/>
        <w:spacing w:line="276" w:lineRule="auto"/>
        <w:rPr>
          <w:rFonts w:ascii="Candara" w:eastAsia="Calibri" w:hAnsi="Candara" w:cs="ArialMT"/>
          <w:sz w:val="19"/>
          <w:szCs w:val="19"/>
          <w:lang w:eastAsia="en-GB"/>
        </w:rPr>
      </w:pPr>
      <w:r w:rsidRPr="00BD6DF5">
        <w:rPr>
          <w:rFonts w:ascii="Candara" w:eastAsia="Calibri" w:hAnsi="Candara" w:cs="ArialMT"/>
          <w:sz w:val="19"/>
          <w:szCs w:val="19"/>
          <w:lang w:eastAsia="en-GB"/>
        </w:rPr>
        <w:t>Vsaka pogodbena stranka lahko predlaga spremembe in dopolnitve k tej pogodbi, ki so veljavne, le če</w:t>
      </w:r>
      <w:r>
        <w:rPr>
          <w:rFonts w:ascii="Candara" w:eastAsia="Calibri" w:hAnsi="Candara" w:cs="ArialMT"/>
          <w:sz w:val="19"/>
          <w:szCs w:val="19"/>
          <w:lang w:eastAsia="en-GB"/>
        </w:rPr>
        <w:t xml:space="preserve"> </w:t>
      </w:r>
      <w:r w:rsidRPr="00BD6DF5">
        <w:rPr>
          <w:rFonts w:ascii="Candara" w:eastAsia="Calibri" w:hAnsi="Candara" w:cs="ArialMT"/>
          <w:sz w:val="19"/>
          <w:szCs w:val="19"/>
          <w:lang w:eastAsia="en-GB"/>
        </w:rPr>
        <w:t>so sklenjene v pisni obliki, kot aneks k tej pogodbi.</w:t>
      </w:r>
    </w:p>
    <w:p w14:paraId="1D7AF3F1" w14:textId="77777777" w:rsidR="0085549B" w:rsidRPr="00F63019" w:rsidRDefault="0085549B" w:rsidP="00F63019">
      <w:pPr>
        <w:autoSpaceDE w:val="0"/>
        <w:autoSpaceDN w:val="0"/>
        <w:adjustRightInd w:val="0"/>
        <w:spacing w:line="276" w:lineRule="auto"/>
        <w:rPr>
          <w:rFonts w:ascii="Candara" w:eastAsia="Calibri" w:hAnsi="Candara" w:cs="ArialMT"/>
          <w:sz w:val="19"/>
          <w:szCs w:val="19"/>
          <w:lang w:eastAsia="en-GB"/>
        </w:rPr>
      </w:pPr>
    </w:p>
    <w:p w14:paraId="6D28E4EB" w14:textId="77777777" w:rsidR="00FA69C6" w:rsidRPr="00F97363" w:rsidRDefault="00FA69C6" w:rsidP="001D4F6B">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54E305CE" w14:textId="77777777" w:rsidR="00FA69C6" w:rsidRPr="00F97363" w:rsidRDefault="00FA69C6" w:rsidP="00FA69C6">
      <w:pPr>
        <w:spacing w:line="276" w:lineRule="auto"/>
        <w:rPr>
          <w:rFonts w:ascii="Candara" w:hAnsi="Candara"/>
          <w:sz w:val="19"/>
          <w:szCs w:val="19"/>
        </w:rPr>
      </w:pPr>
      <w:r w:rsidRPr="00280A54">
        <w:rPr>
          <w:rFonts w:ascii="Candara" w:hAnsi="Candara"/>
          <w:sz w:val="19"/>
          <w:szCs w:val="19"/>
        </w:rPr>
        <w:t>Pogodba je sklenjena in postane veljavna, ko jo podpišeta obe pogodbeni stranki in ko naročnik prejme zahtevano zavarovanje za dobro izvedbo pogodbenih obveznosti.</w:t>
      </w:r>
    </w:p>
    <w:p w14:paraId="2462822F" w14:textId="77777777" w:rsidR="00FA69C6" w:rsidRPr="00280A54" w:rsidRDefault="00FA69C6" w:rsidP="00FA69C6">
      <w:pPr>
        <w:spacing w:line="276" w:lineRule="auto"/>
        <w:rPr>
          <w:rFonts w:ascii="Candara" w:hAnsi="Candara"/>
          <w:sz w:val="14"/>
          <w:szCs w:val="14"/>
        </w:rPr>
      </w:pPr>
    </w:p>
    <w:p w14:paraId="72291073"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Pogodba preneha veljati z dnem izpolnitve pogodbenih obveznosti obeh strank v celoti oziroma z dnem, ko naročnik iz naslova te pogodbe ali na podlagi pogodbe predloženih fina</w:t>
      </w:r>
      <w:r>
        <w:rPr>
          <w:rFonts w:ascii="Candara" w:hAnsi="Candara"/>
          <w:sz w:val="19"/>
          <w:szCs w:val="19"/>
        </w:rPr>
        <w:t>nčnih zavarovanj zoper dobavitelja</w:t>
      </w:r>
      <w:r w:rsidRPr="00F97363">
        <w:rPr>
          <w:rFonts w:ascii="Candara" w:hAnsi="Candara"/>
          <w:sz w:val="19"/>
          <w:szCs w:val="19"/>
        </w:rPr>
        <w:t xml:space="preserve"> nima nobenih zahtevkov več.</w:t>
      </w:r>
    </w:p>
    <w:p w14:paraId="2C6901A4" w14:textId="77777777" w:rsidR="00FA69C6" w:rsidRDefault="00FA69C6" w:rsidP="00FA69C6">
      <w:pPr>
        <w:spacing w:line="276" w:lineRule="auto"/>
        <w:rPr>
          <w:rFonts w:ascii="Candara" w:hAnsi="Candara"/>
          <w:sz w:val="14"/>
          <w:szCs w:val="14"/>
        </w:rPr>
      </w:pPr>
    </w:p>
    <w:p w14:paraId="3206AFEF" w14:textId="77777777" w:rsidR="00BD7A47" w:rsidRPr="00280A54" w:rsidRDefault="00BD7A47" w:rsidP="00FA69C6">
      <w:pPr>
        <w:spacing w:line="276" w:lineRule="auto"/>
        <w:rPr>
          <w:rFonts w:ascii="Candara" w:hAnsi="Candara"/>
          <w:sz w:val="14"/>
          <w:szCs w:val="14"/>
        </w:rPr>
      </w:pPr>
    </w:p>
    <w:p w14:paraId="5370BFC7" w14:textId="77777777" w:rsidR="00FA69C6" w:rsidRPr="00F97363" w:rsidRDefault="00FA69C6" w:rsidP="001D4F6B">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lastRenderedPageBreak/>
        <w:t>člen</w:t>
      </w:r>
    </w:p>
    <w:p w14:paraId="277A0EE9"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Pogodbo podpišeta predstavnika obeh pogodbenih strank v dveh (2) enakovrednih izvodih, od katerih prejme vsaka od pogodbenih strank po en (1) izvod.</w:t>
      </w:r>
    </w:p>
    <w:p w14:paraId="109ABD6A" w14:textId="77777777" w:rsidR="00FA69C6" w:rsidRPr="00F97363" w:rsidRDefault="00FA69C6" w:rsidP="00FA69C6">
      <w:pPr>
        <w:spacing w:line="276" w:lineRule="auto"/>
        <w:rPr>
          <w:rFonts w:ascii="Candara" w:hAnsi="Candara"/>
          <w:sz w:val="19"/>
          <w:szCs w:val="19"/>
        </w:rPr>
      </w:pPr>
    </w:p>
    <w:p w14:paraId="1B614AE6" w14:textId="77777777" w:rsidR="00FA69C6" w:rsidRPr="00F97363" w:rsidRDefault="00FA69C6" w:rsidP="00FA69C6">
      <w:pPr>
        <w:widowControl w:val="0"/>
        <w:autoSpaceDE w:val="0"/>
        <w:autoSpaceDN w:val="0"/>
        <w:adjustRightInd w:val="0"/>
        <w:spacing w:line="276" w:lineRule="auto"/>
        <w:rPr>
          <w:rFonts w:ascii="Candara" w:hAnsi="Candara"/>
          <w:spacing w:val="-4"/>
          <w:sz w:val="19"/>
          <w:szCs w:val="19"/>
        </w:rPr>
      </w:pPr>
    </w:p>
    <w:p w14:paraId="7E8326A7" w14:textId="77777777" w:rsidR="00FA69C6" w:rsidRPr="00F97363" w:rsidRDefault="00FA69C6" w:rsidP="00FA69C6">
      <w:pPr>
        <w:autoSpaceDE w:val="0"/>
        <w:autoSpaceDN w:val="0"/>
        <w:adjustRightInd w:val="0"/>
        <w:spacing w:line="276" w:lineRule="auto"/>
        <w:outlineLvl w:val="0"/>
        <w:rPr>
          <w:rFonts w:ascii="Candara" w:hAnsi="Candara"/>
          <w:bCs/>
          <w:sz w:val="19"/>
          <w:szCs w:val="19"/>
        </w:rPr>
      </w:pPr>
      <w:r w:rsidRPr="00F97363">
        <w:rPr>
          <w:rFonts w:ascii="Candara" w:hAnsi="Candara"/>
          <w:bCs/>
          <w:sz w:val="19"/>
          <w:szCs w:val="19"/>
        </w:rPr>
        <w:t>Datum:  ______________________</w:t>
      </w:r>
    </w:p>
    <w:p w14:paraId="086ED15A" w14:textId="77777777" w:rsidR="00FA69C6" w:rsidRPr="00F97363" w:rsidRDefault="00FA69C6" w:rsidP="00FA69C6">
      <w:pPr>
        <w:autoSpaceDE w:val="0"/>
        <w:autoSpaceDN w:val="0"/>
        <w:adjustRightInd w:val="0"/>
        <w:spacing w:line="276" w:lineRule="auto"/>
        <w:rPr>
          <w:rFonts w:ascii="Candara" w:hAnsi="Candara"/>
          <w:bCs/>
          <w:sz w:val="19"/>
          <w:szCs w:val="19"/>
        </w:rPr>
      </w:pPr>
      <w:r w:rsidRPr="00F97363">
        <w:rPr>
          <w:rFonts w:ascii="Candara" w:hAnsi="Candara"/>
          <w:bCs/>
          <w:sz w:val="19"/>
          <w:szCs w:val="19"/>
        </w:rPr>
        <w:t>Kraj:      ______________________</w:t>
      </w:r>
    </w:p>
    <w:p w14:paraId="1E6226C4" w14:textId="77777777" w:rsidR="00FA69C6" w:rsidRPr="00F97363" w:rsidRDefault="00FA69C6" w:rsidP="00FA69C6">
      <w:pPr>
        <w:autoSpaceDE w:val="0"/>
        <w:autoSpaceDN w:val="0"/>
        <w:adjustRightInd w:val="0"/>
        <w:spacing w:line="276" w:lineRule="auto"/>
        <w:rPr>
          <w:rFonts w:ascii="Candara" w:hAnsi="Candara"/>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508"/>
      </w:tblGrid>
      <w:tr w:rsidR="00FA69C6" w:rsidRPr="00F97363" w14:paraId="3EA6BAC4" w14:textId="77777777" w:rsidTr="00FA69C6">
        <w:tc>
          <w:tcPr>
            <w:tcW w:w="4606" w:type="dxa"/>
          </w:tcPr>
          <w:p w14:paraId="3675E21A" w14:textId="77777777" w:rsidR="00FA69C6" w:rsidRPr="00F97363" w:rsidRDefault="00FA69C6" w:rsidP="00FA69C6">
            <w:pPr>
              <w:tabs>
                <w:tab w:val="left" w:pos="8222"/>
              </w:tabs>
              <w:spacing w:line="276" w:lineRule="auto"/>
              <w:ind w:right="-2"/>
              <w:rPr>
                <w:rFonts w:ascii="Candara" w:hAnsi="Candara"/>
                <w:bCs/>
                <w:sz w:val="19"/>
                <w:szCs w:val="19"/>
              </w:rPr>
            </w:pPr>
          </w:p>
          <w:p w14:paraId="636FE26C" w14:textId="77777777" w:rsidR="00FA69C6" w:rsidRPr="00F97363" w:rsidRDefault="00FA69C6" w:rsidP="00FA69C6">
            <w:pPr>
              <w:tabs>
                <w:tab w:val="left" w:pos="8222"/>
              </w:tabs>
              <w:spacing w:line="276" w:lineRule="auto"/>
              <w:ind w:right="-2"/>
              <w:rPr>
                <w:rFonts w:ascii="Candara" w:hAnsi="Candara"/>
                <w:bCs/>
                <w:sz w:val="19"/>
                <w:szCs w:val="19"/>
              </w:rPr>
            </w:pPr>
            <w:r>
              <w:rPr>
                <w:rFonts w:ascii="Candara" w:hAnsi="Candara"/>
                <w:bCs/>
                <w:sz w:val="19"/>
                <w:szCs w:val="19"/>
              </w:rPr>
              <w:t>Dobavitelj</w:t>
            </w:r>
            <w:r w:rsidRPr="00F97363">
              <w:rPr>
                <w:rFonts w:ascii="Candara" w:hAnsi="Candara"/>
                <w:bCs/>
                <w:sz w:val="19"/>
                <w:szCs w:val="19"/>
              </w:rPr>
              <w:t>:</w:t>
            </w:r>
          </w:p>
        </w:tc>
        <w:tc>
          <w:tcPr>
            <w:tcW w:w="4606" w:type="dxa"/>
          </w:tcPr>
          <w:p w14:paraId="564E476A" w14:textId="77777777" w:rsidR="00FA69C6" w:rsidRPr="00F97363" w:rsidRDefault="00FA69C6" w:rsidP="00FA69C6">
            <w:pPr>
              <w:tabs>
                <w:tab w:val="left" w:pos="8222"/>
              </w:tabs>
              <w:spacing w:line="276" w:lineRule="auto"/>
              <w:ind w:right="-2"/>
              <w:jc w:val="center"/>
              <w:rPr>
                <w:rFonts w:ascii="Candara" w:hAnsi="Candara"/>
                <w:bCs/>
                <w:sz w:val="19"/>
                <w:szCs w:val="19"/>
              </w:rPr>
            </w:pPr>
          </w:p>
          <w:p w14:paraId="141682DB" w14:textId="77777777" w:rsidR="00FA69C6" w:rsidRPr="00F97363" w:rsidRDefault="00FA69C6" w:rsidP="00FA69C6">
            <w:pPr>
              <w:tabs>
                <w:tab w:val="left" w:pos="8222"/>
              </w:tabs>
              <w:spacing w:line="276" w:lineRule="auto"/>
              <w:ind w:right="-2"/>
              <w:jc w:val="center"/>
              <w:rPr>
                <w:rFonts w:ascii="Candara" w:hAnsi="Candara"/>
                <w:bCs/>
                <w:sz w:val="19"/>
                <w:szCs w:val="19"/>
              </w:rPr>
            </w:pPr>
            <w:r w:rsidRPr="00F97363">
              <w:rPr>
                <w:rFonts w:ascii="Candara" w:hAnsi="Candara"/>
                <w:bCs/>
                <w:sz w:val="19"/>
                <w:szCs w:val="19"/>
              </w:rPr>
              <w:t>Naročnik:</w:t>
            </w:r>
          </w:p>
        </w:tc>
      </w:tr>
      <w:tr w:rsidR="00FA69C6" w:rsidRPr="00F97363" w14:paraId="2DC45744" w14:textId="77777777" w:rsidTr="00FA69C6">
        <w:tc>
          <w:tcPr>
            <w:tcW w:w="4606" w:type="dxa"/>
          </w:tcPr>
          <w:p w14:paraId="1D57B551" w14:textId="77777777" w:rsidR="00FA69C6" w:rsidRPr="00F97363" w:rsidRDefault="00FA69C6" w:rsidP="00FA69C6">
            <w:pPr>
              <w:tabs>
                <w:tab w:val="left" w:pos="8222"/>
              </w:tabs>
              <w:spacing w:line="276" w:lineRule="auto"/>
              <w:ind w:right="-2"/>
              <w:rPr>
                <w:rFonts w:ascii="Candara" w:hAnsi="Candara"/>
                <w:bCs/>
                <w:sz w:val="19"/>
                <w:szCs w:val="19"/>
              </w:rPr>
            </w:pPr>
          </w:p>
          <w:p w14:paraId="48D39C2C" w14:textId="77777777" w:rsidR="00FA69C6" w:rsidRPr="00F97363" w:rsidRDefault="00FA69C6" w:rsidP="00FA69C6">
            <w:pPr>
              <w:tabs>
                <w:tab w:val="left" w:pos="8222"/>
              </w:tabs>
              <w:spacing w:line="276" w:lineRule="auto"/>
              <w:ind w:right="-2"/>
              <w:rPr>
                <w:rFonts w:ascii="Candara" w:hAnsi="Candara"/>
                <w:bCs/>
                <w:sz w:val="19"/>
                <w:szCs w:val="19"/>
              </w:rPr>
            </w:pPr>
            <w:r w:rsidRPr="00F97363">
              <w:rPr>
                <w:rFonts w:ascii="Candara" w:hAnsi="Candara"/>
                <w:bCs/>
                <w:sz w:val="19"/>
                <w:szCs w:val="19"/>
              </w:rPr>
              <w:t>______________________________</w:t>
            </w:r>
          </w:p>
          <w:p w14:paraId="791B2337" w14:textId="77777777" w:rsidR="00FA69C6" w:rsidRPr="00F97363" w:rsidRDefault="00FA69C6" w:rsidP="00FA69C6">
            <w:pPr>
              <w:tabs>
                <w:tab w:val="left" w:pos="8222"/>
              </w:tabs>
              <w:spacing w:line="276" w:lineRule="auto"/>
              <w:ind w:right="-2"/>
              <w:rPr>
                <w:rFonts w:ascii="Candara" w:hAnsi="Candara"/>
                <w:bCs/>
                <w:sz w:val="19"/>
                <w:szCs w:val="19"/>
              </w:rPr>
            </w:pPr>
          </w:p>
          <w:p w14:paraId="2122F004" w14:textId="77777777" w:rsidR="00FA69C6" w:rsidRPr="00F97363" w:rsidRDefault="00FA69C6" w:rsidP="00FA69C6">
            <w:pPr>
              <w:tabs>
                <w:tab w:val="left" w:pos="8222"/>
              </w:tabs>
              <w:spacing w:line="276" w:lineRule="auto"/>
              <w:ind w:right="-2"/>
              <w:rPr>
                <w:rFonts w:ascii="Candara" w:hAnsi="Candara"/>
                <w:bCs/>
                <w:sz w:val="19"/>
                <w:szCs w:val="19"/>
              </w:rPr>
            </w:pPr>
            <w:r w:rsidRPr="00F97363">
              <w:rPr>
                <w:rFonts w:ascii="Candara" w:hAnsi="Candara"/>
                <w:bCs/>
                <w:sz w:val="19"/>
                <w:szCs w:val="19"/>
              </w:rPr>
              <w:t>______________________________</w:t>
            </w:r>
          </w:p>
          <w:p w14:paraId="545E86D2" w14:textId="77777777" w:rsidR="00FA69C6" w:rsidRPr="00F97363" w:rsidRDefault="00FA69C6" w:rsidP="00FA69C6">
            <w:pPr>
              <w:tabs>
                <w:tab w:val="left" w:pos="8222"/>
              </w:tabs>
              <w:spacing w:line="276" w:lineRule="auto"/>
              <w:ind w:right="-2"/>
              <w:rPr>
                <w:rFonts w:ascii="Candara" w:hAnsi="Candara"/>
                <w:bCs/>
                <w:sz w:val="19"/>
                <w:szCs w:val="19"/>
              </w:rPr>
            </w:pPr>
          </w:p>
          <w:p w14:paraId="4966F710" w14:textId="77777777" w:rsidR="00FA69C6" w:rsidRPr="00F97363" w:rsidRDefault="00FA69C6" w:rsidP="00FA69C6">
            <w:pPr>
              <w:tabs>
                <w:tab w:val="left" w:pos="8222"/>
              </w:tabs>
              <w:spacing w:line="276" w:lineRule="auto"/>
              <w:ind w:right="-2"/>
              <w:rPr>
                <w:rFonts w:ascii="Candara" w:hAnsi="Candara"/>
                <w:bCs/>
                <w:sz w:val="19"/>
                <w:szCs w:val="19"/>
              </w:rPr>
            </w:pPr>
          </w:p>
          <w:p w14:paraId="0E20F350" w14:textId="77777777" w:rsidR="00FA69C6" w:rsidRPr="00F97363" w:rsidRDefault="00FA69C6" w:rsidP="00FA69C6">
            <w:pPr>
              <w:tabs>
                <w:tab w:val="left" w:pos="8222"/>
              </w:tabs>
              <w:spacing w:line="276" w:lineRule="auto"/>
              <w:ind w:right="-2"/>
              <w:rPr>
                <w:rFonts w:ascii="Candara" w:hAnsi="Candara"/>
                <w:bCs/>
                <w:sz w:val="19"/>
                <w:szCs w:val="19"/>
              </w:rPr>
            </w:pPr>
            <w:r w:rsidRPr="00F97363">
              <w:rPr>
                <w:rFonts w:ascii="Candara" w:hAnsi="Candara"/>
                <w:bCs/>
                <w:sz w:val="19"/>
                <w:szCs w:val="19"/>
              </w:rPr>
              <w:t>______________________________</w:t>
            </w:r>
          </w:p>
        </w:tc>
        <w:tc>
          <w:tcPr>
            <w:tcW w:w="4606" w:type="dxa"/>
          </w:tcPr>
          <w:p w14:paraId="2122F704" w14:textId="77777777" w:rsidR="00FA69C6" w:rsidRPr="00F97363" w:rsidRDefault="00FA69C6" w:rsidP="00FA69C6">
            <w:pPr>
              <w:tabs>
                <w:tab w:val="left" w:pos="8222"/>
              </w:tabs>
              <w:spacing w:line="276" w:lineRule="auto"/>
              <w:ind w:right="-2"/>
              <w:jc w:val="center"/>
              <w:rPr>
                <w:rFonts w:ascii="Candara" w:hAnsi="Candara"/>
                <w:bCs/>
                <w:sz w:val="19"/>
                <w:szCs w:val="19"/>
              </w:rPr>
            </w:pPr>
          </w:p>
          <w:p w14:paraId="556B1BB5" w14:textId="77777777" w:rsidR="00FA69C6" w:rsidRPr="00F97363" w:rsidRDefault="00FA69C6" w:rsidP="00FA69C6">
            <w:pPr>
              <w:tabs>
                <w:tab w:val="left" w:pos="8222"/>
              </w:tabs>
              <w:spacing w:line="276" w:lineRule="auto"/>
              <w:ind w:right="-2"/>
              <w:jc w:val="center"/>
              <w:rPr>
                <w:rFonts w:ascii="Candara" w:hAnsi="Candara"/>
                <w:bCs/>
                <w:sz w:val="19"/>
                <w:szCs w:val="19"/>
              </w:rPr>
            </w:pPr>
            <w:r w:rsidRPr="00F97363">
              <w:rPr>
                <w:rFonts w:ascii="Candara" w:hAnsi="Candara"/>
                <w:bCs/>
                <w:sz w:val="19"/>
                <w:szCs w:val="19"/>
              </w:rPr>
              <w:t>CEROP d.o.o.</w:t>
            </w:r>
          </w:p>
          <w:p w14:paraId="0912E4FF" w14:textId="77777777" w:rsidR="00FA69C6" w:rsidRPr="00F97363" w:rsidRDefault="00FA69C6" w:rsidP="00FA69C6">
            <w:pPr>
              <w:tabs>
                <w:tab w:val="left" w:pos="8222"/>
              </w:tabs>
              <w:spacing w:line="276" w:lineRule="auto"/>
              <w:ind w:right="-2"/>
              <w:jc w:val="center"/>
              <w:rPr>
                <w:rFonts w:ascii="Candara" w:hAnsi="Candara"/>
                <w:bCs/>
                <w:sz w:val="19"/>
                <w:szCs w:val="19"/>
              </w:rPr>
            </w:pPr>
          </w:p>
          <w:p w14:paraId="34E7AFE1" w14:textId="7D4130E3" w:rsidR="00FA69C6" w:rsidRPr="00F97363" w:rsidRDefault="00FA69C6" w:rsidP="00FA69C6">
            <w:pPr>
              <w:tabs>
                <w:tab w:val="left" w:pos="8222"/>
              </w:tabs>
              <w:spacing w:line="276" w:lineRule="auto"/>
              <w:ind w:right="-2"/>
              <w:jc w:val="center"/>
              <w:rPr>
                <w:rFonts w:ascii="Candara" w:hAnsi="Candara"/>
                <w:bCs/>
                <w:sz w:val="19"/>
                <w:szCs w:val="19"/>
              </w:rPr>
            </w:pPr>
            <w:r w:rsidRPr="00F97363">
              <w:rPr>
                <w:rFonts w:ascii="Candara" w:hAnsi="Candara"/>
                <w:bCs/>
                <w:sz w:val="19"/>
                <w:szCs w:val="19"/>
              </w:rPr>
              <w:t>Direktor</w:t>
            </w:r>
            <w:r w:rsidR="00AF15FC">
              <w:rPr>
                <w:rFonts w:ascii="Candara" w:hAnsi="Candara"/>
                <w:bCs/>
                <w:sz w:val="19"/>
                <w:szCs w:val="19"/>
              </w:rPr>
              <w:t>ica</w:t>
            </w:r>
            <w:r w:rsidRPr="00F97363">
              <w:rPr>
                <w:rFonts w:ascii="Candara" w:hAnsi="Candara"/>
                <w:bCs/>
                <w:sz w:val="19"/>
                <w:szCs w:val="19"/>
              </w:rPr>
              <w:t>:</w:t>
            </w:r>
          </w:p>
          <w:p w14:paraId="375308C8" w14:textId="77777777" w:rsidR="00FA69C6" w:rsidRPr="00F97363" w:rsidRDefault="00FA69C6" w:rsidP="00FA69C6">
            <w:pPr>
              <w:tabs>
                <w:tab w:val="left" w:pos="8222"/>
              </w:tabs>
              <w:spacing w:line="276" w:lineRule="auto"/>
              <w:ind w:right="-2"/>
              <w:rPr>
                <w:rFonts w:ascii="Candara" w:hAnsi="Candara"/>
                <w:bCs/>
                <w:sz w:val="19"/>
                <w:szCs w:val="19"/>
              </w:rPr>
            </w:pPr>
          </w:p>
          <w:p w14:paraId="0784A36C" w14:textId="77777777" w:rsidR="00FA69C6" w:rsidRPr="00F97363" w:rsidRDefault="00FA69C6" w:rsidP="00FA69C6">
            <w:pPr>
              <w:tabs>
                <w:tab w:val="left" w:pos="8222"/>
              </w:tabs>
              <w:spacing w:line="276" w:lineRule="auto"/>
              <w:ind w:right="-2"/>
              <w:jc w:val="center"/>
              <w:rPr>
                <w:rFonts w:ascii="Candara" w:hAnsi="Candara"/>
                <w:bCs/>
                <w:sz w:val="19"/>
                <w:szCs w:val="19"/>
              </w:rPr>
            </w:pPr>
          </w:p>
          <w:p w14:paraId="067E13A5" w14:textId="3C804C51" w:rsidR="00FA69C6" w:rsidRPr="00F97363" w:rsidRDefault="00AF15FC" w:rsidP="00FA69C6">
            <w:pPr>
              <w:tabs>
                <w:tab w:val="left" w:pos="8222"/>
              </w:tabs>
              <w:spacing w:line="276" w:lineRule="auto"/>
              <w:ind w:right="-2"/>
              <w:jc w:val="center"/>
              <w:rPr>
                <w:rFonts w:ascii="Candara" w:hAnsi="Candara"/>
                <w:bCs/>
                <w:sz w:val="19"/>
                <w:szCs w:val="19"/>
              </w:rPr>
            </w:pPr>
            <w:r>
              <w:rPr>
                <w:rFonts w:ascii="Candara" w:hAnsi="Candara"/>
                <w:bCs/>
                <w:sz w:val="19"/>
                <w:szCs w:val="19"/>
              </w:rPr>
              <w:t>SIMONA BIRO</w:t>
            </w:r>
          </w:p>
        </w:tc>
      </w:tr>
    </w:tbl>
    <w:p w14:paraId="605499A0" w14:textId="77777777" w:rsidR="00FA69C6" w:rsidRDefault="00FA69C6" w:rsidP="00FA69C6">
      <w:pPr>
        <w:spacing w:line="276" w:lineRule="auto"/>
        <w:rPr>
          <w:rFonts w:ascii="Candara" w:hAnsi="Candara" w:cs="Arial"/>
          <w:sz w:val="19"/>
          <w:szCs w:val="19"/>
        </w:rPr>
      </w:pPr>
    </w:p>
    <w:p w14:paraId="28968BBC" w14:textId="77777777" w:rsidR="00FA69C6" w:rsidRDefault="00FA69C6" w:rsidP="00FA69C6">
      <w:pPr>
        <w:spacing w:line="276" w:lineRule="auto"/>
        <w:rPr>
          <w:rFonts w:ascii="Candara" w:hAnsi="Candara" w:cs="Arial"/>
          <w:sz w:val="19"/>
          <w:szCs w:val="19"/>
        </w:rPr>
      </w:pPr>
    </w:p>
    <w:p w14:paraId="22A90EBB" w14:textId="77777777" w:rsidR="00FA69C6" w:rsidRDefault="00FA69C6" w:rsidP="00FA69C6">
      <w:pPr>
        <w:spacing w:line="276" w:lineRule="auto"/>
        <w:rPr>
          <w:rFonts w:ascii="Candara" w:hAnsi="Candara" w:cs="Arial"/>
          <w:sz w:val="19"/>
          <w:szCs w:val="19"/>
        </w:rPr>
      </w:pPr>
    </w:p>
    <w:p w14:paraId="18B0391F" w14:textId="77777777" w:rsidR="004F381A" w:rsidRDefault="004F381A" w:rsidP="00FA69C6">
      <w:pPr>
        <w:spacing w:line="276" w:lineRule="auto"/>
        <w:rPr>
          <w:rFonts w:ascii="Candara" w:hAnsi="Candara" w:cs="Arial"/>
          <w:sz w:val="19"/>
          <w:szCs w:val="19"/>
        </w:rPr>
      </w:pPr>
    </w:p>
    <w:p w14:paraId="3B8C1D79" w14:textId="77777777" w:rsidR="004F381A" w:rsidRDefault="004F381A" w:rsidP="00FA69C6">
      <w:pPr>
        <w:spacing w:line="276" w:lineRule="auto"/>
        <w:rPr>
          <w:rFonts w:ascii="Candara" w:hAnsi="Candara" w:cs="Arial"/>
          <w:sz w:val="19"/>
          <w:szCs w:val="19"/>
        </w:rPr>
      </w:pPr>
    </w:p>
    <w:p w14:paraId="0953822D" w14:textId="77777777" w:rsidR="004F381A" w:rsidRDefault="004F381A" w:rsidP="00FA69C6">
      <w:pPr>
        <w:spacing w:line="276" w:lineRule="auto"/>
        <w:rPr>
          <w:rFonts w:ascii="Candara" w:hAnsi="Candara" w:cs="Arial"/>
          <w:sz w:val="19"/>
          <w:szCs w:val="19"/>
        </w:rPr>
      </w:pPr>
    </w:p>
    <w:p w14:paraId="63B5BC4E" w14:textId="77777777" w:rsidR="004F381A" w:rsidRDefault="004F381A" w:rsidP="00FA69C6">
      <w:pPr>
        <w:spacing w:line="276" w:lineRule="auto"/>
        <w:rPr>
          <w:rFonts w:ascii="Candara" w:hAnsi="Candara" w:cs="Arial"/>
          <w:sz w:val="19"/>
          <w:szCs w:val="19"/>
        </w:rPr>
      </w:pPr>
    </w:p>
    <w:p w14:paraId="4E05F2DF" w14:textId="77777777" w:rsidR="004F381A" w:rsidRDefault="004F381A" w:rsidP="00FA69C6">
      <w:pPr>
        <w:spacing w:line="276" w:lineRule="auto"/>
        <w:rPr>
          <w:rFonts w:ascii="Candara" w:hAnsi="Candara" w:cs="Arial"/>
          <w:sz w:val="19"/>
          <w:szCs w:val="19"/>
        </w:rPr>
      </w:pPr>
    </w:p>
    <w:p w14:paraId="4FFD25A1" w14:textId="77777777" w:rsidR="007717E3" w:rsidRDefault="007717E3" w:rsidP="00FA69C6">
      <w:pPr>
        <w:spacing w:line="276" w:lineRule="auto"/>
        <w:rPr>
          <w:rFonts w:ascii="Candara" w:hAnsi="Candara" w:cs="Arial"/>
          <w:sz w:val="19"/>
          <w:szCs w:val="19"/>
        </w:rPr>
      </w:pPr>
    </w:p>
    <w:p w14:paraId="3D99725F" w14:textId="77777777" w:rsidR="007717E3" w:rsidRDefault="007717E3" w:rsidP="00FA69C6">
      <w:pPr>
        <w:spacing w:line="276" w:lineRule="auto"/>
        <w:rPr>
          <w:rFonts w:ascii="Candara" w:hAnsi="Candara" w:cs="Arial"/>
          <w:sz w:val="19"/>
          <w:szCs w:val="19"/>
        </w:rPr>
      </w:pPr>
    </w:p>
    <w:p w14:paraId="42C57B08" w14:textId="77777777" w:rsidR="007717E3" w:rsidRDefault="007717E3" w:rsidP="00FA69C6">
      <w:pPr>
        <w:spacing w:line="276" w:lineRule="auto"/>
        <w:rPr>
          <w:rFonts w:ascii="Candara" w:hAnsi="Candara" w:cs="Arial"/>
          <w:sz w:val="19"/>
          <w:szCs w:val="19"/>
        </w:rPr>
      </w:pPr>
    </w:p>
    <w:p w14:paraId="2D0DB78D" w14:textId="77777777" w:rsidR="007717E3" w:rsidRDefault="007717E3" w:rsidP="00FA69C6">
      <w:pPr>
        <w:spacing w:line="276" w:lineRule="auto"/>
        <w:rPr>
          <w:rFonts w:ascii="Candara" w:hAnsi="Candara" w:cs="Arial"/>
          <w:sz w:val="19"/>
          <w:szCs w:val="19"/>
        </w:rPr>
      </w:pPr>
    </w:p>
    <w:p w14:paraId="0247674E" w14:textId="77777777" w:rsidR="007717E3" w:rsidRDefault="007717E3" w:rsidP="00FA69C6">
      <w:pPr>
        <w:spacing w:line="276" w:lineRule="auto"/>
        <w:rPr>
          <w:rFonts w:ascii="Candara" w:hAnsi="Candara" w:cs="Arial"/>
          <w:sz w:val="19"/>
          <w:szCs w:val="19"/>
        </w:rPr>
      </w:pPr>
    </w:p>
    <w:p w14:paraId="0852CEF7" w14:textId="77777777" w:rsidR="007717E3" w:rsidRDefault="007717E3" w:rsidP="00FA69C6">
      <w:pPr>
        <w:spacing w:line="276" w:lineRule="auto"/>
        <w:rPr>
          <w:rFonts w:ascii="Candara" w:hAnsi="Candara" w:cs="Arial"/>
          <w:sz w:val="19"/>
          <w:szCs w:val="19"/>
        </w:rPr>
      </w:pPr>
    </w:p>
    <w:p w14:paraId="6BDA92FA" w14:textId="77777777" w:rsidR="007717E3" w:rsidRDefault="007717E3" w:rsidP="00FA69C6">
      <w:pPr>
        <w:spacing w:line="276" w:lineRule="auto"/>
        <w:rPr>
          <w:rFonts w:ascii="Candara" w:hAnsi="Candara" w:cs="Arial"/>
          <w:sz w:val="19"/>
          <w:szCs w:val="19"/>
        </w:rPr>
      </w:pPr>
    </w:p>
    <w:p w14:paraId="3B4568F6" w14:textId="77777777" w:rsidR="007717E3" w:rsidRDefault="007717E3" w:rsidP="00FA69C6">
      <w:pPr>
        <w:spacing w:line="276" w:lineRule="auto"/>
        <w:rPr>
          <w:rFonts w:ascii="Candara" w:hAnsi="Candara" w:cs="Arial"/>
          <w:sz w:val="19"/>
          <w:szCs w:val="19"/>
        </w:rPr>
      </w:pPr>
    </w:p>
    <w:p w14:paraId="10ED285D" w14:textId="77777777" w:rsidR="0085549B" w:rsidRDefault="0085549B" w:rsidP="00FA69C6">
      <w:pPr>
        <w:spacing w:line="276" w:lineRule="auto"/>
        <w:rPr>
          <w:rFonts w:ascii="Candara" w:hAnsi="Candara" w:cs="Arial"/>
          <w:sz w:val="19"/>
          <w:szCs w:val="19"/>
        </w:rPr>
      </w:pPr>
    </w:p>
    <w:p w14:paraId="75323A05" w14:textId="77777777" w:rsidR="0085549B" w:rsidRDefault="0085549B" w:rsidP="00FA69C6">
      <w:pPr>
        <w:spacing w:line="276" w:lineRule="auto"/>
        <w:rPr>
          <w:rFonts w:ascii="Candara" w:hAnsi="Candara" w:cs="Arial"/>
          <w:sz w:val="19"/>
          <w:szCs w:val="19"/>
        </w:rPr>
      </w:pPr>
    </w:p>
    <w:p w14:paraId="22E8C189" w14:textId="77777777" w:rsidR="0085549B" w:rsidRDefault="0085549B" w:rsidP="00FA69C6">
      <w:pPr>
        <w:spacing w:line="276" w:lineRule="auto"/>
        <w:rPr>
          <w:rFonts w:ascii="Candara" w:hAnsi="Candara" w:cs="Arial"/>
          <w:sz w:val="19"/>
          <w:szCs w:val="19"/>
        </w:rPr>
      </w:pPr>
    </w:p>
    <w:p w14:paraId="56557804" w14:textId="77777777" w:rsidR="0085549B" w:rsidRDefault="0085549B" w:rsidP="00FA69C6">
      <w:pPr>
        <w:spacing w:line="276" w:lineRule="auto"/>
        <w:rPr>
          <w:rFonts w:ascii="Candara" w:hAnsi="Candara" w:cs="Arial"/>
          <w:sz w:val="19"/>
          <w:szCs w:val="19"/>
        </w:rPr>
      </w:pPr>
    </w:p>
    <w:p w14:paraId="27EA03BA" w14:textId="77777777" w:rsidR="0085549B" w:rsidRDefault="0085549B" w:rsidP="00FA69C6">
      <w:pPr>
        <w:spacing w:line="276" w:lineRule="auto"/>
        <w:rPr>
          <w:rFonts w:ascii="Candara" w:hAnsi="Candara" w:cs="Arial"/>
          <w:sz w:val="19"/>
          <w:szCs w:val="19"/>
        </w:rPr>
      </w:pPr>
    </w:p>
    <w:p w14:paraId="796BF7FE" w14:textId="77777777" w:rsidR="00BD7A47" w:rsidRDefault="00BD7A47" w:rsidP="00FA69C6">
      <w:pPr>
        <w:spacing w:line="276" w:lineRule="auto"/>
        <w:rPr>
          <w:rFonts w:ascii="Candara" w:hAnsi="Candara" w:cs="Arial"/>
          <w:sz w:val="19"/>
          <w:szCs w:val="19"/>
        </w:rPr>
      </w:pPr>
    </w:p>
    <w:p w14:paraId="6277184F" w14:textId="77777777" w:rsidR="00BD7A47" w:rsidRDefault="00BD7A47" w:rsidP="00FA69C6">
      <w:pPr>
        <w:spacing w:line="276" w:lineRule="auto"/>
        <w:rPr>
          <w:rFonts w:ascii="Candara" w:hAnsi="Candara" w:cs="Arial"/>
          <w:sz w:val="19"/>
          <w:szCs w:val="19"/>
        </w:rPr>
      </w:pPr>
    </w:p>
    <w:p w14:paraId="42D4D7E6" w14:textId="77777777" w:rsidR="00BD7A47" w:rsidRDefault="00BD7A47" w:rsidP="00FA69C6">
      <w:pPr>
        <w:spacing w:line="276" w:lineRule="auto"/>
        <w:rPr>
          <w:rFonts w:ascii="Candara" w:hAnsi="Candara" w:cs="Arial"/>
          <w:sz w:val="19"/>
          <w:szCs w:val="19"/>
        </w:rPr>
      </w:pPr>
    </w:p>
    <w:p w14:paraId="04DF9F3D" w14:textId="77777777" w:rsidR="00BD7A47" w:rsidRDefault="00BD7A47" w:rsidP="00FA69C6">
      <w:pPr>
        <w:spacing w:line="276" w:lineRule="auto"/>
        <w:rPr>
          <w:rFonts w:ascii="Candara" w:hAnsi="Candara" w:cs="Arial"/>
          <w:sz w:val="19"/>
          <w:szCs w:val="19"/>
        </w:rPr>
      </w:pPr>
    </w:p>
    <w:p w14:paraId="3EEF1A20" w14:textId="77777777" w:rsidR="00BD7A47" w:rsidRDefault="00BD7A47" w:rsidP="00FA69C6">
      <w:pPr>
        <w:spacing w:line="276" w:lineRule="auto"/>
        <w:rPr>
          <w:rFonts w:ascii="Candara" w:hAnsi="Candara" w:cs="Arial"/>
          <w:sz w:val="19"/>
          <w:szCs w:val="19"/>
        </w:rPr>
      </w:pPr>
    </w:p>
    <w:p w14:paraId="656BBC78" w14:textId="77777777" w:rsidR="00BD7A47" w:rsidRDefault="00BD7A47" w:rsidP="00FA69C6">
      <w:pPr>
        <w:spacing w:line="276" w:lineRule="auto"/>
        <w:rPr>
          <w:rFonts w:ascii="Candara" w:hAnsi="Candara" w:cs="Arial"/>
          <w:sz w:val="19"/>
          <w:szCs w:val="19"/>
        </w:rPr>
      </w:pPr>
    </w:p>
    <w:p w14:paraId="7B0ED170" w14:textId="77777777" w:rsidR="00BD7A47" w:rsidRDefault="00BD7A47" w:rsidP="00FA69C6">
      <w:pPr>
        <w:spacing w:line="276" w:lineRule="auto"/>
        <w:rPr>
          <w:rFonts w:ascii="Candara" w:hAnsi="Candara" w:cs="Arial"/>
          <w:sz w:val="19"/>
          <w:szCs w:val="19"/>
        </w:rPr>
      </w:pPr>
    </w:p>
    <w:p w14:paraId="5D5DCC0F" w14:textId="77777777" w:rsidR="00BD7A47" w:rsidRDefault="00BD7A47" w:rsidP="00FA69C6">
      <w:pPr>
        <w:spacing w:line="276" w:lineRule="auto"/>
        <w:rPr>
          <w:rFonts w:ascii="Candara" w:hAnsi="Candara" w:cs="Arial"/>
          <w:sz w:val="19"/>
          <w:szCs w:val="19"/>
        </w:rPr>
      </w:pPr>
    </w:p>
    <w:p w14:paraId="70B3533C" w14:textId="77777777" w:rsidR="00BD7A47" w:rsidRDefault="00BD7A47" w:rsidP="00FA69C6">
      <w:pPr>
        <w:spacing w:line="276" w:lineRule="auto"/>
        <w:rPr>
          <w:rFonts w:ascii="Candara" w:hAnsi="Candara" w:cs="Arial"/>
          <w:sz w:val="19"/>
          <w:szCs w:val="19"/>
        </w:rPr>
      </w:pPr>
    </w:p>
    <w:p w14:paraId="579DBAFB" w14:textId="77777777" w:rsidR="0085549B" w:rsidRDefault="0085549B" w:rsidP="00FA69C6">
      <w:pPr>
        <w:spacing w:line="276" w:lineRule="auto"/>
        <w:rPr>
          <w:rFonts w:ascii="Candara" w:hAnsi="Candara" w:cs="Arial"/>
          <w:sz w:val="19"/>
          <w:szCs w:val="19"/>
        </w:rPr>
      </w:pPr>
    </w:p>
    <w:p w14:paraId="591B02CD" w14:textId="77777777" w:rsidR="0085549B" w:rsidRDefault="0085549B" w:rsidP="00FA69C6">
      <w:pPr>
        <w:spacing w:line="276" w:lineRule="auto"/>
        <w:rPr>
          <w:rFonts w:ascii="Candara" w:hAnsi="Candara" w:cs="Arial"/>
          <w:sz w:val="19"/>
          <w:szCs w:val="19"/>
        </w:rPr>
      </w:pPr>
    </w:p>
    <w:tbl>
      <w:tblPr>
        <w:tblStyle w:val="Tabelamrea"/>
        <w:tblW w:w="0" w:type="auto"/>
        <w:tblLook w:val="04A0" w:firstRow="1" w:lastRow="0" w:firstColumn="1" w:lastColumn="0" w:noHBand="0" w:noVBand="1"/>
      </w:tblPr>
      <w:tblGrid>
        <w:gridCol w:w="1555"/>
        <w:gridCol w:w="7506"/>
      </w:tblGrid>
      <w:tr w:rsidR="007717E3" w:rsidRPr="00F27121" w14:paraId="5BFB2E23" w14:textId="77777777" w:rsidTr="008D4207">
        <w:trPr>
          <w:trHeight w:val="699"/>
        </w:trPr>
        <w:tc>
          <w:tcPr>
            <w:tcW w:w="1555" w:type="dxa"/>
          </w:tcPr>
          <w:p w14:paraId="1A6837F0" w14:textId="77777777" w:rsidR="007717E3" w:rsidRPr="00C4251D" w:rsidRDefault="007717E3" w:rsidP="008D4207">
            <w:pPr>
              <w:spacing w:line="276" w:lineRule="auto"/>
              <w:jc w:val="left"/>
              <w:rPr>
                <w:rFonts w:ascii="Candara" w:hAnsi="Candara" w:cs="Arial"/>
                <w:b/>
                <w:sz w:val="18"/>
                <w:szCs w:val="18"/>
              </w:rPr>
            </w:pPr>
          </w:p>
          <w:p w14:paraId="2B36B876" w14:textId="77777777" w:rsidR="007717E3" w:rsidRPr="00C4251D" w:rsidRDefault="007717E3" w:rsidP="008D4207">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6D4F5FFE" w14:textId="77777777" w:rsidR="007717E3" w:rsidRDefault="007717E3" w:rsidP="008D4207">
            <w:pPr>
              <w:spacing w:line="276" w:lineRule="auto"/>
              <w:jc w:val="left"/>
              <w:rPr>
                <w:rFonts w:ascii="Candara" w:hAnsi="Candara" w:cs="Arial"/>
                <w:sz w:val="19"/>
                <w:szCs w:val="19"/>
              </w:rPr>
            </w:pPr>
          </w:p>
          <w:p w14:paraId="192282A8" w14:textId="77777777" w:rsidR="007717E3" w:rsidRPr="00B62BC2" w:rsidRDefault="007717E3" w:rsidP="008D4207">
            <w:pPr>
              <w:spacing w:line="276" w:lineRule="auto"/>
              <w:rPr>
                <w:rFonts w:ascii="Candara" w:hAnsi="Candara" w:cs="Arial"/>
                <w:b/>
                <w:sz w:val="19"/>
                <w:szCs w:val="19"/>
              </w:rPr>
            </w:pPr>
            <w:r>
              <w:rPr>
                <w:rFonts w:ascii="Candara" w:hAnsi="Candara" w:cs="Arial"/>
                <w:sz w:val="19"/>
                <w:szCs w:val="19"/>
              </w:rPr>
              <w:t>NABAVA ZGLOBNEGA KOLESNEGA NAKLADALCA</w:t>
            </w:r>
          </w:p>
        </w:tc>
      </w:tr>
    </w:tbl>
    <w:p w14:paraId="4E25DD04" w14:textId="77777777" w:rsidR="007717E3" w:rsidRPr="0041495F" w:rsidRDefault="007717E3" w:rsidP="007717E3">
      <w:pPr>
        <w:jc w:val="left"/>
        <w:rPr>
          <w:rFonts w:ascii="Candara" w:hAnsi="Candara" w:cs="Arial"/>
          <w:sz w:val="16"/>
          <w:szCs w:val="16"/>
        </w:rPr>
      </w:pPr>
    </w:p>
    <w:p w14:paraId="1D9CB64D" w14:textId="77777777" w:rsidR="007717E3" w:rsidRPr="006A57EB" w:rsidRDefault="007717E3" w:rsidP="007717E3">
      <w:pPr>
        <w:jc w:val="left"/>
        <w:rPr>
          <w:rFonts w:ascii="Candara" w:hAnsi="Candara" w:cs="Arial"/>
          <w:sz w:val="16"/>
          <w:szCs w:val="16"/>
        </w:rPr>
      </w:pPr>
    </w:p>
    <w:p w14:paraId="200A6544" w14:textId="20339461" w:rsidR="007717E3" w:rsidRDefault="007717E3" w:rsidP="007717E3">
      <w:pPr>
        <w:jc w:val="right"/>
        <w:rPr>
          <w:rFonts w:ascii="Candara" w:hAnsi="Candara" w:cs="Arial"/>
          <w:sz w:val="19"/>
          <w:szCs w:val="19"/>
        </w:rPr>
      </w:pPr>
      <w:r>
        <w:rPr>
          <w:rFonts w:ascii="Candara" w:hAnsi="Candara" w:cs="Arial"/>
          <w:sz w:val="19"/>
          <w:szCs w:val="19"/>
        </w:rPr>
        <w:t xml:space="preserve">Obrazec </w:t>
      </w:r>
      <w:r w:rsidR="000C0B2F">
        <w:rPr>
          <w:rFonts w:ascii="Candara" w:hAnsi="Candara" w:cs="Arial"/>
          <w:sz w:val="19"/>
          <w:szCs w:val="19"/>
        </w:rPr>
        <w:t>6</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7717E3" w:rsidRPr="001D3BA4" w14:paraId="47C271EC" w14:textId="77777777" w:rsidTr="008D42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49DBAB82" w14:textId="77777777" w:rsidR="007717E3" w:rsidRPr="001D3BA4" w:rsidRDefault="007717E3" w:rsidP="008D4207">
            <w:pPr>
              <w:jc w:val="center"/>
              <w:rPr>
                <w:rFonts w:ascii="Candara" w:hAnsi="Candara" w:cs="Arial"/>
                <w:b w:val="0"/>
                <w:szCs w:val="22"/>
              </w:rPr>
            </w:pPr>
          </w:p>
          <w:p w14:paraId="0B4F70D9" w14:textId="5C603944" w:rsidR="007717E3" w:rsidRPr="001D3BA4" w:rsidRDefault="007717E3" w:rsidP="008D4207">
            <w:pPr>
              <w:jc w:val="center"/>
              <w:rPr>
                <w:rFonts w:ascii="Candara" w:hAnsi="Candara" w:cs="Arial"/>
                <w:szCs w:val="22"/>
              </w:rPr>
            </w:pPr>
            <w:r>
              <w:rPr>
                <w:rFonts w:ascii="Candara" w:hAnsi="Candara" w:cs="Arial"/>
                <w:szCs w:val="22"/>
              </w:rPr>
              <w:t>ZAVAROVANJE ZA DOBRO IZVEDBO POGODBENIH OBVEZNOSTI</w:t>
            </w:r>
          </w:p>
          <w:p w14:paraId="01A8E76A" w14:textId="77777777" w:rsidR="007717E3" w:rsidRPr="001D3BA4" w:rsidRDefault="007717E3" w:rsidP="008D4207">
            <w:pPr>
              <w:jc w:val="center"/>
              <w:rPr>
                <w:rFonts w:ascii="Candara" w:hAnsi="Candara" w:cs="Arial"/>
                <w:b w:val="0"/>
                <w:szCs w:val="22"/>
              </w:rPr>
            </w:pPr>
          </w:p>
        </w:tc>
      </w:tr>
    </w:tbl>
    <w:p w14:paraId="09994F38" w14:textId="77777777" w:rsidR="007717E3" w:rsidRPr="007717E3" w:rsidRDefault="007717E3" w:rsidP="007717E3">
      <w:pPr>
        <w:spacing w:line="276" w:lineRule="auto"/>
        <w:rPr>
          <w:rFonts w:ascii="Candara" w:hAnsi="Candara" w:cs="Arial"/>
          <w:sz w:val="6"/>
          <w:szCs w:val="6"/>
        </w:rPr>
      </w:pPr>
    </w:p>
    <w:p w14:paraId="139BA84D" w14:textId="77777777" w:rsidR="007717E3" w:rsidRPr="004F47F4" w:rsidRDefault="007717E3" w:rsidP="007717E3">
      <w:pPr>
        <w:rPr>
          <w:rFonts w:ascii="Candara" w:hAnsi="Candara"/>
          <w:sz w:val="19"/>
          <w:szCs w:val="19"/>
        </w:rPr>
      </w:pPr>
      <w:r w:rsidRPr="004F47F4">
        <w:rPr>
          <w:rFonts w:ascii="Candara" w:hAnsi="Candara"/>
          <w:i/>
          <w:sz w:val="19"/>
          <w:szCs w:val="19"/>
        </w:rPr>
        <w:t xml:space="preserve">Ponudnik vzorca menične izjave za dobro izvedbo obveznosti ob podaji ponudbe ne izpolnjuje, temveč ga zgolj parafira. </w:t>
      </w:r>
    </w:p>
    <w:p w14:paraId="559453FC" w14:textId="77777777" w:rsidR="007717E3" w:rsidRDefault="007717E3" w:rsidP="007717E3">
      <w:pPr>
        <w:ind w:left="326"/>
        <w:jc w:val="center"/>
        <w:rPr>
          <w:rFonts w:ascii="Candara" w:hAnsi="Candara"/>
          <w:i/>
          <w:color w:val="1CADE4"/>
          <w:sz w:val="19"/>
          <w:szCs w:val="19"/>
        </w:rPr>
      </w:pPr>
    </w:p>
    <w:p w14:paraId="3666C55C" w14:textId="77777777" w:rsidR="007717E3" w:rsidRPr="008877A6" w:rsidRDefault="007717E3" w:rsidP="007717E3">
      <w:pPr>
        <w:ind w:left="326"/>
        <w:rPr>
          <w:rFonts w:ascii="Candara" w:hAnsi="Candara"/>
          <w:sz w:val="19"/>
          <w:szCs w:val="19"/>
        </w:rPr>
      </w:pPr>
      <w:r w:rsidRPr="008877A6">
        <w:rPr>
          <w:rFonts w:ascii="Candara" w:hAnsi="Candara"/>
          <w:i/>
          <w:color w:val="1CADE4"/>
          <w:sz w:val="19"/>
          <w:szCs w:val="19"/>
        </w:rPr>
        <w:t xml:space="preserve"> </w:t>
      </w:r>
    </w:p>
    <w:p w14:paraId="1FAE39F5" w14:textId="77777777" w:rsidR="007717E3" w:rsidRPr="008877A6" w:rsidRDefault="007717E3" w:rsidP="007717E3">
      <w:pPr>
        <w:autoSpaceDE w:val="0"/>
        <w:autoSpaceDN w:val="0"/>
        <w:adjustRightInd w:val="0"/>
        <w:jc w:val="center"/>
        <w:rPr>
          <w:rFonts w:ascii="Candara" w:hAnsi="Candara" w:cs="Calibri"/>
          <w:b/>
          <w:iCs/>
          <w:sz w:val="20"/>
          <w:szCs w:val="19"/>
        </w:rPr>
      </w:pPr>
      <w:r w:rsidRPr="008877A6">
        <w:rPr>
          <w:rFonts w:ascii="Candara" w:hAnsi="Candara" w:cs="Calibri"/>
          <w:b/>
          <w:iCs/>
          <w:sz w:val="20"/>
          <w:szCs w:val="19"/>
        </w:rPr>
        <w:t>MENIČNA IZJAVA S POOBLASTILOM ZA IZPOLNITEV</w:t>
      </w:r>
    </w:p>
    <w:p w14:paraId="79F2362E" w14:textId="77777777" w:rsidR="007717E3" w:rsidRPr="008877A6" w:rsidRDefault="007717E3" w:rsidP="007717E3">
      <w:pPr>
        <w:autoSpaceDE w:val="0"/>
        <w:autoSpaceDN w:val="0"/>
        <w:adjustRightInd w:val="0"/>
        <w:rPr>
          <w:rFonts w:ascii="Candara" w:hAnsi="Candara" w:cs="Calibri"/>
          <w:iCs/>
          <w:sz w:val="19"/>
          <w:szCs w:val="19"/>
        </w:rPr>
      </w:pPr>
    </w:p>
    <w:p w14:paraId="5C157C2B" w14:textId="77777777" w:rsidR="007717E3" w:rsidRPr="008877A6" w:rsidRDefault="007717E3" w:rsidP="007717E3">
      <w:pPr>
        <w:autoSpaceDE w:val="0"/>
        <w:autoSpaceDN w:val="0"/>
        <w:adjustRightInd w:val="0"/>
        <w:rPr>
          <w:rFonts w:ascii="Candara" w:hAnsi="Candara" w:cs="Calibri"/>
          <w:iCs/>
          <w:sz w:val="19"/>
          <w:szCs w:val="19"/>
        </w:rPr>
      </w:pPr>
    </w:p>
    <w:p w14:paraId="3F496865"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Ponudnik:</w:t>
      </w:r>
    </w:p>
    <w:p w14:paraId="7E36BE4F" w14:textId="77777777" w:rsidR="007717E3" w:rsidRPr="008877A6" w:rsidRDefault="007717E3" w:rsidP="007717E3">
      <w:pPr>
        <w:autoSpaceDE w:val="0"/>
        <w:autoSpaceDN w:val="0"/>
        <w:adjustRightInd w:val="0"/>
        <w:jc w:val="center"/>
        <w:rPr>
          <w:rFonts w:ascii="Candara" w:hAnsi="Candara" w:cs="Calibri"/>
          <w:iCs/>
          <w:sz w:val="19"/>
          <w:szCs w:val="19"/>
        </w:rPr>
      </w:pPr>
      <w:r w:rsidRPr="008877A6">
        <w:rPr>
          <w:rFonts w:ascii="Candara" w:hAnsi="Candara" w:cs="Calibri"/>
          <w:iCs/>
          <w:sz w:val="19"/>
          <w:szCs w:val="19"/>
        </w:rPr>
        <w:t>__________________________________________________________________________________</w:t>
      </w:r>
    </w:p>
    <w:p w14:paraId="152FD1D1" w14:textId="77777777" w:rsidR="007717E3" w:rsidRPr="008877A6" w:rsidRDefault="007717E3" w:rsidP="007717E3">
      <w:pPr>
        <w:autoSpaceDE w:val="0"/>
        <w:autoSpaceDN w:val="0"/>
        <w:adjustRightInd w:val="0"/>
        <w:jc w:val="center"/>
        <w:rPr>
          <w:rFonts w:ascii="Candara" w:hAnsi="Candara" w:cs="Calibri"/>
          <w:iCs/>
          <w:sz w:val="19"/>
          <w:szCs w:val="19"/>
        </w:rPr>
      </w:pPr>
      <w:r w:rsidRPr="008877A6">
        <w:rPr>
          <w:rFonts w:ascii="Candara" w:hAnsi="Candara" w:cs="Calibri"/>
          <w:iCs/>
          <w:sz w:val="19"/>
          <w:szCs w:val="19"/>
        </w:rPr>
        <w:t>(firma in sedež družbe oziroma samostojnega podjetnika)</w:t>
      </w:r>
    </w:p>
    <w:p w14:paraId="6690EECE" w14:textId="77777777" w:rsidR="007717E3" w:rsidRPr="008877A6" w:rsidRDefault="007717E3" w:rsidP="007717E3">
      <w:pPr>
        <w:autoSpaceDE w:val="0"/>
        <w:autoSpaceDN w:val="0"/>
        <w:adjustRightInd w:val="0"/>
        <w:rPr>
          <w:rFonts w:ascii="Candara" w:hAnsi="Candara" w:cs="Calibri"/>
          <w:iCs/>
          <w:sz w:val="19"/>
          <w:szCs w:val="19"/>
        </w:rPr>
      </w:pPr>
    </w:p>
    <w:p w14:paraId="6126314C"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Zakoniti zastopnik oz. pooblaščenec ponudnika:</w:t>
      </w:r>
    </w:p>
    <w:p w14:paraId="113E0FFF" w14:textId="77777777" w:rsidR="007717E3" w:rsidRPr="008877A6" w:rsidRDefault="007717E3" w:rsidP="007717E3">
      <w:pPr>
        <w:autoSpaceDE w:val="0"/>
        <w:autoSpaceDN w:val="0"/>
        <w:adjustRightInd w:val="0"/>
        <w:jc w:val="center"/>
        <w:rPr>
          <w:rFonts w:ascii="Candara" w:hAnsi="Candara" w:cs="Calibri"/>
          <w:iCs/>
          <w:sz w:val="19"/>
          <w:szCs w:val="19"/>
        </w:rPr>
      </w:pPr>
      <w:r w:rsidRPr="008877A6">
        <w:rPr>
          <w:rFonts w:ascii="Candara" w:hAnsi="Candara" w:cs="Calibri"/>
          <w:iCs/>
          <w:sz w:val="19"/>
          <w:szCs w:val="19"/>
        </w:rPr>
        <w:t>__________________________________________________________________________________</w:t>
      </w:r>
    </w:p>
    <w:p w14:paraId="14F865E2" w14:textId="77777777" w:rsidR="007717E3" w:rsidRPr="008877A6" w:rsidRDefault="007717E3" w:rsidP="007717E3">
      <w:pPr>
        <w:tabs>
          <w:tab w:val="left" w:pos="3383"/>
        </w:tabs>
        <w:autoSpaceDE w:val="0"/>
        <w:autoSpaceDN w:val="0"/>
        <w:adjustRightInd w:val="0"/>
        <w:rPr>
          <w:rFonts w:ascii="Candara" w:hAnsi="Candara" w:cs="Calibri"/>
          <w:iCs/>
          <w:sz w:val="19"/>
          <w:szCs w:val="19"/>
        </w:rPr>
      </w:pPr>
      <w:r w:rsidRPr="008877A6">
        <w:rPr>
          <w:rFonts w:ascii="Candara" w:hAnsi="Candara" w:cs="Calibri"/>
          <w:iCs/>
          <w:sz w:val="19"/>
          <w:szCs w:val="19"/>
        </w:rPr>
        <w:tab/>
      </w:r>
    </w:p>
    <w:p w14:paraId="18694414" w14:textId="7999DA5B" w:rsidR="007717E3" w:rsidRPr="008877A6" w:rsidRDefault="007717E3" w:rsidP="007717E3">
      <w:pPr>
        <w:rPr>
          <w:rFonts w:ascii="Candara" w:hAnsi="Candara" w:cs="Calibri"/>
          <w:iCs/>
          <w:sz w:val="19"/>
          <w:szCs w:val="19"/>
        </w:rPr>
      </w:pPr>
      <w:r w:rsidRPr="008877A6">
        <w:rPr>
          <w:rFonts w:ascii="Candara" w:hAnsi="Candara" w:cs="Calibri"/>
          <w:iCs/>
          <w:sz w:val="19"/>
          <w:szCs w:val="19"/>
        </w:rPr>
        <w:t>nepreklicno izjavljam, da pooblaščam naročnika CEROP d.o.o., Vaneča 81B, 9201 Puconci, da lahko podpisano menico, ki je bila izročena kot zavarovanje za dobro izvedbo pogo</w:t>
      </w:r>
      <w:r>
        <w:rPr>
          <w:rFonts w:ascii="Candara" w:hAnsi="Candara" w:cs="Calibri"/>
          <w:iCs/>
          <w:sz w:val="19"/>
          <w:szCs w:val="19"/>
        </w:rPr>
        <w:t>dbenih obveznosti za javno</w:t>
      </w:r>
      <w:r w:rsidRPr="008877A6">
        <w:rPr>
          <w:rFonts w:ascii="Candara" w:hAnsi="Candara" w:cs="Calibri"/>
          <w:iCs/>
          <w:sz w:val="19"/>
          <w:szCs w:val="19"/>
        </w:rPr>
        <w:t xml:space="preserve"> naročilo »</w:t>
      </w:r>
      <w:r>
        <w:rPr>
          <w:rFonts w:ascii="Candara" w:hAnsi="Candara" w:cs="Arial-BoldMT"/>
          <w:bCs/>
          <w:sz w:val="19"/>
          <w:szCs w:val="19"/>
        </w:rPr>
        <w:t xml:space="preserve">Nabava </w:t>
      </w:r>
      <w:proofErr w:type="spellStart"/>
      <w:r>
        <w:rPr>
          <w:rFonts w:ascii="Candara" w:hAnsi="Candara" w:cs="Arial-BoldMT"/>
          <w:bCs/>
          <w:sz w:val="19"/>
          <w:szCs w:val="19"/>
        </w:rPr>
        <w:t>zglobnega</w:t>
      </w:r>
      <w:proofErr w:type="spellEnd"/>
      <w:r>
        <w:rPr>
          <w:rFonts w:ascii="Candara" w:hAnsi="Candara" w:cs="Arial-BoldMT"/>
          <w:bCs/>
          <w:sz w:val="19"/>
          <w:szCs w:val="19"/>
        </w:rPr>
        <w:t xml:space="preserve"> kolesnega nakladalca</w:t>
      </w:r>
      <w:r w:rsidRPr="008877A6">
        <w:rPr>
          <w:rFonts w:ascii="Candara" w:hAnsi="Candara" w:cs="Arial-BoldMT"/>
          <w:bCs/>
          <w:sz w:val="19"/>
          <w:szCs w:val="19"/>
        </w:rPr>
        <w:t xml:space="preserve">« </w:t>
      </w:r>
      <w:r w:rsidRPr="008877A6">
        <w:rPr>
          <w:rFonts w:ascii="Candara" w:hAnsi="Candara" w:cs="Calibri"/>
          <w:iCs/>
          <w:sz w:val="19"/>
          <w:szCs w:val="19"/>
        </w:rPr>
        <w:t xml:space="preserve">objavljenega na portalu javnih naročil, pod številko objave ______________________________, </w:t>
      </w:r>
      <w:r w:rsidR="000C0B2F">
        <w:rPr>
          <w:rFonts w:ascii="Candara" w:hAnsi="Candara" w:cs="Calibri"/>
          <w:iCs/>
          <w:sz w:val="19"/>
          <w:szCs w:val="19"/>
        </w:rPr>
        <w:t xml:space="preserve"> in v Uradnem listu EU, pod številko objave ______________________</w:t>
      </w:r>
      <w:r w:rsidRPr="008877A6">
        <w:rPr>
          <w:rFonts w:ascii="Candara" w:hAnsi="Candara" w:cs="Calibri"/>
          <w:iCs/>
          <w:sz w:val="19"/>
          <w:szCs w:val="19"/>
        </w:rPr>
        <w:t xml:space="preserve">skladno z določili sklenjene pogodbe za izvedbo naročila št.______________, in določili razpisne dokumentacije, po predhodnem obvestilu izpolni v vseh neizpolnjenih delih v višini _____________________ EUR.  Ponudnik se odreka vsem ugovorom proti tako izpolnjeni menici in se zavezuje menico plačati, ko dospe, v plačilo. </w:t>
      </w:r>
    </w:p>
    <w:p w14:paraId="196576DB" w14:textId="77777777" w:rsidR="007717E3" w:rsidRPr="008877A6" w:rsidRDefault="007717E3" w:rsidP="007717E3">
      <w:pPr>
        <w:rPr>
          <w:rFonts w:ascii="Candara" w:hAnsi="Candara" w:cs="Calibri"/>
          <w:iCs/>
          <w:sz w:val="19"/>
          <w:szCs w:val="19"/>
        </w:rPr>
      </w:pPr>
    </w:p>
    <w:p w14:paraId="648D5CE3" w14:textId="77777777" w:rsidR="007717E3" w:rsidRPr="008877A6" w:rsidRDefault="007717E3" w:rsidP="007717E3">
      <w:pPr>
        <w:rPr>
          <w:rFonts w:ascii="Candara" w:hAnsi="Candara" w:cs="Calibri"/>
          <w:iCs/>
          <w:sz w:val="19"/>
          <w:szCs w:val="19"/>
        </w:rPr>
      </w:pPr>
      <w:r w:rsidRPr="008877A6">
        <w:rPr>
          <w:rFonts w:ascii="Candara" w:hAnsi="Candara" w:cs="Calibri"/>
          <w:iCs/>
          <w:sz w:val="19"/>
          <w:szCs w:val="19"/>
        </w:rPr>
        <w:t xml:space="preserve">Veljavnost menice do _______________________________. </w:t>
      </w:r>
    </w:p>
    <w:p w14:paraId="1E316C8C" w14:textId="77777777" w:rsidR="007717E3" w:rsidRPr="008877A6" w:rsidRDefault="007717E3" w:rsidP="007717E3">
      <w:pPr>
        <w:rPr>
          <w:rFonts w:ascii="Candara" w:hAnsi="Candara" w:cs="Arial-BoldMT"/>
          <w:bCs/>
          <w:sz w:val="19"/>
          <w:szCs w:val="19"/>
        </w:rPr>
      </w:pPr>
    </w:p>
    <w:p w14:paraId="691E08E7"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Menični znesek se nakaže naročniku CEROP d.o.o., Vaneča 81B, 9201 Puconci, na račun, številka SI56 0294 0025 7193 546</w:t>
      </w:r>
      <w:r w:rsidRPr="008877A6">
        <w:rPr>
          <w:rFonts w:ascii="Candara" w:hAnsi="Candara"/>
          <w:sz w:val="19"/>
          <w:szCs w:val="19"/>
        </w:rPr>
        <w:t xml:space="preserve"> </w:t>
      </w:r>
      <w:r w:rsidRPr="008877A6">
        <w:rPr>
          <w:rFonts w:ascii="Candara" w:hAnsi="Candara" w:cs="Calibri"/>
          <w:iCs/>
          <w:sz w:val="19"/>
          <w:szCs w:val="19"/>
        </w:rPr>
        <w:t xml:space="preserve">odprt pri NLB </w:t>
      </w:r>
      <w:proofErr w:type="spellStart"/>
      <w:r w:rsidRPr="008877A6">
        <w:rPr>
          <w:rFonts w:ascii="Candara" w:hAnsi="Candara" w:cs="Calibri"/>
          <w:iCs/>
          <w:sz w:val="19"/>
          <w:szCs w:val="19"/>
        </w:rPr>
        <w:t>d.d</w:t>
      </w:r>
      <w:proofErr w:type="spellEnd"/>
      <w:r w:rsidRPr="008877A6">
        <w:rPr>
          <w:rFonts w:ascii="Candara" w:hAnsi="Candara" w:cs="Calibri"/>
          <w:iCs/>
          <w:sz w:val="19"/>
          <w:szCs w:val="19"/>
        </w:rPr>
        <w:t>. Ponudnik izjavlja, da se zaveda pravnih posledic izdaje menice v zavarovanje. Menica naj se izpolni s klavzulo »BREZ PROTESTA«.</w:t>
      </w:r>
    </w:p>
    <w:p w14:paraId="40488226" w14:textId="77777777" w:rsidR="007717E3" w:rsidRPr="008877A6" w:rsidRDefault="007717E3" w:rsidP="007717E3">
      <w:pPr>
        <w:autoSpaceDE w:val="0"/>
        <w:autoSpaceDN w:val="0"/>
        <w:adjustRightInd w:val="0"/>
        <w:rPr>
          <w:rFonts w:ascii="Candara" w:hAnsi="Candara" w:cs="Calibri"/>
          <w:iCs/>
          <w:sz w:val="19"/>
          <w:szCs w:val="19"/>
        </w:rPr>
      </w:pPr>
    </w:p>
    <w:p w14:paraId="38B5CBCA"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Ponudnik hkrati POOBLAŠČA naročnika CEROP d.o.o., Vaneča 81B, 9201 Puconci, da predloži menico na unovčenje in izrecno dovoljujem banki izplačilo take menice.</w:t>
      </w:r>
    </w:p>
    <w:p w14:paraId="3157D202" w14:textId="77777777" w:rsidR="007717E3" w:rsidRPr="008877A6" w:rsidRDefault="007717E3" w:rsidP="007717E3">
      <w:pPr>
        <w:autoSpaceDE w:val="0"/>
        <w:autoSpaceDN w:val="0"/>
        <w:adjustRightInd w:val="0"/>
        <w:rPr>
          <w:rFonts w:ascii="Candara" w:hAnsi="Candara" w:cs="Calibri"/>
          <w:iCs/>
          <w:sz w:val="19"/>
          <w:szCs w:val="19"/>
        </w:rPr>
      </w:pPr>
    </w:p>
    <w:p w14:paraId="11207776"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Tako dajem NALOG ZA PLAČILO oz. POOBLASTILO vsem spodaj navedenim bankam iz naslednjih mojih računov:</w:t>
      </w:r>
    </w:p>
    <w:p w14:paraId="2593B074"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__________________________________________________________________________________</w:t>
      </w:r>
    </w:p>
    <w:p w14:paraId="2DE509AA"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__________________________________________________________________________________</w:t>
      </w:r>
    </w:p>
    <w:p w14:paraId="46B08916"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__________________________________________________________________________________</w:t>
      </w:r>
    </w:p>
    <w:p w14:paraId="7D87F205" w14:textId="77777777" w:rsidR="007717E3" w:rsidRPr="008877A6" w:rsidRDefault="007717E3" w:rsidP="007717E3">
      <w:pPr>
        <w:autoSpaceDE w:val="0"/>
        <w:autoSpaceDN w:val="0"/>
        <w:adjustRightInd w:val="0"/>
        <w:rPr>
          <w:rFonts w:ascii="Candara" w:hAnsi="Candara" w:cs="Calibri"/>
          <w:iCs/>
          <w:sz w:val="19"/>
          <w:szCs w:val="19"/>
        </w:rPr>
      </w:pPr>
    </w:p>
    <w:p w14:paraId="635CB2A2"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V primeru odprtja dodatnega računa, ki ni zgoraj naveden, izrecno dovoljujem izplačilo menice in pooblaščam banko, pri kateri je takšen račun odprt, da izvede plačilo.</w:t>
      </w:r>
    </w:p>
    <w:p w14:paraId="763DE4C3" w14:textId="77777777" w:rsidR="007717E3" w:rsidRPr="008877A6" w:rsidRDefault="007717E3" w:rsidP="007717E3">
      <w:pPr>
        <w:autoSpaceDE w:val="0"/>
        <w:autoSpaceDN w:val="0"/>
        <w:adjustRightInd w:val="0"/>
        <w:rPr>
          <w:rFonts w:ascii="Candara" w:hAnsi="Candara" w:cs="Calibri"/>
          <w:iCs/>
          <w:sz w:val="19"/>
          <w:szCs w:val="19"/>
        </w:rPr>
      </w:pPr>
    </w:p>
    <w:p w14:paraId="3F7E0CF8" w14:textId="77777777" w:rsidR="007717E3" w:rsidRPr="008877A6" w:rsidRDefault="007717E3" w:rsidP="007717E3">
      <w:pPr>
        <w:autoSpaceDE w:val="0"/>
        <w:autoSpaceDN w:val="0"/>
        <w:adjustRightInd w:val="0"/>
        <w:ind w:left="708"/>
        <w:rPr>
          <w:rFonts w:ascii="Candara" w:hAnsi="Candara" w:cs="Calibri"/>
          <w:iCs/>
          <w:sz w:val="19"/>
          <w:szCs w:val="19"/>
        </w:rPr>
      </w:pPr>
    </w:p>
    <w:p w14:paraId="61C450F2"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 xml:space="preserve">Datum: </w:t>
      </w:r>
      <w:r w:rsidRPr="008877A6">
        <w:rPr>
          <w:rFonts w:ascii="Candara" w:hAnsi="Candara" w:cs="Calibri"/>
          <w:iCs/>
          <w:sz w:val="19"/>
          <w:szCs w:val="19"/>
        </w:rPr>
        <w:tab/>
      </w:r>
      <w:r w:rsidRPr="008877A6">
        <w:rPr>
          <w:rFonts w:ascii="Candara" w:hAnsi="Candara" w:cs="Calibri"/>
          <w:iCs/>
          <w:sz w:val="19"/>
          <w:szCs w:val="19"/>
        </w:rPr>
        <w:tab/>
      </w:r>
      <w:r w:rsidRPr="008877A6">
        <w:rPr>
          <w:rFonts w:ascii="Candara" w:hAnsi="Candara" w:cs="Calibri"/>
          <w:iCs/>
          <w:sz w:val="19"/>
          <w:szCs w:val="19"/>
        </w:rPr>
        <w:tab/>
      </w:r>
      <w:r w:rsidRPr="008877A6">
        <w:rPr>
          <w:rFonts w:ascii="Candara" w:hAnsi="Candara" w:cs="Calibri"/>
          <w:iCs/>
          <w:sz w:val="19"/>
          <w:szCs w:val="19"/>
        </w:rPr>
        <w:tab/>
      </w:r>
      <w:r w:rsidRPr="008877A6">
        <w:rPr>
          <w:rFonts w:ascii="Candara" w:hAnsi="Candara" w:cs="Calibri"/>
          <w:iCs/>
          <w:sz w:val="19"/>
          <w:szCs w:val="19"/>
        </w:rPr>
        <w:tab/>
      </w:r>
      <w:r w:rsidRPr="008877A6">
        <w:rPr>
          <w:rFonts w:ascii="Candara" w:hAnsi="Candara" w:cs="Calibri"/>
          <w:iCs/>
          <w:sz w:val="19"/>
          <w:szCs w:val="19"/>
        </w:rPr>
        <w:tab/>
      </w:r>
      <w:r w:rsidRPr="008877A6">
        <w:rPr>
          <w:rFonts w:ascii="Candara" w:hAnsi="Candara" w:cs="Calibri"/>
          <w:iCs/>
          <w:sz w:val="19"/>
          <w:szCs w:val="19"/>
        </w:rPr>
        <w:tab/>
        <w:t>Podpis in žig:</w:t>
      </w:r>
    </w:p>
    <w:p w14:paraId="3D13603C" w14:textId="77777777" w:rsidR="007717E3" w:rsidRDefault="007717E3" w:rsidP="00FA69C6">
      <w:pPr>
        <w:spacing w:line="276" w:lineRule="auto"/>
        <w:rPr>
          <w:rFonts w:ascii="Candara" w:hAnsi="Candara" w:cs="Arial"/>
          <w:sz w:val="19"/>
          <w:szCs w:val="19"/>
        </w:rPr>
      </w:pPr>
    </w:p>
    <w:p w14:paraId="55433C7D" w14:textId="77777777" w:rsidR="004F381A" w:rsidRDefault="004F381A" w:rsidP="00FA69C6">
      <w:pPr>
        <w:spacing w:line="276" w:lineRule="auto"/>
        <w:rPr>
          <w:rFonts w:ascii="Candara" w:hAnsi="Candara" w:cs="Arial"/>
          <w:sz w:val="19"/>
          <w:szCs w:val="19"/>
        </w:rPr>
      </w:pPr>
    </w:p>
    <w:p w14:paraId="0F745B55" w14:textId="5F3CBF44" w:rsidR="004F381A" w:rsidRDefault="004F381A" w:rsidP="00FA69C6">
      <w:pPr>
        <w:spacing w:line="276" w:lineRule="auto"/>
        <w:rPr>
          <w:rFonts w:ascii="Candara" w:hAnsi="Candara" w:cs="Arial"/>
          <w:sz w:val="19"/>
          <w:szCs w:val="19"/>
        </w:rPr>
      </w:pPr>
    </w:p>
    <w:p w14:paraId="6ED34760" w14:textId="77777777" w:rsidR="00112431" w:rsidRPr="00867DA3" w:rsidRDefault="00112431" w:rsidP="00112431">
      <w:pPr>
        <w:spacing w:line="276" w:lineRule="auto"/>
        <w:jc w:val="right"/>
        <w:rPr>
          <w:rFonts w:ascii="Candara" w:hAnsi="Candara"/>
          <w:b/>
          <w:bCs/>
          <w:sz w:val="19"/>
          <w:szCs w:val="19"/>
        </w:rPr>
      </w:pPr>
      <w:r w:rsidRPr="00867DA3">
        <w:rPr>
          <w:rFonts w:ascii="Candara" w:hAnsi="Candara"/>
          <w:b/>
          <w:bCs/>
          <w:sz w:val="19"/>
          <w:szCs w:val="19"/>
        </w:rPr>
        <w:lastRenderedPageBreak/>
        <w:t>Izjava-1</w:t>
      </w:r>
    </w:p>
    <w:p w14:paraId="3A66186C" w14:textId="77777777" w:rsidR="00112431" w:rsidRPr="00867DA3" w:rsidRDefault="00112431" w:rsidP="00112431">
      <w:pPr>
        <w:spacing w:line="360" w:lineRule="auto"/>
        <w:rPr>
          <w:rFonts w:ascii="Candara" w:hAnsi="Candara"/>
          <w:sz w:val="19"/>
          <w:szCs w:val="19"/>
        </w:rPr>
      </w:pPr>
      <w:r w:rsidRPr="00867DA3">
        <w:rPr>
          <w:rFonts w:ascii="Candara" w:hAnsi="Candara"/>
          <w:sz w:val="19"/>
          <w:szCs w:val="19"/>
        </w:rPr>
        <w:t>Gospodarski subjekt:</w:t>
      </w:r>
      <w:r w:rsidRPr="00867DA3">
        <w:rPr>
          <w:rFonts w:ascii="Candara" w:hAnsi="Candara"/>
          <w:sz w:val="19"/>
          <w:szCs w:val="19"/>
        </w:rPr>
        <w:tab/>
        <w:t>________________________________________________________</w:t>
      </w:r>
    </w:p>
    <w:p w14:paraId="79C3CC76" w14:textId="77777777" w:rsidR="00112431" w:rsidRPr="00867DA3" w:rsidRDefault="00112431" w:rsidP="00112431">
      <w:pPr>
        <w:autoSpaceDE w:val="0"/>
        <w:autoSpaceDN w:val="0"/>
        <w:adjustRightInd w:val="0"/>
        <w:spacing w:line="360" w:lineRule="auto"/>
        <w:rPr>
          <w:rFonts w:ascii="Candara" w:hAnsi="Candara" w:cs="Calibri"/>
          <w:color w:val="000000"/>
          <w:sz w:val="19"/>
          <w:szCs w:val="19"/>
        </w:rPr>
      </w:pPr>
    </w:p>
    <w:p w14:paraId="6787B3EA" w14:textId="77777777" w:rsidR="00112431" w:rsidRPr="00867DA3" w:rsidRDefault="00112431" w:rsidP="00112431">
      <w:pPr>
        <w:spacing w:line="360" w:lineRule="auto"/>
        <w:rPr>
          <w:rFonts w:ascii="Candara" w:hAnsi="Candara"/>
          <w:sz w:val="19"/>
          <w:szCs w:val="19"/>
        </w:rPr>
      </w:pPr>
      <w:r w:rsidRPr="00867DA3">
        <w:rPr>
          <w:rFonts w:ascii="Candara" w:hAnsi="Candara"/>
          <w:sz w:val="19"/>
          <w:szCs w:val="19"/>
        </w:rPr>
        <w:t>Polni naziv podjetja: __________________________________________________________</w:t>
      </w:r>
    </w:p>
    <w:p w14:paraId="5C0E0B52" w14:textId="77777777" w:rsidR="00112431" w:rsidRPr="00867DA3" w:rsidRDefault="00112431" w:rsidP="00112431">
      <w:pPr>
        <w:spacing w:line="360" w:lineRule="auto"/>
        <w:rPr>
          <w:rFonts w:ascii="Candara" w:hAnsi="Candara"/>
          <w:sz w:val="19"/>
          <w:szCs w:val="19"/>
        </w:rPr>
      </w:pPr>
      <w:r w:rsidRPr="00867DA3">
        <w:rPr>
          <w:rFonts w:ascii="Candara" w:hAnsi="Candara"/>
          <w:sz w:val="19"/>
          <w:szCs w:val="19"/>
        </w:rPr>
        <w:t>Sedež in njegova občina: ________________________________________________________</w:t>
      </w:r>
    </w:p>
    <w:p w14:paraId="21D53789" w14:textId="77777777" w:rsidR="00112431" w:rsidRPr="00867DA3" w:rsidRDefault="00112431" w:rsidP="00112431">
      <w:pPr>
        <w:spacing w:line="360" w:lineRule="auto"/>
        <w:rPr>
          <w:rFonts w:ascii="Candara" w:hAnsi="Candara"/>
          <w:sz w:val="19"/>
          <w:szCs w:val="19"/>
        </w:rPr>
      </w:pPr>
      <w:r w:rsidRPr="00867DA3">
        <w:rPr>
          <w:rFonts w:ascii="Candara" w:hAnsi="Candara"/>
          <w:sz w:val="19"/>
          <w:szCs w:val="19"/>
        </w:rPr>
        <w:t>Št. vpisa v sodni register: ________________________________________________________</w:t>
      </w:r>
    </w:p>
    <w:p w14:paraId="0BC04815" w14:textId="77777777" w:rsidR="00112431" w:rsidRPr="00867DA3" w:rsidRDefault="00112431" w:rsidP="00112431">
      <w:pPr>
        <w:spacing w:line="360" w:lineRule="auto"/>
        <w:rPr>
          <w:rFonts w:ascii="Candara" w:hAnsi="Candara"/>
          <w:sz w:val="19"/>
          <w:szCs w:val="19"/>
        </w:rPr>
      </w:pPr>
      <w:r w:rsidRPr="00867DA3">
        <w:rPr>
          <w:rFonts w:ascii="Candara" w:hAnsi="Candara"/>
          <w:sz w:val="19"/>
          <w:szCs w:val="19"/>
        </w:rPr>
        <w:t>Matična številka podjetja: ________________________________________________________</w:t>
      </w:r>
    </w:p>
    <w:p w14:paraId="6A9A01C7" w14:textId="77777777" w:rsidR="00112431" w:rsidRPr="00867DA3" w:rsidRDefault="00112431" w:rsidP="00112431">
      <w:pPr>
        <w:autoSpaceDE w:val="0"/>
        <w:autoSpaceDN w:val="0"/>
        <w:adjustRightInd w:val="0"/>
        <w:spacing w:line="360" w:lineRule="auto"/>
        <w:rPr>
          <w:rFonts w:ascii="Candara" w:hAnsi="Candara"/>
          <w:sz w:val="19"/>
          <w:szCs w:val="19"/>
        </w:rPr>
      </w:pPr>
    </w:p>
    <w:p w14:paraId="31431951" w14:textId="77777777" w:rsidR="00112431" w:rsidRPr="00867DA3" w:rsidRDefault="00112431" w:rsidP="00112431">
      <w:pPr>
        <w:autoSpaceDE w:val="0"/>
        <w:autoSpaceDN w:val="0"/>
        <w:adjustRightInd w:val="0"/>
        <w:spacing w:line="276" w:lineRule="auto"/>
        <w:rPr>
          <w:rFonts w:ascii="Candara" w:hAnsi="Candara" w:cs="Calibri"/>
          <w:color w:val="000000"/>
          <w:sz w:val="19"/>
          <w:szCs w:val="19"/>
        </w:rPr>
      </w:pPr>
    </w:p>
    <w:p w14:paraId="762F1316" w14:textId="77777777" w:rsidR="00112431" w:rsidRDefault="00112431" w:rsidP="00112431">
      <w:pPr>
        <w:shd w:val="clear" w:color="auto" w:fill="D5DCE4" w:themeFill="text2" w:themeFillTint="33"/>
        <w:spacing w:line="276" w:lineRule="auto"/>
        <w:jc w:val="center"/>
        <w:rPr>
          <w:rFonts w:ascii="Candara" w:hAnsi="Candara"/>
          <w:b/>
          <w:sz w:val="20"/>
          <w:szCs w:val="20"/>
        </w:rPr>
      </w:pPr>
    </w:p>
    <w:p w14:paraId="06FC2AF5" w14:textId="77777777" w:rsidR="00112431" w:rsidRPr="00164077" w:rsidRDefault="00112431" w:rsidP="00112431">
      <w:pPr>
        <w:shd w:val="clear" w:color="auto" w:fill="D5DCE4" w:themeFill="text2" w:themeFillTint="33"/>
        <w:spacing w:line="276" w:lineRule="auto"/>
        <w:jc w:val="center"/>
        <w:rPr>
          <w:rFonts w:ascii="Candara" w:hAnsi="Candara"/>
          <w:b/>
          <w:szCs w:val="22"/>
        </w:rPr>
      </w:pPr>
      <w:r w:rsidRPr="00164077">
        <w:rPr>
          <w:rFonts w:ascii="Candara" w:hAnsi="Candara"/>
          <w:b/>
          <w:szCs w:val="22"/>
        </w:rPr>
        <w:t>IZJAVA ZA PRIDOBITEV OSEBNIH PODATKOV</w:t>
      </w:r>
    </w:p>
    <w:p w14:paraId="1308A524" w14:textId="77777777" w:rsidR="00112431" w:rsidRPr="00867DA3" w:rsidRDefault="00112431" w:rsidP="00112431">
      <w:pPr>
        <w:shd w:val="clear" w:color="auto" w:fill="D5DCE4" w:themeFill="text2" w:themeFillTint="33"/>
        <w:spacing w:line="276" w:lineRule="auto"/>
        <w:jc w:val="center"/>
        <w:rPr>
          <w:rFonts w:ascii="Candara" w:hAnsi="Candara"/>
          <w:b/>
          <w:sz w:val="20"/>
          <w:szCs w:val="20"/>
        </w:rPr>
      </w:pPr>
    </w:p>
    <w:p w14:paraId="4DB40907" w14:textId="77777777" w:rsidR="00112431" w:rsidRPr="00867DA3" w:rsidRDefault="00112431" w:rsidP="00112431">
      <w:pPr>
        <w:spacing w:line="276" w:lineRule="auto"/>
        <w:rPr>
          <w:rFonts w:ascii="Candara" w:hAnsi="Candara"/>
          <w:sz w:val="19"/>
          <w:szCs w:val="19"/>
        </w:rPr>
      </w:pPr>
    </w:p>
    <w:p w14:paraId="0ECB3F2B" w14:textId="77777777" w:rsidR="00112431" w:rsidRPr="00867DA3" w:rsidRDefault="00112431" w:rsidP="00112431">
      <w:pPr>
        <w:spacing w:line="276" w:lineRule="auto"/>
        <w:rPr>
          <w:rFonts w:ascii="Candara" w:hAnsi="Candara"/>
          <w:b/>
          <w:sz w:val="19"/>
          <w:szCs w:val="19"/>
          <w:u w:val="single"/>
        </w:rPr>
      </w:pPr>
      <w:r w:rsidRPr="00867DA3">
        <w:rPr>
          <w:rFonts w:ascii="Candara" w:hAnsi="Candara"/>
          <w:sz w:val="19"/>
          <w:szCs w:val="19"/>
        </w:rPr>
        <w:t>Izjavljamo, da soglašamo, da lahko naročnik Javno podjetje center za ravnanje z odpadki Puconci d.o.o., za namene javnega razpisa »</w:t>
      </w:r>
      <w:r>
        <w:rPr>
          <w:rFonts w:ascii="Candara" w:hAnsi="Candara"/>
          <w:i/>
          <w:sz w:val="19"/>
          <w:szCs w:val="19"/>
        </w:rPr>
        <w:t>Izvajanje obratovalnega  monitoringa stanja podzemne vode in površinskih voda</w:t>
      </w:r>
      <w:r w:rsidRPr="00867DA3">
        <w:rPr>
          <w:rFonts w:ascii="Candara" w:hAnsi="Candara"/>
          <w:i/>
          <w:sz w:val="19"/>
          <w:szCs w:val="19"/>
        </w:rPr>
        <w:t>«</w:t>
      </w:r>
      <w:r w:rsidRPr="00867DA3">
        <w:rPr>
          <w:rFonts w:ascii="Candara" w:hAnsi="Candara"/>
          <w:sz w:val="19"/>
          <w:szCs w:val="19"/>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867DA3">
        <w:rPr>
          <w:rFonts w:ascii="Candara" w:hAnsi="Candara"/>
          <w:b/>
          <w:sz w:val="19"/>
          <w:szCs w:val="19"/>
          <w:u w:val="single"/>
        </w:rPr>
        <w:t>vse osebe, ki so člani upravnega, vodstvenega ali nadzornega organa ponudnika in za vse osebe,  ki so pooblaščene za zastopanje ali odločanje ali nadzor v njem:</w:t>
      </w:r>
    </w:p>
    <w:p w14:paraId="2642FE22" w14:textId="77777777" w:rsidR="00112431" w:rsidRDefault="00112431" w:rsidP="00112431">
      <w:pPr>
        <w:spacing w:line="276" w:lineRule="auto"/>
        <w:rPr>
          <w:rFonts w:ascii="Candara" w:hAnsi="Candara"/>
          <w:b/>
          <w:sz w:val="19"/>
          <w:szCs w:val="19"/>
          <w:u w:val="single"/>
        </w:rPr>
      </w:pPr>
    </w:p>
    <w:p w14:paraId="731C29F4" w14:textId="77777777" w:rsidR="00112431" w:rsidRPr="00867DA3" w:rsidRDefault="00112431" w:rsidP="00112431">
      <w:pPr>
        <w:spacing w:line="480" w:lineRule="auto"/>
        <w:rPr>
          <w:rFonts w:ascii="Candara" w:hAnsi="Candara"/>
          <w:sz w:val="19"/>
          <w:szCs w:val="19"/>
        </w:rPr>
      </w:pPr>
      <w:r w:rsidRPr="00867DA3">
        <w:rPr>
          <w:rFonts w:ascii="Candara" w:hAnsi="Candara"/>
          <w:sz w:val="19"/>
          <w:szCs w:val="19"/>
        </w:rPr>
        <w:t>a) Ime in priimek: ________________________________________ podpis _______________________________</w:t>
      </w:r>
    </w:p>
    <w:p w14:paraId="1A825A0C" w14:textId="77777777" w:rsidR="00112431" w:rsidRPr="00867DA3" w:rsidRDefault="00112431" w:rsidP="00112431">
      <w:pPr>
        <w:spacing w:line="480" w:lineRule="auto"/>
        <w:rPr>
          <w:rFonts w:ascii="Candara" w:hAnsi="Candara"/>
          <w:sz w:val="19"/>
          <w:szCs w:val="19"/>
        </w:rPr>
      </w:pPr>
      <w:r w:rsidRPr="00867DA3">
        <w:rPr>
          <w:rFonts w:ascii="Candara" w:hAnsi="Candara"/>
          <w:sz w:val="19"/>
          <w:szCs w:val="19"/>
        </w:rPr>
        <w:t xml:space="preserve">EMŠO _____________________________________, datum in kraj rojstva ________________________________, </w:t>
      </w:r>
    </w:p>
    <w:p w14:paraId="15C54120" w14:textId="77777777" w:rsidR="00112431" w:rsidRPr="00867DA3" w:rsidRDefault="00112431" w:rsidP="00112431">
      <w:pPr>
        <w:spacing w:line="480" w:lineRule="auto"/>
        <w:rPr>
          <w:rFonts w:ascii="Candara" w:hAnsi="Candara"/>
          <w:sz w:val="19"/>
          <w:szCs w:val="19"/>
        </w:rPr>
      </w:pPr>
      <w:r w:rsidRPr="00867DA3">
        <w:rPr>
          <w:rFonts w:ascii="Candara" w:hAnsi="Candara"/>
          <w:sz w:val="19"/>
          <w:szCs w:val="19"/>
        </w:rPr>
        <w:t>stalno bivališče ____________________________________________________.</w:t>
      </w:r>
    </w:p>
    <w:p w14:paraId="4B601608" w14:textId="77777777" w:rsidR="00112431" w:rsidRDefault="00112431" w:rsidP="00112431">
      <w:pPr>
        <w:spacing w:line="276" w:lineRule="auto"/>
        <w:rPr>
          <w:rFonts w:ascii="Candara" w:hAnsi="Candara"/>
          <w:b/>
          <w:sz w:val="19"/>
          <w:szCs w:val="19"/>
          <w:u w:val="single"/>
        </w:rPr>
      </w:pPr>
    </w:p>
    <w:p w14:paraId="403A0D98" w14:textId="77777777" w:rsidR="00112431" w:rsidRPr="00867DA3" w:rsidRDefault="00112431" w:rsidP="00112431">
      <w:pPr>
        <w:spacing w:line="480" w:lineRule="auto"/>
        <w:rPr>
          <w:rFonts w:ascii="Candara" w:hAnsi="Candara"/>
          <w:sz w:val="19"/>
          <w:szCs w:val="19"/>
        </w:rPr>
      </w:pPr>
      <w:r>
        <w:rPr>
          <w:rFonts w:ascii="Candara" w:hAnsi="Candara"/>
          <w:sz w:val="19"/>
          <w:szCs w:val="19"/>
        </w:rPr>
        <w:t>b</w:t>
      </w:r>
      <w:r w:rsidRPr="00867DA3">
        <w:rPr>
          <w:rFonts w:ascii="Candara" w:hAnsi="Candara"/>
          <w:sz w:val="19"/>
          <w:szCs w:val="19"/>
        </w:rPr>
        <w:t>) Ime in priimek: ________________________________________ podpis _______________________________</w:t>
      </w:r>
    </w:p>
    <w:p w14:paraId="0E284E26" w14:textId="77777777" w:rsidR="00112431" w:rsidRPr="00867DA3" w:rsidRDefault="00112431" w:rsidP="00112431">
      <w:pPr>
        <w:spacing w:line="480" w:lineRule="auto"/>
        <w:rPr>
          <w:rFonts w:ascii="Candara" w:hAnsi="Candara"/>
          <w:sz w:val="19"/>
          <w:szCs w:val="19"/>
        </w:rPr>
      </w:pPr>
      <w:r w:rsidRPr="00867DA3">
        <w:rPr>
          <w:rFonts w:ascii="Candara" w:hAnsi="Candara"/>
          <w:sz w:val="19"/>
          <w:szCs w:val="19"/>
        </w:rPr>
        <w:t xml:space="preserve">EMŠO _____________________________________, datum in kraj rojstva ________________________________, </w:t>
      </w:r>
    </w:p>
    <w:p w14:paraId="3B4AB7AF" w14:textId="77777777" w:rsidR="00112431" w:rsidRPr="00867DA3" w:rsidRDefault="00112431" w:rsidP="00112431">
      <w:pPr>
        <w:spacing w:line="480" w:lineRule="auto"/>
        <w:rPr>
          <w:rFonts w:ascii="Candara" w:hAnsi="Candara"/>
          <w:sz w:val="19"/>
          <w:szCs w:val="19"/>
        </w:rPr>
      </w:pPr>
      <w:r w:rsidRPr="00867DA3">
        <w:rPr>
          <w:rFonts w:ascii="Candara" w:hAnsi="Candara"/>
          <w:sz w:val="19"/>
          <w:szCs w:val="19"/>
        </w:rPr>
        <w:t>stalno bivališče ____________________________________________________.</w:t>
      </w:r>
    </w:p>
    <w:p w14:paraId="3C759109" w14:textId="77777777" w:rsidR="00112431" w:rsidRDefault="00112431" w:rsidP="00112431">
      <w:pPr>
        <w:spacing w:line="276" w:lineRule="auto"/>
        <w:rPr>
          <w:rFonts w:ascii="Candara" w:hAnsi="Candara"/>
          <w:b/>
          <w:sz w:val="19"/>
          <w:szCs w:val="19"/>
          <w:u w:val="single"/>
        </w:rPr>
      </w:pPr>
    </w:p>
    <w:p w14:paraId="0549E5A8" w14:textId="77777777" w:rsidR="00112431" w:rsidRPr="00867DA3" w:rsidRDefault="00112431" w:rsidP="00112431">
      <w:pPr>
        <w:spacing w:line="480" w:lineRule="auto"/>
        <w:rPr>
          <w:rFonts w:ascii="Candara" w:hAnsi="Candara"/>
          <w:sz w:val="19"/>
          <w:szCs w:val="19"/>
        </w:rPr>
      </w:pPr>
      <w:r>
        <w:rPr>
          <w:rFonts w:ascii="Candara" w:hAnsi="Candara"/>
          <w:sz w:val="19"/>
          <w:szCs w:val="19"/>
        </w:rPr>
        <w:t>c</w:t>
      </w:r>
      <w:r w:rsidRPr="00867DA3">
        <w:rPr>
          <w:rFonts w:ascii="Candara" w:hAnsi="Candara"/>
          <w:sz w:val="19"/>
          <w:szCs w:val="19"/>
        </w:rPr>
        <w:t>) Ime in priimek: ________________________________________ podpis _______________________________</w:t>
      </w:r>
    </w:p>
    <w:p w14:paraId="7EFC1A45" w14:textId="77777777" w:rsidR="00112431" w:rsidRPr="00867DA3" w:rsidRDefault="00112431" w:rsidP="00112431">
      <w:pPr>
        <w:spacing w:line="480" w:lineRule="auto"/>
        <w:rPr>
          <w:rFonts w:ascii="Candara" w:hAnsi="Candara"/>
          <w:sz w:val="19"/>
          <w:szCs w:val="19"/>
        </w:rPr>
      </w:pPr>
      <w:r w:rsidRPr="00867DA3">
        <w:rPr>
          <w:rFonts w:ascii="Candara" w:hAnsi="Candara"/>
          <w:sz w:val="19"/>
          <w:szCs w:val="19"/>
        </w:rPr>
        <w:t xml:space="preserve">EMŠO _____________________________________, datum in kraj rojstva ________________________________, </w:t>
      </w:r>
    </w:p>
    <w:p w14:paraId="2888CAC5" w14:textId="77777777" w:rsidR="00112431" w:rsidRPr="00867DA3" w:rsidRDefault="00112431" w:rsidP="00112431">
      <w:pPr>
        <w:spacing w:line="480" w:lineRule="auto"/>
        <w:rPr>
          <w:rFonts w:ascii="Candara" w:hAnsi="Candara"/>
          <w:sz w:val="19"/>
          <w:szCs w:val="19"/>
        </w:rPr>
      </w:pPr>
      <w:r w:rsidRPr="00867DA3">
        <w:rPr>
          <w:rFonts w:ascii="Candara" w:hAnsi="Candara"/>
          <w:sz w:val="19"/>
          <w:szCs w:val="19"/>
        </w:rPr>
        <w:t>stalno bivališče ____________________________________________________.</w:t>
      </w:r>
    </w:p>
    <w:p w14:paraId="22D7AB3B" w14:textId="77777777" w:rsidR="00112431" w:rsidRPr="00867DA3" w:rsidRDefault="00112431" w:rsidP="00112431">
      <w:pPr>
        <w:spacing w:line="276" w:lineRule="auto"/>
        <w:rPr>
          <w:rFonts w:ascii="Candara" w:hAnsi="Candara"/>
          <w:b/>
          <w:sz w:val="19"/>
          <w:szCs w:val="19"/>
          <w:u w:val="single"/>
        </w:rPr>
      </w:pPr>
    </w:p>
    <w:p w14:paraId="46D0AABC" w14:textId="77777777" w:rsidR="00112431" w:rsidRPr="00867DA3" w:rsidRDefault="00112431" w:rsidP="00112431">
      <w:pPr>
        <w:spacing w:line="276" w:lineRule="auto"/>
        <w:rPr>
          <w:rFonts w:ascii="Candara" w:hAnsi="Candara"/>
          <w:sz w:val="19"/>
          <w:szCs w:val="19"/>
        </w:rPr>
      </w:pPr>
      <w:r w:rsidRPr="00867DA3">
        <w:rPr>
          <w:rFonts w:ascii="Candara" w:hAnsi="Candara"/>
          <w:sz w:val="19"/>
          <w:szCs w:val="19"/>
        </w:rPr>
        <w:t>itd.…</w:t>
      </w:r>
    </w:p>
    <w:p w14:paraId="4E32BFE5" w14:textId="77777777" w:rsidR="00112431" w:rsidRPr="00867DA3" w:rsidRDefault="00112431" w:rsidP="00112431">
      <w:pPr>
        <w:autoSpaceDE w:val="0"/>
        <w:autoSpaceDN w:val="0"/>
        <w:adjustRightInd w:val="0"/>
        <w:spacing w:line="276" w:lineRule="auto"/>
        <w:rPr>
          <w:rFonts w:ascii="Candara" w:hAnsi="Candara" w:cs="Calibri"/>
          <w:color w:val="000000"/>
          <w:sz w:val="19"/>
          <w:szCs w:val="19"/>
        </w:rPr>
      </w:pPr>
    </w:p>
    <w:p w14:paraId="0BF8869E" w14:textId="77777777" w:rsidR="00112431" w:rsidRPr="00867DA3" w:rsidRDefault="00112431" w:rsidP="00112431">
      <w:pPr>
        <w:autoSpaceDE w:val="0"/>
        <w:autoSpaceDN w:val="0"/>
        <w:adjustRightInd w:val="0"/>
        <w:spacing w:line="276" w:lineRule="auto"/>
        <w:rPr>
          <w:rFonts w:ascii="Candara" w:hAnsi="Candara" w:cs="Calibri"/>
          <w:sz w:val="19"/>
          <w:szCs w:val="19"/>
        </w:rPr>
      </w:pPr>
    </w:p>
    <w:p w14:paraId="58510761" w14:textId="77777777" w:rsidR="00112431" w:rsidRPr="00867DA3" w:rsidRDefault="00112431" w:rsidP="00112431">
      <w:pPr>
        <w:autoSpaceDE w:val="0"/>
        <w:autoSpaceDN w:val="0"/>
        <w:adjustRightInd w:val="0"/>
        <w:spacing w:line="276" w:lineRule="auto"/>
        <w:rPr>
          <w:rFonts w:ascii="Candara" w:hAnsi="Candara" w:cs="Calibri"/>
          <w:b/>
          <w:sz w:val="19"/>
          <w:szCs w:val="19"/>
        </w:rPr>
      </w:pPr>
      <w:r w:rsidRPr="00867DA3">
        <w:rPr>
          <w:rFonts w:ascii="Candara" w:hAnsi="Candara" w:cs="Calibri"/>
          <w:b/>
          <w:sz w:val="19"/>
          <w:szCs w:val="19"/>
        </w:rPr>
        <w:t>*Opozorilo: Ponudnik mora v skladu z 1. odstavkom 75. člena ZJN-3 navesti vse osebe, ki so člani upravnega, vodstvenega ali nadzornega organa ponudnika in vse osebe,  ki so pooblaščene za zastopanje ali odločanje ali nadzor v njem.</w:t>
      </w:r>
    </w:p>
    <w:p w14:paraId="379505FB" w14:textId="77777777" w:rsidR="00112431" w:rsidRPr="00867DA3" w:rsidRDefault="00112431" w:rsidP="00112431">
      <w:pPr>
        <w:autoSpaceDE w:val="0"/>
        <w:autoSpaceDN w:val="0"/>
        <w:adjustRightInd w:val="0"/>
        <w:spacing w:line="276" w:lineRule="auto"/>
        <w:rPr>
          <w:rFonts w:ascii="Candara" w:hAnsi="Candara" w:cs="Calibri"/>
          <w:color w:val="000000"/>
          <w:sz w:val="19"/>
          <w:szCs w:val="19"/>
        </w:rPr>
      </w:pPr>
    </w:p>
    <w:p w14:paraId="6B133DAE" w14:textId="77777777" w:rsidR="00112431" w:rsidRPr="00867DA3" w:rsidRDefault="00112431" w:rsidP="00112431">
      <w:pPr>
        <w:autoSpaceDE w:val="0"/>
        <w:autoSpaceDN w:val="0"/>
        <w:adjustRightInd w:val="0"/>
        <w:spacing w:line="276" w:lineRule="auto"/>
        <w:rPr>
          <w:rFonts w:ascii="Candara" w:hAnsi="Candara" w:cs="Calibri"/>
          <w:color w:val="000000"/>
          <w:sz w:val="19"/>
          <w:szCs w:val="19"/>
        </w:rPr>
      </w:pP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t>Žig in podpis ponudnika</w:t>
      </w:r>
    </w:p>
    <w:p w14:paraId="44438F0A" w14:textId="77777777" w:rsidR="00112431" w:rsidRDefault="00112431" w:rsidP="00FA69C6">
      <w:pPr>
        <w:spacing w:line="276" w:lineRule="auto"/>
        <w:rPr>
          <w:rFonts w:ascii="Candara" w:hAnsi="Candara" w:cs="Arial"/>
          <w:sz w:val="19"/>
          <w:szCs w:val="19"/>
        </w:rPr>
      </w:pPr>
    </w:p>
    <w:sectPr w:rsidR="00112431" w:rsidSect="005F63E6">
      <w:headerReference w:type="default" r:id="rId8"/>
      <w:footerReference w:type="default" r:id="rId9"/>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C6BE8" w14:textId="77777777" w:rsidR="00F91C53" w:rsidRDefault="00F91C53" w:rsidP="000771B0">
      <w:r>
        <w:separator/>
      </w:r>
    </w:p>
  </w:endnote>
  <w:endnote w:type="continuationSeparator" w:id="0">
    <w:p w14:paraId="3892702D" w14:textId="77777777" w:rsidR="00F91C53" w:rsidRDefault="00F91C53"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7" w:usb1="00000000" w:usb2="00000000" w:usb3="00000000" w:csb0="00000003"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EBBE1" w14:textId="5C1CBC2F" w:rsidR="008D4207" w:rsidRPr="00F654A0" w:rsidRDefault="008D4207" w:rsidP="00F654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65AFC" w14:textId="77777777" w:rsidR="00F91C53" w:rsidRDefault="00F91C53" w:rsidP="000771B0">
      <w:r>
        <w:separator/>
      </w:r>
    </w:p>
  </w:footnote>
  <w:footnote w:type="continuationSeparator" w:id="0">
    <w:p w14:paraId="2F8F692E" w14:textId="77777777" w:rsidR="00F91C53" w:rsidRDefault="00F91C53"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0CEE" w14:textId="1C7D6D29" w:rsidR="008D4207" w:rsidRDefault="008D4207">
    <w:pPr>
      <w:pStyle w:val="Glava"/>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6F0496F"/>
    <w:multiLevelType w:val="hybridMultilevel"/>
    <w:tmpl w:val="C7DA69B8"/>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5D4333"/>
    <w:multiLevelType w:val="hybridMultilevel"/>
    <w:tmpl w:val="6EB6B026"/>
    <w:lvl w:ilvl="0" w:tplc="802CB8A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3F31357"/>
    <w:multiLevelType w:val="hybridMultilevel"/>
    <w:tmpl w:val="38E2867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9" w15:restartNumberingAfterBreak="0">
    <w:nsid w:val="22BC50D3"/>
    <w:multiLevelType w:val="hybridMultilevel"/>
    <w:tmpl w:val="FEE07C92"/>
    <w:lvl w:ilvl="0" w:tplc="802CB8A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8225653"/>
    <w:multiLevelType w:val="hybridMultilevel"/>
    <w:tmpl w:val="C87493A6"/>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2" w15:restartNumberingAfterBreak="0">
    <w:nsid w:val="35857F30"/>
    <w:multiLevelType w:val="hybridMultilevel"/>
    <w:tmpl w:val="42B8030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E56E90"/>
    <w:multiLevelType w:val="hybridMultilevel"/>
    <w:tmpl w:val="A28AF44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C886E22"/>
    <w:multiLevelType w:val="hybridMultilevel"/>
    <w:tmpl w:val="D06EBD64"/>
    <w:lvl w:ilvl="0" w:tplc="56A4598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5E0B2685"/>
    <w:multiLevelType w:val="hybridMultilevel"/>
    <w:tmpl w:val="CAE09EFE"/>
    <w:lvl w:ilvl="0" w:tplc="359AC79E">
      <w:start w:val="5"/>
      <w:numFmt w:val="bullet"/>
      <w:lvlText w:val="-"/>
      <w:lvlJc w:val="left"/>
      <w:pPr>
        <w:tabs>
          <w:tab w:val="num" w:pos="360"/>
        </w:tabs>
        <w:ind w:left="36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18"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DE07487"/>
    <w:multiLevelType w:val="hybridMultilevel"/>
    <w:tmpl w:val="98F09F12"/>
    <w:lvl w:ilvl="0" w:tplc="0424000F">
      <w:start w:val="1"/>
      <w:numFmt w:val="decimal"/>
      <w:lvlText w:val="%1."/>
      <w:lvlJc w:val="left"/>
      <w:pPr>
        <w:ind w:left="720" w:hanging="360"/>
      </w:pPr>
      <w:rPr>
        <w:rFonts w:hint="default"/>
      </w:rPr>
    </w:lvl>
    <w:lvl w:ilvl="1" w:tplc="F98C260E">
      <w:start w:val="3"/>
      <w:numFmt w:val="bullet"/>
      <w:lvlText w:val="-"/>
      <w:lvlJc w:val="left"/>
      <w:pPr>
        <w:tabs>
          <w:tab w:val="num" w:pos="1440"/>
        </w:tabs>
        <w:ind w:left="1440" w:hanging="360"/>
      </w:pPr>
      <w:rPr>
        <w:rFonts w:ascii="Candara" w:eastAsia="Times New Roman" w:hAnsi="Candar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F66B73"/>
    <w:multiLevelType w:val="hybridMultilevel"/>
    <w:tmpl w:val="BD087B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3694869">
    <w:abstractNumId w:val="15"/>
  </w:num>
  <w:num w:numId="2" w16cid:durableId="761727721">
    <w:abstractNumId w:val="11"/>
  </w:num>
  <w:num w:numId="3" w16cid:durableId="1293174133">
    <w:abstractNumId w:val="8"/>
  </w:num>
  <w:num w:numId="4" w16cid:durableId="503130708">
    <w:abstractNumId w:val="22"/>
  </w:num>
  <w:num w:numId="5" w16cid:durableId="1348410438">
    <w:abstractNumId w:val="21"/>
  </w:num>
  <w:num w:numId="6" w16cid:durableId="1473333060">
    <w:abstractNumId w:val="5"/>
  </w:num>
  <w:num w:numId="7" w16cid:durableId="1754813707">
    <w:abstractNumId w:val="13"/>
  </w:num>
  <w:num w:numId="8" w16cid:durableId="185407474">
    <w:abstractNumId w:val="19"/>
  </w:num>
  <w:num w:numId="9" w16cid:durableId="1263224702">
    <w:abstractNumId w:val="14"/>
  </w:num>
  <w:num w:numId="10" w16cid:durableId="1283654786">
    <w:abstractNumId w:val="18"/>
  </w:num>
  <w:num w:numId="11" w16cid:durableId="774977751">
    <w:abstractNumId w:val="10"/>
  </w:num>
  <w:num w:numId="12" w16cid:durableId="738133686">
    <w:abstractNumId w:val="9"/>
  </w:num>
  <w:num w:numId="13" w16cid:durableId="1417096952">
    <w:abstractNumId w:val="6"/>
  </w:num>
  <w:num w:numId="14" w16cid:durableId="2124421484">
    <w:abstractNumId w:val="7"/>
  </w:num>
  <w:num w:numId="15" w16cid:durableId="691954683">
    <w:abstractNumId w:val="12"/>
  </w:num>
  <w:num w:numId="16" w16cid:durableId="2134207175">
    <w:abstractNumId w:val="20"/>
  </w:num>
  <w:num w:numId="17" w16cid:durableId="984701199">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AA7"/>
    <w:rsid w:val="00002B60"/>
    <w:rsid w:val="0000329D"/>
    <w:rsid w:val="00003DB7"/>
    <w:rsid w:val="0000498E"/>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708"/>
    <w:rsid w:val="00015D3E"/>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3F43"/>
    <w:rsid w:val="000441E2"/>
    <w:rsid w:val="0004426F"/>
    <w:rsid w:val="00044887"/>
    <w:rsid w:val="00044A3F"/>
    <w:rsid w:val="00045360"/>
    <w:rsid w:val="00045374"/>
    <w:rsid w:val="000453EA"/>
    <w:rsid w:val="00045830"/>
    <w:rsid w:val="00045910"/>
    <w:rsid w:val="00045B20"/>
    <w:rsid w:val="00045BCD"/>
    <w:rsid w:val="00046396"/>
    <w:rsid w:val="000464FF"/>
    <w:rsid w:val="00046650"/>
    <w:rsid w:val="00047735"/>
    <w:rsid w:val="00047B1E"/>
    <w:rsid w:val="00051026"/>
    <w:rsid w:val="00051324"/>
    <w:rsid w:val="000515CC"/>
    <w:rsid w:val="00051786"/>
    <w:rsid w:val="00051B2E"/>
    <w:rsid w:val="00051D72"/>
    <w:rsid w:val="000526A0"/>
    <w:rsid w:val="000526E5"/>
    <w:rsid w:val="000530DD"/>
    <w:rsid w:val="000531C0"/>
    <w:rsid w:val="0005345F"/>
    <w:rsid w:val="00053FF7"/>
    <w:rsid w:val="000544C8"/>
    <w:rsid w:val="000547A5"/>
    <w:rsid w:val="0005498A"/>
    <w:rsid w:val="00054D51"/>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33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3F44"/>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DDC"/>
    <w:rsid w:val="000B73A2"/>
    <w:rsid w:val="000B77C8"/>
    <w:rsid w:val="000B79B9"/>
    <w:rsid w:val="000B7CEA"/>
    <w:rsid w:val="000B7FAB"/>
    <w:rsid w:val="000C015A"/>
    <w:rsid w:val="000C023B"/>
    <w:rsid w:val="000C053B"/>
    <w:rsid w:val="000C0AFA"/>
    <w:rsid w:val="000C0B2F"/>
    <w:rsid w:val="000C101B"/>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0A4"/>
    <w:rsid w:val="000D4426"/>
    <w:rsid w:val="000D4E3A"/>
    <w:rsid w:val="000D4F27"/>
    <w:rsid w:val="000D5246"/>
    <w:rsid w:val="000D55BF"/>
    <w:rsid w:val="000D5766"/>
    <w:rsid w:val="000D5F50"/>
    <w:rsid w:val="000D60A7"/>
    <w:rsid w:val="000D613A"/>
    <w:rsid w:val="000D61D9"/>
    <w:rsid w:val="000D61F2"/>
    <w:rsid w:val="000D6684"/>
    <w:rsid w:val="000D6712"/>
    <w:rsid w:val="000D69E1"/>
    <w:rsid w:val="000D6DD3"/>
    <w:rsid w:val="000D6FCC"/>
    <w:rsid w:val="000D7079"/>
    <w:rsid w:val="000D7716"/>
    <w:rsid w:val="000D78D3"/>
    <w:rsid w:val="000E0215"/>
    <w:rsid w:val="000E04A6"/>
    <w:rsid w:val="000E05AA"/>
    <w:rsid w:val="000E0643"/>
    <w:rsid w:val="000E0D14"/>
    <w:rsid w:val="000E1172"/>
    <w:rsid w:val="000E1E8F"/>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431"/>
    <w:rsid w:val="00112963"/>
    <w:rsid w:val="0011325C"/>
    <w:rsid w:val="00113AFE"/>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26AC7"/>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57A"/>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479AA"/>
    <w:rsid w:val="00150DE5"/>
    <w:rsid w:val="00151116"/>
    <w:rsid w:val="0015165A"/>
    <w:rsid w:val="00151B75"/>
    <w:rsid w:val="00151DA3"/>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8DE"/>
    <w:rsid w:val="00161933"/>
    <w:rsid w:val="00161CB6"/>
    <w:rsid w:val="00162785"/>
    <w:rsid w:val="001627F0"/>
    <w:rsid w:val="00162B33"/>
    <w:rsid w:val="00162DBF"/>
    <w:rsid w:val="001631F1"/>
    <w:rsid w:val="00163243"/>
    <w:rsid w:val="0016357B"/>
    <w:rsid w:val="001636FB"/>
    <w:rsid w:val="0016384B"/>
    <w:rsid w:val="001642DD"/>
    <w:rsid w:val="0016455D"/>
    <w:rsid w:val="00165494"/>
    <w:rsid w:val="00165724"/>
    <w:rsid w:val="001660AE"/>
    <w:rsid w:val="0016690A"/>
    <w:rsid w:val="00166CA2"/>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4EAF"/>
    <w:rsid w:val="0017558B"/>
    <w:rsid w:val="00175F9E"/>
    <w:rsid w:val="001765AE"/>
    <w:rsid w:val="00176A24"/>
    <w:rsid w:val="00177786"/>
    <w:rsid w:val="0017778A"/>
    <w:rsid w:val="0018051B"/>
    <w:rsid w:val="00180C0C"/>
    <w:rsid w:val="00181314"/>
    <w:rsid w:val="001817C9"/>
    <w:rsid w:val="0018199C"/>
    <w:rsid w:val="00181AE7"/>
    <w:rsid w:val="0018240F"/>
    <w:rsid w:val="001824CB"/>
    <w:rsid w:val="001825AE"/>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6F16"/>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5E8A"/>
    <w:rsid w:val="001A6230"/>
    <w:rsid w:val="001A6677"/>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44A"/>
    <w:rsid w:val="001B79C4"/>
    <w:rsid w:val="001C06AC"/>
    <w:rsid w:val="001C0A08"/>
    <w:rsid w:val="001C10F7"/>
    <w:rsid w:val="001C1119"/>
    <w:rsid w:val="001C13BC"/>
    <w:rsid w:val="001C13EC"/>
    <w:rsid w:val="001C2EE5"/>
    <w:rsid w:val="001C32CB"/>
    <w:rsid w:val="001C3D4D"/>
    <w:rsid w:val="001C51E3"/>
    <w:rsid w:val="001C5ECD"/>
    <w:rsid w:val="001C7761"/>
    <w:rsid w:val="001C7F8C"/>
    <w:rsid w:val="001C7FA8"/>
    <w:rsid w:val="001C7FEE"/>
    <w:rsid w:val="001D02A9"/>
    <w:rsid w:val="001D02FF"/>
    <w:rsid w:val="001D0396"/>
    <w:rsid w:val="001D04C3"/>
    <w:rsid w:val="001D10D3"/>
    <w:rsid w:val="001D1565"/>
    <w:rsid w:val="001D1B35"/>
    <w:rsid w:val="001D2470"/>
    <w:rsid w:val="001D2497"/>
    <w:rsid w:val="001D28E7"/>
    <w:rsid w:val="001D383D"/>
    <w:rsid w:val="001D3BA4"/>
    <w:rsid w:val="001D3E4E"/>
    <w:rsid w:val="001D4077"/>
    <w:rsid w:val="001D4F6B"/>
    <w:rsid w:val="001D583C"/>
    <w:rsid w:val="001D64E2"/>
    <w:rsid w:val="001D68C8"/>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B41"/>
    <w:rsid w:val="001E2DA7"/>
    <w:rsid w:val="001E2EC9"/>
    <w:rsid w:val="001E34ED"/>
    <w:rsid w:val="001E39A3"/>
    <w:rsid w:val="001E44BC"/>
    <w:rsid w:val="001E471B"/>
    <w:rsid w:val="001E521F"/>
    <w:rsid w:val="001E5BF5"/>
    <w:rsid w:val="001E6094"/>
    <w:rsid w:val="001E609C"/>
    <w:rsid w:val="001E63A2"/>
    <w:rsid w:val="001E6FB1"/>
    <w:rsid w:val="001E7227"/>
    <w:rsid w:val="001E79F6"/>
    <w:rsid w:val="001F064F"/>
    <w:rsid w:val="001F08FE"/>
    <w:rsid w:val="001F09F3"/>
    <w:rsid w:val="001F106C"/>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333"/>
    <w:rsid w:val="00220607"/>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0E49"/>
    <w:rsid w:val="00231ABC"/>
    <w:rsid w:val="00231CF5"/>
    <w:rsid w:val="00231DA4"/>
    <w:rsid w:val="00232015"/>
    <w:rsid w:val="0023222A"/>
    <w:rsid w:val="00232515"/>
    <w:rsid w:val="00232C72"/>
    <w:rsid w:val="002344D0"/>
    <w:rsid w:val="0023465E"/>
    <w:rsid w:val="00234C2A"/>
    <w:rsid w:val="002354AD"/>
    <w:rsid w:val="002357B8"/>
    <w:rsid w:val="002359BB"/>
    <w:rsid w:val="00235EE8"/>
    <w:rsid w:val="002360B8"/>
    <w:rsid w:val="002364B6"/>
    <w:rsid w:val="002375B2"/>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244"/>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A54"/>
    <w:rsid w:val="00280CE3"/>
    <w:rsid w:val="00281265"/>
    <w:rsid w:val="0028135A"/>
    <w:rsid w:val="00282D20"/>
    <w:rsid w:val="00282EAB"/>
    <w:rsid w:val="00282F53"/>
    <w:rsid w:val="00283156"/>
    <w:rsid w:val="002840FD"/>
    <w:rsid w:val="0028527B"/>
    <w:rsid w:val="00285474"/>
    <w:rsid w:val="00285CBF"/>
    <w:rsid w:val="00285E35"/>
    <w:rsid w:val="00286931"/>
    <w:rsid w:val="00286C32"/>
    <w:rsid w:val="00286D72"/>
    <w:rsid w:val="002872ED"/>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022"/>
    <w:rsid w:val="002A416B"/>
    <w:rsid w:val="002A41F9"/>
    <w:rsid w:val="002A4824"/>
    <w:rsid w:val="002A4AFF"/>
    <w:rsid w:val="002A4C85"/>
    <w:rsid w:val="002A4E01"/>
    <w:rsid w:val="002A57AE"/>
    <w:rsid w:val="002A6E9A"/>
    <w:rsid w:val="002A71B7"/>
    <w:rsid w:val="002A7A8C"/>
    <w:rsid w:val="002A7C6B"/>
    <w:rsid w:val="002B0C6C"/>
    <w:rsid w:val="002B1156"/>
    <w:rsid w:val="002B161A"/>
    <w:rsid w:val="002B1843"/>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12A"/>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102"/>
    <w:rsid w:val="002C7297"/>
    <w:rsid w:val="002C763E"/>
    <w:rsid w:val="002C76F8"/>
    <w:rsid w:val="002D078C"/>
    <w:rsid w:val="002D08CE"/>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61D"/>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B2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09E7"/>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4AE1"/>
    <w:rsid w:val="0032502B"/>
    <w:rsid w:val="00325069"/>
    <w:rsid w:val="00325243"/>
    <w:rsid w:val="00325496"/>
    <w:rsid w:val="00325A4D"/>
    <w:rsid w:val="00326623"/>
    <w:rsid w:val="00326675"/>
    <w:rsid w:val="003270B0"/>
    <w:rsid w:val="003274D5"/>
    <w:rsid w:val="0032777C"/>
    <w:rsid w:val="00327CBA"/>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9CB"/>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33A"/>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9FF"/>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DE"/>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C20"/>
    <w:rsid w:val="00377ED4"/>
    <w:rsid w:val="00377F92"/>
    <w:rsid w:val="003805AB"/>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47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B7CA6"/>
    <w:rsid w:val="003C0438"/>
    <w:rsid w:val="003C0648"/>
    <w:rsid w:val="003C0982"/>
    <w:rsid w:val="003C0B04"/>
    <w:rsid w:val="003C1424"/>
    <w:rsid w:val="003C1F3E"/>
    <w:rsid w:val="003C1FBD"/>
    <w:rsid w:val="003C1FEF"/>
    <w:rsid w:val="003C246C"/>
    <w:rsid w:val="003C2DCF"/>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2B3"/>
    <w:rsid w:val="003D4721"/>
    <w:rsid w:val="003D4823"/>
    <w:rsid w:val="003D4B13"/>
    <w:rsid w:val="003D5856"/>
    <w:rsid w:val="003D5907"/>
    <w:rsid w:val="003D5C44"/>
    <w:rsid w:val="003D5F20"/>
    <w:rsid w:val="003D5F74"/>
    <w:rsid w:val="003D654D"/>
    <w:rsid w:val="003D6610"/>
    <w:rsid w:val="003D6D09"/>
    <w:rsid w:val="003D71D0"/>
    <w:rsid w:val="003D762C"/>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08E"/>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5BA"/>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460"/>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95F"/>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AE"/>
    <w:rsid w:val="004506FF"/>
    <w:rsid w:val="00450A9A"/>
    <w:rsid w:val="00450C89"/>
    <w:rsid w:val="0045121C"/>
    <w:rsid w:val="00451425"/>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14F"/>
    <w:rsid w:val="00471516"/>
    <w:rsid w:val="004721F4"/>
    <w:rsid w:val="004723B4"/>
    <w:rsid w:val="00473039"/>
    <w:rsid w:val="00473247"/>
    <w:rsid w:val="004736C5"/>
    <w:rsid w:val="004738E3"/>
    <w:rsid w:val="00473B69"/>
    <w:rsid w:val="00473CC1"/>
    <w:rsid w:val="004743C3"/>
    <w:rsid w:val="00475B0D"/>
    <w:rsid w:val="00475E21"/>
    <w:rsid w:val="00475E76"/>
    <w:rsid w:val="0047716F"/>
    <w:rsid w:val="004771E4"/>
    <w:rsid w:val="004778A7"/>
    <w:rsid w:val="004800F5"/>
    <w:rsid w:val="004814D6"/>
    <w:rsid w:val="00481BB7"/>
    <w:rsid w:val="00481F97"/>
    <w:rsid w:val="0048243C"/>
    <w:rsid w:val="00482DEB"/>
    <w:rsid w:val="00482FC3"/>
    <w:rsid w:val="004833A5"/>
    <w:rsid w:val="004835A9"/>
    <w:rsid w:val="00483971"/>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4668"/>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EE"/>
    <w:rsid w:val="004A07F7"/>
    <w:rsid w:val="004A0CDF"/>
    <w:rsid w:val="004A1411"/>
    <w:rsid w:val="004A165B"/>
    <w:rsid w:val="004A2105"/>
    <w:rsid w:val="004A2466"/>
    <w:rsid w:val="004A2A82"/>
    <w:rsid w:val="004A2D50"/>
    <w:rsid w:val="004A41D2"/>
    <w:rsid w:val="004A47DE"/>
    <w:rsid w:val="004A4AFE"/>
    <w:rsid w:val="004A4CEB"/>
    <w:rsid w:val="004A58BA"/>
    <w:rsid w:val="004A59D2"/>
    <w:rsid w:val="004A5A06"/>
    <w:rsid w:val="004A5A39"/>
    <w:rsid w:val="004A5A9D"/>
    <w:rsid w:val="004A5B89"/>
    <w:rsid w:val="004A632C"/>
    <w:rsid w:val="004A6619"/>
    <w:rsid w:val="004A68F0"/>
    <w:rsid w:val="004A781F"/>
    <w:rsid w:val="004B05B3"/>
    <w:rsid w:val="004B0B77"/>
    <w:rsid w:val="004B0C69"/>
    <w:rsid w:val="004B0E48"/>
    <w:rsid w:val="004B105C"/>
    <w:rsid w:val="004B158F"/>
    <w:rsid w:val="004B15F4"/>
    <w:rsid w:val="004B1A72"/>
    <w:rsid w:val="004B1E12"/>
    <w:rsid w:val="004B1E93"/>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D1D"/>
    <w:rsid w:val="004B7FD8"/>
    <w:rsid w:val="004C08F2"/>
    <w:rsid w:val="004C1128"/>
    <w:rsid w:val="004C11B3"/>
    <w:rsid w:val="004C130E"/>
    <w:rsid w:val="004C1333"/>
    <w:rsid w:val="004C1461"/>
    <w:rsid w:val="004C1765"/>
    <w:rsid w:val="004C23EC"/>
    <w:rsid w:val="004C28D7"/>
    <w:rsid w:val="004C2909"/>
    <w:rsid w:val="004C2CE0"/>
    <w:rsid w:val="004C2F30"/>
    <w:rsid w:val="004C30BC"/>
    <w:rsid w:val="004C31A5"/>
    <w:rsid w:val="004C375E"/>
    <w:rsid w:val="004C37BC"/>
    <w:rsid w:val="004C4A1A"/>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73F"/>
    <w:rsid w:val="004E480E"/>
    <w:rsid w:val="004E4A27"/>
    <w:rsid w:val="004E4BAE"/>
    <w:rsid w:val="004E4DA5"/>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1A"/>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0E5F"/>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3BC"/>
    <w:rsid w:val="005155CF"/>
    <w:rsid w:val="00515B13"/>
    <w:rsid w:val="005165BB"/>
    <w:rsid w:val="00516BBD"/>
    <w:rsid w:val="005173C4"/>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3CE"/>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3D1"/>
    <w:rsid w:val="005567AE"/>
    <w:rsid w:val="00556811"/>
    <w:rsid w:val="00556BCD"/>
    <w:rsid w:val="00556C65"/>
    <w:rsid w:val="005572BE"/>
    <w:rsid w:val="005573EE"/>
    <w:rsid w:val="00557BC3"/>
    <w:rsid w:val="00557C4C"/>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52CD"/>
    <w:rsid w:val="00575ABA"/>
    <w:rsid w:val="00576328"/>
    <w:rsid w:val="005763FC"/>
    <w:rsid w:val="005768E1"/>
    <w:rsid w:val="00576DF3"/>
    <w:rsid w:val="005777A3"/>
    <w:rsid w:val="00577A1C"/>
    <w:rsid w:val="0058097F"/>
    <w:rsid w:val="00580BB2"/>
    <w:rsid w:val="0058194A"/>
    <w:rsid w:val="00581964"/>
    <w:rsid w:val="00581F75"/>
    <w:rsid w:val="00582001"/>
    <w:rsid w:val="005829C2"/>
    <w:rsid w:val="00583289"/>
    <w:rsid w:val="005839AF"/>
    <w:rsid w:val="00583E8D"/>
    <w:rsid w:val="00584430"/>
    <w:rsid w:val="0058456E"/>
    <w:rsid w:val="00584685"/>
    <w:rsid w:val="00584785"/>
    <w:rsid w:val="00584ADF"/>
    <w:rsid w:val="0058507A"/>
    <w:rsid w:val="00585683"/>
    <w:rsid w:val="005856A7"/>
    <w:rsid w:val="0058593D"/>
    <w:rsid w:val="00586D2D"/>
    <w:rsid w:val="00587203"/>
    <w:rsid w:val="00591575"/>
    <w:rsid w:val="00591DDB"/>
    <w:rsid w:val="00591EDA"/>
    <w:rsid w:val="00591FFE"/>
    <w:rsid w:val="00592CAE"/>
    <w:rsid w:val="00592CDB"/>
    <w:rsid w:val="00594791"/>
    <w:rsid w:val="00594AC0"/>
    <w:rsid w:val="00594CD0"/>
    <w:rsid w:val="00595680"/>
    <w:rsid w:val="00595918"/>
    <w:rsid w:val="00595BF7"/>
    <w:rsid w:val="0059698E"/>
    <w:rsid w:val="00596F7C"/>
    <w:rsid w:val="0059777B"/>
    <w:rsid w:val="00597B4B"/>
    <w:rsid w:val="00597D08"/>
    <w:rsid w:val="005A0017"/>
    <w:rsid w:val="005A0730"/>
    <w:rsid w:val="005A0EB5"/>
    <w:rsid w:val="005A1720"/>
    <w:rsid w:val="005A17E3"/>
    <w:rsid w:val="005A1815"/>
    <w:rsid w:val="005A1C84"/>
    <w:rsid w:val="005A1FEF"/>
    <w:rsid w:val="005A256A"/>
    <w:rsid w:val="005A2CAD"/>
    <w:rsid w:val="005A31E4"/>
    <w:rsid w:val="005A39D6"/>
    <w:rsid w:val="005A3F0F"/>
    <w:rsid w:val="005A4684"/>
    <w:rsid w:val="005A4CD1"/>
    <w:rsid w:val="005A4DCC"/>
    <w:rsid w:val="005A514A"/>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22F"/>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AD3"/>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567B"/>
    <w:rsid w:val="005D6114"/>
    <w:rsid w:val="005D623C"/>
    <w:rsid w:val="005D759C"/>
    <w:rsid w:val="005D790A"/>
    <w:rsid w:val="005D7B0C"/>
    <w:rsid w:val="005D7ECC"/>
    <w:rsid w:val="005E03E6"/>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3E6"/>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85"/>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B1"/>
    <w:rsid w:val="00624561"/>
    <w:rsid w:val="00624ED8"/>
    <w:rsid w:val="0062574E"/>
    <w:rsid w:val="00625939"/>
    <w:rsid w:val="00625B7C"/>
    <w:rsid w:val="0062632A"/>
    <w:rsid w:val="006263EB"/>
    <w:rsid w:val="00626462"/>
    <w:rsid w:val="00626498"/>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199"/>
    <w:rsid w:val="00656486"/>
    <w:rsid w:val="00656872"/>
    <w:rsid w:val="00656D4D"/>
    <w:rsid w:val="00657112"/>
    <w:rsid w:val="0065727F"/>
    <w:rsid w:val="00657472"/>
    <w:rsid w:val="00657537"/>
    <w:rsid w:val="0065788B"/>
    <w:rsid w:val="00657A55"/>
    <w:rsid w:val="006600AF"/>
    <w:rsid w:val="00660345"/>
    <w:rsid w:val="006603EF"/>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1A"/>
    <w:rsid w:val="00674140"/>
    <w:rsid w:val="006744E6"/>
    <w:rsid w:val="0067463C"/>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1089"/>
    <w:rsid w:val="00682192"/>
    <w:rsid w:val="00682B74"/>
    <w:rsid w:val="00682E59"/>
    <w:rsid w:val="0068380D"/>
    <w:rsid w:val="00683F38"/>
    <w:rsid w:val="00684254"/>
    <w:rsid w:val="0068524B"/>
    <w:rsid w:val="00685309"/>
    <w:rsid w:val="00685540"/>
    <w:rsid w:val="006856DE"/>
    <w:rsid w:val="0068595A"/>
    <w:rsid w:val="006859DB"/>
    <w:rsid w:val="00685D3C"/>
    <w:rsid w:val="00685DFB"/>
    <w:rsid w:val="00685EF3"/>
    <w:rsid w:val="00686F8A"/>
    <w:rsid w:val="006877D7"/>
    <w:rsid w:val="006909DA"/>
    <w:rsid w:val="00690BDF"/>
    <w:rsid w:val="00690E19"/>
    <w:rsid w:val="00690FDA"/>
    <w:rsid w:val="00691225"/>
    <w:rsid w:val="006919DD"/>
    <w:rsid w:val="00691A70"/>
    <w:rsid w:val="00691B77"/>
    <w:rsid w:val="006921ED"/>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7EB"/>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D87"/>
    <w:rsid w:val="006B61A8"/>
    <w:rsid w:val="006B668A"/>
    <w:rsid w:val="006C057B"/>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0FB"/>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024"/>
    <w:rsid w:val="00705533"/>
    <w:rsid w:val="0070593C"/>
    <w:rsid w:val="00706766"/>
    <w:rsid w:val="00706866"/>
    <w:rsid w:val="00706AAE"/>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4CA4"/>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13A"/>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3E05"/>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817"/>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7E3"/>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B14"/>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105"/>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6DE"/>
    <w:rsid w:val="007B5C43"/>
    <w:rsid w:val="007B67B5"/>
    <w:rsid w:val="007B6ABA"/>
    <w:rsid w:val="007B6D5B"/>
    <w:rsid w:val="007B6E77"/>
    <w:rsid w:val="007B70B5"/>
    <w:rsid w:val="007B7700"/>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4DDA"/>
    <w:rsid w:val="007D5773"/>
    <w:rsid w:val="007D5C5B"/>
    <w:rsid w:val="007D603A"/>
    <w:rsid w:val="007D633D"/>
    <w:rsid w:val="007D645D"/>
    <w:rsid w:val="007D64C6"/>
    <w:rsid w:val="007D6651"/>
    <w:rsid w:val="007D66B4"/>
    <w:rsid w:val="007D6C36"/>
    <w:rsid w:val="007D6D39"/>
    <w:rsid w:val="007D71D2"/>
    <w:rsid w:val="007D7219"/>
    <w:rsid w:val="007D7E2E"/>
    <w:rsid w:val="007E0CF4"/>
    <w:rsid w:val="007E0D10"/>
    <w:rsid w:val="007E0D16"/>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E7E44"/>
    <w:rsid w:val="007F01C8"/>
    <w:rsid w:val="007F0A16"/>
    <w:rsid w:val="007F0CFA"/>
    <w:rsid w:val="007F1F76"/>
    <w:rsid w:val="007F2238"/>
    <w:rsid w:val="007F24BB"/>
    <w:rsid w:val="007F2FDB"/>
    <w:rsid w:val="007F4F63"/>
    <w:rsid w:val="007F544B"/>
    <w:rsid w:val="007F54A8"/>
    <w:rsid w:val="007F598C"/>
    <w:rsid w:val="007F5E16"/>
    <w:rsid w:val="007F5E51"/>
    <w:rsid w:val="007F773E"/>
    <w:rsid w:val="007F7A83"/>
    <w:rsid w:val="0080021B"/>
    <w:rsid w:val="0080065A"/>
    <w:rsid w:val="00800967"/>
    <w:rsid w:val="00800BCB"/>
    <w:rsid w:val="00801413"/>
    <w:rsid w:val="0080160F"/>
    <w:rsid w:val="00802199"/>
    <w:rsid w:val="0080219E"/>
    <w:rsid w:val="0080227F"/>
    <w:rsid w:val="00802F3D"/>
    <w:rsid w:val="0080314A"/>
    <w:rsid w:val="00803215"/>
    <w:rsid w:val="00803D2A"/>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728"/>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6C7E"/>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18E"/>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704"/>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B30"/>
    <w:rsid w:val="00836D1B"/>
    <w:rsid w:val="0083786A"/>
    <w:rsid w:val="0084077F"/>
    <w:rsid w:val="00840DF4"/>
    <w:rsid w:val="00841324"/>
    <w:rsid w:val="00841906"/>
    <w:rsid w:val="0084205E"/>
    <w:rsid w:val="008424BD"/>
    <w:rsid w:val="00842598"/>
    <w:rsid w:val="00842D70"/>
    <w:rsid w:val="0084375A"/>
    <w:rsid w:val="0084389A"/>
    <w:rsid w:val="008438E9"/>
    <w:rsid w:val="00843AB9"/>
    <w:rsid w:val="00843B62"/>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745"/>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49B"/>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5ABC"/>
    <w:rsid w:val="00866336"/>
    <w:rsid w:val="00866357"/>
    <w:rsid w:val="00866404"/>
    <w:rsid w:val="00866445"/>
    <w:rsid w:val="008675F2"/>
    <w:rsid w:val="0086797B"/>
    <w:rsid w:val="00870170"/>
    <w:rsid w:val="0087068E"/>
    <w:rsid w:val="0087088B"/>
    <w:rsid w:val="00870A3C"/>
    <w:rsid w:val="00870ECB"/>
    <w:rsid w:val="008713AF"/>
    <w:rsid w:val="008715D1"/>
    <w:rsid w:val="00871FA0"/>
    <w:rsid w:val="008722B7"/>
    <w:rsid w:val="00872423"/>
    <w:rsid w:val="00872980"/>
    <w:rsid w:val="00872C80"/>
    <w:rsid w:val="00872CAF"/>
    <w:rsid w:val="00872E63"/>
    <w:rsid w:val="0087386E"/>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0D52"/>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6FA2"/>
    <w:rsid w:val="008970B4"/>
    <w:rsid w:val="00897ABB"/>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C47"/>
    <w:rsid w:val="008B5D66"/>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21A"/>
    <w:rsid w:val="008C5571"/>
    <w:rsid w:val="008C55C0"/>
    <w:rsid w:val="008C5AEA"/>
    <w:rsid w:val="008C5E33"/>
    <w:rsid w:val="008C74A2"/>
    <w:rsid w:val="008C7F31"/>
    <w:rsid w:val="008D186E"/>
    <w:rsid w:val="008D18F1"/>
    <w:rsid w:val="008D1A00"/>
    <w:rsid w:val="008D1A27"/>
    <w:rsid w:val="008D1DAE"/>
    <w:rsid w:val="008D23F0"/>
    <w:rsid w:val="008D299E"/>
    <w:rsid w:val="008D35F4"/>
    <w:rsid w:val="008D3748"/>
    <w:rsid w:val="008D3F3C"/>
    <w:rsid w:val="008D4207"/>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82F"/>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DED"/>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075"/>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16C"/>
    <w:rsid w:val="0092653A"/>
    <w:rsid w:val="00926796"/>
    <w:rsid w:val="009278D8"/>
    <w:rsid w:val="0093041A"/>
    <w:rsid w:val="0093066D"/>
    <w:rsid w:val="00930B54"/>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3E4"/>
    <w:rsid w:val="009366C9"/>
    <w:rsid w:val="009367AE"/>
    <w:rsid w:val="009370C0"/>
    <w:rsid w:val="00937380"/>
    <w:rsid w:val="00937CB6"/>
    <w:rsid w:val="0094047D"/>
    <w:rsid w:val="009407D4"/>
    <w:rsid w:val="00940B47"/>
    <w:rsid w:val="00940B4E"/>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673"/>
    <w:rsid w:val="009557A5"/>
    <w:rsid w:val="00955F9B"/>
    <w:rsid w:val="00955FF8"/>
    <w:rsid w:val="00956DF5"/>
    <w:rsid w:val="00956F58"/>
    <w:rsid w:val="0095727B"/>
    <w:rsid w:val="0096077E"/>
    <w:rsid w:val="00960DCF"/>
    <w:rsid w:val="00960E9E"/>
    <w:rsid w:val="00960EA0"/>
    <w:rsid w:val="009611C1"/>
    <w:rsid w:val="00961571"/>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5EB6"/>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1A6"/>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6C4"/>
    <w:rsid w:val="009B1743"/>
    <w:rsid w:val="009B1C2A"/>
    <w:rsid w:val="009B1EEF"/>
    <w:rsid w:val="009B20D0"/>
    <w:rsid w:val="009B2267"/>
    <w:rsid w:val="009B25AD"/>
    <w:rsid w:val="009B2961"/>
    <w:rsid w:val="009B2ED2"/>
    <w:rsid w:val="009B33A1"/>
    <w:rsid w:val="009B349C"/>
    <w:rsid w:val="009B3A24"/>
    <w:rsid w:val="009B3D70"/>
    <w:rsid w:val="009B3DE7"/>
    <w:rsid w:val="009B3F0A"/>
    <w:rsid w:val="009B3FCA"/>
    <w:rsid w:val="009B420F"/>
    <w:rsid w:val="009B442E"/>
    <w:rsid w:val="009B4521"/>
    <w:rsid w:val="009B47E7"/>
    <w:rsid w:val="009B488B"/>
    <w:rsid w:val="009B48C9"/>
    <w:rsid w:val="009B52E5"/>
    <w:rsid w:val="009B52E8"/>
    <w:rsid w:val="009B5D44"/>
    <w:rsid w:val="009B5F8F"/>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382"/>
    <w:rsid w:val="009F2A71"/>
    <w:rsid w:val="009F2A8F"/>
    <w:rsid w:val="009F3949"/>
    <w:rsid w:val="009F39B8"/>
    <w:rsid w:val="009F3B7D"/>
    <w:rsid w:val="009F4528"/>
    <w:rsid w:val="009F4915"/>
    <w:rsid w:val="009F592E"/>
    <w:rsid w:val="009F5DFC"/>
    <w:rsid w:val="009F5E2B"/>
    <w:rsid w:val="009F5EE3"/>
    <w:rsid w:val="009F6351"/>
    <w:rsid w:val="009F76EC"/>
    <w:rsid w:val="009F7F4E"/>
    <w:rsid w:val="00A00FD7"/>
    <w:rsid w:val="00A01620"/>
    <w:rsid w:val="00A01983"/>
    <w:rsid w:val="00A01DE4"/>
    <w:rsid w:val="00A025F3"/>
    <w:rsid w:val="00A02961"/>
    <w:rsid w:val="00A03682"/>
    <w:rsid w:val="00A036B5"/>
    <w:rsid w:val="00A0392B"/>
    <w:rsid w:val="00A04003"/>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471"/>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94C"/>
    <w:rsid w:val="00A20C85"/>
    <w:rsid w:val="00A20F6D"/>
    <w:rsid w:val="00A211A2"/>
    <w:rsid w:val="00A211AC"/>
    <w:rsid w:val="00A2122B"/>
    <w:rsid w:val="00A2272E"/>
    <w:rsid w:val="00A24039"/>
    <w:rsid w:val="00A24208"/>
    <w:rsid w:val="00A24270"/>
    <w:rsid w:val="00A24672"/>
    <w:rsid w:val="00A24D2B"/>
    <w:rsid w:val="00A25258"/>
    <w:rsid w:val="00A253C0"/>
    <w:rsid w:val="00A26321"/>
    <w:rsid w:val="00A263A7"/>
    <w:rsid w:val="00A26477"/>
    <w:rsid w:val="00A26845"/>
    <w:rsid w:val="00A268CB"/>
    <w:rsid w:val="00A269C4"/>
    <w:rsid w:val="00A26D3C"/>
    <w:rsid w:val="00A27833"/>
    <w:rsid w:val="00A2792D"/>
    <w:rsid w:val="00A27BEB"/>
    <w:rsid w:val="00A27CA0"/>
    <w:rsid w:val="00A307A0"/>
    <w:rsid w:val="00A307BF"/>
    <w:rsid w:val="00A30889"/>
    <w:rsid w:val="00A30B7A"/>
    <w:rsid w:val="00A30EFE"/>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A66"/>
    <w:rsid w:val="00A33F6E"/>
    <w:rsid w:val="00A33FC0"/>
    <w:rsid w:val="00A3406B"/>
    <w:rsid w:val="00A34C63"/>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989"/>
    <w:rsid w:val="00A62C2A"/>
    <w:rsid w:val="00A63DB2"/>
    <w:rsid w:val="00A642EB"/>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1F4"/>
    <w:rsid w:val="00A7526E"/>
    <w:rsid w:val="00A75648"/>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CBF"/>
    <w:rsid w:val="00A93EDA"/>
    <w:rsid w:val="00A94590"/>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39"/>
    <w:rsid w:val="00A97F5D"/>
    <w:rsid w:val="00AA015C"/>
    <w:rsid w:val="00AA0383"/>
    <w:rsid w:val="00AA0563"/>
    <w:rsid w:val="00AA0732"/>
    <w:rsid w:val="00AA0A5F"/>
    <w:rsid w:val="00AA0BD6"/>
    <w:rsid w:val="00AA0CF7"/>
    <w:rsid w:val="00AA0DB7"/>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2D6B"/>
    <w:rsid w:val="00AB32DF"/>
    <w:rsid w:val="00AB400D"/>
    <w:rsid w:val="00AB475A"/>
    <w:rsid w:val="00AB508C"/>
    <w:rsid w:val="00AB51C1"/>
    <w:rsid w:val="00AB5B5A"/>
    <w:rsid w:val="00AB5E96"/>
    <w:rsid w:val="00AB6110"/>
    <w:rsid w:val="00AB622D"/>
    <w:rsid w:val="00AB650F"/>
    <w:rsid w:val="00AB66A4"/>
    <w:rsid w:val="00AB66B8"/>
    <w:rsid w:val="00AB69BA"/>
    <w:rsid w:val="00AB781C"/>
    <w:rsid w:val="00AB7A16"/>
    <w:rsid w:val="00AB7B81"/>
    <w:rsid w:val="00AB7C6C"/>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3BF"/>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2EFF"/>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5FC"/>
    <w:rsid w:val="00AF163C"/>
    <w:rsid w:val="00AF2444"/>
    <w:rsid w:val="00AF2ABF"/>
    <w:rsid w:val="00AF3554"/>
    <w:rsid w:val="00AF3DD4"/>
    <w:rsid w:val="00AF4A41"/>
    <w:rsid w:val="00AF5288"/>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300"/>
    <w:rsid w:val="00B15432"/>
    <w:rsid w:val="00B15786"/>
    <w:rsid w:val="00B159E1"/>
    <w:rsid w:val="00B1604E"/>
    <w:rsid w:val="00B16847"/>
    <w:rsid w:val="00B16CCE"/>
    <w:rsid w:val="00B172B9"/>
    <w:rsid w:val="00B172E3"/>
    <w:rsid w:val="00B17B02"/>
    <w:rsid w:val="00B200D2"/>
    <w:rsid w:val="00B20A5E"/>
    <w:rsid w:val="00B20B89"/>
    <w:rsid w:val="00B20C01"/>
    <w:rsid w:val="00B20F6F"/>
    <w:rsid w:val="00B210A7"/>
    <w:rsid w:val="00B21107"/>
    <w:rsid w:val="00B2154D"/>
    <w:rsid w:val="00B2154F"/>
    <w:rsid w:val="00B216B0"/>
    <w:rsid w:val="00B219A8"/>
    <w:rsid w:val="00B223ED"/>
    <w:rsid w:val="00B224EA"/>
    <w:rsid w:val="00B22710"/>
    <w:rsid w:val="00B22865"/>
    <w:rsid w:val="00B23B81"/>
    <w:rsid w:val="00B2439A"/>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13E"/>
    <w:rsid w:val="00B60632"/>
    <w:rsid w:val="00B60834"/>
    <w:rsid w:val="00B609B7"/>
    <w:rsid w:val="00B61449"/>
    <w:rsid w:val="00B6185B"/>
    <w:rsid w:val="00B62847"/>
    <w:rsid w:val="00B62BC2"/>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59B"/>
    <w:rsid w:val="00B709C6"/>
    <w:rsid w:val="00B70ADC"/>
    <w:rsid w:val="00B712C3"/>
    <w:rsid w:val="00B713A2"/>
    <w:rsid w:val="00B7178C"/>
    <w:rsid w:val="00B717BF"/>
    <w:rsid w:val="00B71A5C"/>
    <w:rsid w:val="00B71AB5"/>
    <w:rsid w:val="00B71DBA"/>
    <w:rsid w:val="00B71F23"/>
    <w:rsid w:val="00B71F3D"/>
    <w:rsid w:val="00B72DF7"/>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777AE"/>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4FCE"/>
    <w:rsid w:val="00BA50B2"/>
    <w:rsid w:val="00BA5848"/>
    <w:rsid w:val="00BA5B28"/>
    <w:rsid w:val="00BA607D"/>
    <w:rsid w:val="00BA67D2"/>
    <w:rsid w:val="00BA69DF"/>
    <w:rsid w:val="00BA6ED2"/>
    <w:rsid w:val="00BA730E"/>
    <w:rsid w:val="00BA7407"/>
    <w:rsid w:val="00BA75D6"/>
    <w:rsid w:val="00BA75FA"/>
    <w:rsid w:val="00BA7D6F"/>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745"/>
    <w:rsid w:val="00BB5845"/>
    <w:rsid w:val="00BB5DC4"/>
    <w:rsid w:val="00BB65C9"/>
    <w:rsid w:val="00BB683A"/>
    <w:rsid w:val="00BB68C1"/>
    <w:rsid w:val="00BB78A7"/>
    <w:rsid w:val="00BB7E91"/>
    <w:rsid w:val="00BC0079"/>
    <w:rsid w:val="00BC0516"/>
    <w:rsid w:val="00BC07D3"/>
    <w:rsid w:val="00BC0C5F"/>
    <w:rsid w:val="00BC0F24"/>
    <w:rsid w:val="00BC133B"/>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DF5"/>
    <w:rsid w:val="00BD6ECA"/>
    <w:rsid w:val="00BD753C"/>
    <w:rsid w:val="00BD7A47"/>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81E"/>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4F3"/>
    <w:rsid w:val="00C006D4"/>
    <w:rsid w:val="00C00AE0"/>
    <w:rsid w:val="00C00F4B"/>
    <w:rsid w:val="00C0136E"/>
    <w:rsid w:val="00C01673"/>
    <w:rsid w:val="00C01B77"/>
    <w:rsid w:val="00C01F92"/>
    <w:rsid w:val="00C02D69"/>
    <w:rsid w:val="00C03033"/>
    <w:rsid w:val="00C0329F"/>
    <w:rsid w:val="00C033CB"/>
    <w:rsid w:val="00C03EBE"/>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22B"/>
    <w:rsid w:val="00C224BE"/>
    <w:rsid w:val="00C225D7"/>
    <w:rsid w:val="00C22E3E"/>
    <w:rsid w:val="00C230FA"/>
    <w:rsid w:val="00C23459"/>
    <w:rsid w:val="00C23C21"/>
    <w:rsid w:val="00C2462F"/>
    <w:rsid w:val="00C24F58"/>
    <w:rsid w:val="00C251B0"/>
    <w:rsid w:val="00C254B4"/>
    <w:rsid w:val="00C258AC"/>
    <w:rsid w:val="00C259A7"/>
    <w:rsid w:val="00C261B6"/>
    <w:rsid w:val="00C26287"/>
    <w:rsid w:val="00C2638E"/>
    <w:rsid w:val="00C26A2B"/>
    <w:rsid w:val="00C26BED"/>
    <w:rsid w:val="00C26F27"/>
    <w:rsid w:val="00C27276"/>
    <w:rsid w:val="00C27687"/>
    <w:rsid w:val="00C278CA"/>
    <w:rsid w:val="00C27901"/>
    <w:rsid w:val="00C279FB"/>
    <w:rsid w:val="00C30AB2"/>
    <w:rsid w:val="00C30E5C"/>
    <w:rsid w:val="00C31436"/>
    <w:rsid w:val="00C32391"/>
    <w:rsid w:val="00C32438"/>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51D"/>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0E7"/>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3736"/>
    <w:rsid w:val="00C63E2C"/>
    <w:rsid w:val="00C64268"/>
    <w:rsid w:val="00C644AE"/>
    <w:rsid w:val="00C6452C"/>
    <w:rsid w:val="00C6469B"/>
    <w:rsid w:val="00C649F0"/>
    <w:rsid w:val="00C64E27"/>
    <w:rsid w:val="00C6540F"/>
    <w:rsid w:val="00C659A9"/>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030"/>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5B16"/>
    <w:rsid w:val="00C9619C"/>
    <w:rsid w:val="00C964C3"/>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934"/>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276"/>
    <w:rsid w:val="00CD3851"/>
    <w:rsid w:val="00CD3B98"/>
    <w:rsid w:val="00CD3D7D"/>
    <w:rsid w:val="00CD3E0D"/>
    <w:rsid w:val="00CD40F6"/>
    <w:rsid w:val="00CD4F32"/>
    <w:rsid w:val="00CD58A6"/>
    <w:rsid w:val="00CD607B"/>
    <w:rsid w:val="00CD61AD"/>
    <w:rsid w:val="00CD61F0"/>
    <w:rsid w:val="00CD6286"/>
    <w:rsid w:val="00CD656E"/>
    <w:rsid w:val="00CD67E8"/>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0EC"/>
    <w:rsid w:val="00CE2637"/>
    <w:rsid w:val="00CE2B64"/>
    <w:rsid w:val="00CE2F1B"/>
    <w:rsid w:val="00CE32CF"/>
    <w:rsid w:val="00CE3A49"/>
    <w:rsid w:val="00CE3F92"/>
    <w:rsid w:val="00CE3FD7"/>
    <w:rsid w:val="00CE41B7"/>
    <w:rsid w:val="00CE4841"/>
    <w:rsid w:val="00CE4A78"/>
    <w:rsid w:val="00CE4C88"/>
    <w:rsid w:val="00CE57C6"/>
    <w:rsid w:val="00CE5807"/>
    <w:rsid w:val="00CE580B"/>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7AF"/>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1FC"/>
    <w:rsid w:val="00D064B9"/>
    <w:rsid w:val="00D06879"/>
    <w:rsid w:val="00D077A6"/>
    <w:rsid w:val="00D07B45"/>
    <w:rsid w:val="00D101F9"/>
    <w:rsid w:val="00D1089A"/>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17E45"/>
    <w:rsid w:val="00D2014D"/>
    <w:rsid w:val="00D2036D"/>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68EE"/>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8B5"/>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83F"/>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9FF"/>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7D6"/>
    <w:rsid w:val="00D818DB"/>
    <w:rsid w:val="00D81B80"/>
    <w:rsid w:val="00D821A0"/>
    <w:rsid w:val="00D822A6"/>
    <w:rsid w:val="00D8260B"/>
    <w:rsid w:val="00D83451"/>
    <w:rsid w:val="00D83733"/>
    <w:rsid w:val="00D839DD"/>
    <w:rsid w:val="00D83CDC"/>
    <w:rsid w:val="00D83D7B"/>
    <w:rsid w:val="00D843EE"/>
    <w:rsid w:val="00D847AF"/>
    <w:rsid w:val="00D85799"/>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27C6"/>
    <w:rsid w:val="00D93B38"/>
    <w:rsid w:val="00D93B6C"/>
    <w:rsid w:val="00D93E35"/>
    <w:rsid w:val="00D9500B"/>
    <w:rsid w:val="00D952F0"/>
    <w:rsid w:val="00D95BBA"/>
    <w:rsid w:val="00D95EF8"/>
    <w:rsid w:val="00D96109"/>
    <w:rsid w:val="00D96133"/>
    <w:rsid w:val="00D96220"/>
    <w:rsid w:val="00D96304"/>
    <w:rsid w:val="00D96345"/>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1E63"/>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ACF"/>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D7F75"/>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8FA"/>
    <w:rsid w:val="00DF3C4A"/>
    <w:rsid w:val="00DF4360"/>
    <w:rsid w:val="00DF43F7"/>
    <w:rsid w:val="00DF4436"/>
    <w:rsid w:val="00DF49B0"/>
    <w:rsid w:val="00DF4BC2"/>
    <w:rsid w:val="00DF4BCE"/>
    <w:rsid w:val="00DF4FA0"/>
    <w:rsid w:val="00DF5C8A"/>
    <w:rsid w:val="00DF5DE0"/>
    <w:rsid w:val="00DF5FCE"/>
    <w:rsid w:val="00DF6E2B"/>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7E6"/>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552"/>
    <w:rsid w:val="00E257A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5A33"/>
    <w:rsid w:val="00E36BFD"/>
    <w:rsid w:val="00E36E10"/>
    <w:rsid w:val="00E36F76"/>
    <w:rsid w:val="00E37795"/>
    <w:rsid w:val="00E40538"/>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4F0"/>
    <w:rsid w:val="00E559A5"/>
    <w:rsid w:val="00E55FF1"/>
    <w:rsid w:val="00E563A6"/>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6660"/>
    <w:rsid w:val="00E67029"/>
    <w:rsid w:val="00E67B9B"/>
    <w:rsid w:val="00E709E8"/>
    <w:rsid w:val="00E70BC8"/>
    <w:rsid w:val="00E71024"/>
    <w:rsid w:val="00E710CE"/>
    <w:rsid w:val="00E719E1"/>
    <w:rsid w:val="00E71A49"/>
    <w:rsid w:val="00E71B72"/>
    <w:rsid w:val="00E71B74"/>
    <w:rsid w:val="00E7274A"/>
    <w:rsid w:val="00E72BDE"/>
    <w:rsid w:val="00E72DDC"/>
    <w:rsid w:val="00E72E90"/>
    <w:rsid w:val="00E73A3D"/>
    <w:rsid w:val="00E73A6C"/>
    <w:rsid w:val="00E73C41"/>
    <w:rsid w:val="00E73DBC"/>
    <w:rsid w:val="00E73F69"/>
    <w:rsid w:val="00E74567"/>
    <w:rsid w:val="00E74681"/>
    <w:rsid w:val="00E7469D"/>
    <w:rsid w:val="00E74862"/>
    <w:rsid w:val="00E75775"/>
    <w:rsid w:val="00E758D3"/>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4F6B"/>
    <w:rsid w:val="00E8589F"/>
    <w:rsid w:val="00E85A5C"/>
    <w:rsid w:val="00E85AA3"/>
    <w:rsid w:val="00E85AE3"/>
    <w:rsid w:val="00E85E97"/>
    <w:rsid w:val="00E8600E"/>
    <w:rsid w:val="00E861D7"/>
    <w:rsid w:val="00E862BB"/>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100"/>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47D8"/>
    <w:rsid w:val="00EC4F86"/>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550"/>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393A"/>
    <w:rsid w:val="00EE4094"/>
    <w:rsid w:val="00EE465E"/>
    <w:rsid w:val="00EE4670"/>
    <w:rsid w:val="00EE49A0"/>
    <w:rsid w:val="00EE4F46"/>
    <w:rsid w:val="00EE66EB"/>
    <w:rsid w:val="00EE6C37"/>
    <w:rsid w:val="00EE772A"/>
    <w:rsid w:val="00EE772E"/>
    <w:rsid w:val="00EE7BFB"/>
    <w:rsid w:val="00EF07A9"/>
    <w:rsid w:val="00EF0E2C"/>
    <w:rsid w:val="00EF0F15"/>
    <w:rsid w:val="00EF1029"/>
    <w:rsid w:val="00EF11CD"/>
    <w:rsid w:val="00EF1320"/>
    <w:rsid w:val="00EF135C"/>
    <w:rsid w:val="00EF3958"/>
    <w:rsid w:val="00EF3EE2"/>
    <w:rsid w:val="00EF400B"/>
    <w:rsid w:val="00EF4151"/>
    <w:rsid w:val="00EF4AC2"/>
    <w:rsid w:val="00EF4AD3"/>
    <w:rsid w:val="00EF4B4B"/>
    <w:rsid w:val="00EF5069"/>
    <w:rsid w:val="00EF5231"/>
    <w:rsid w:val="00EF5735"/>
    <w:rsid w:val="00EF590D"/>
    <w:rsid w:val="00EF5AC5"/>
    <w:rsid w:val="00EF6282"/>
    <w:rsid w:val="00EF629D"/>
    <w:rsid w:val="00EF6647"/>
    <w:rsid w:val="00EF6DA9"/>
    <w:rsid w:val="00EF6F1D"/>
    <w:rsid w:val="00EF73CB"/>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50"/>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E9"/>
    <w:rsid w:val="00F22221"/>
    <w:rsid w:val="00F22540"/>
    <w:rsid w:val="00F2258B"/>
    <w:rsid w:val="00F22B2F"/>
    <w:rsid w:val="00F23327"/>
    <w:rsid w:val="00F23680"/>
    <w:rsid w:val="00F2379B"/>
    <w:rsid w:val="00F23CB7"/>
    <w:rsid w:val="00F23D5F"/>
    <w:rsid w:val="00F23EF5"/>
    <w:rsid w:val="00F25725"/>
    <w:rsid w:val="00F2596E"/>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59ED"/>
    <w:rsid w:val="00F3668A"/>
    <w:rsid w:val="00F36AB2"/>
    <w:rsid w:val="00F37030"/>
    <w:rsid w:val="00F372EF"/>
    <w:rsid w:val="00F375CF"/>
    <w:rsid w:val="00F40131"/>
    <w:rsid w:val="00F40AD9"/>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3EC0"/>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A3F"/>
    <w:rsid w:val="00F63019"/>
    <w:rsid w:val="00F63329"/>
    <w:rsid w:val="00F636A2"/>
    <w:rsid w:val="00F638D6"/>
    <w:rsid w:val="00F63DEF"/>
    <w:rsid w:val="00F6401E"/>
    <w:rsid w:val="00F64AC9"/>
    <w:rsid w:val="00F6522F"/>
    <w:rsid w:val="00F654A0"/>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C8E"/>
    <w:rsid w:val="00F74D87"/>
    <w:rsid w:val="00F76967"/>
    <w:rsid w:val="00F76A20"/>
    <w:rsid w:val="00F7771A"/>
    <w:rsid w:val="00F778CF"/>
    <w:rsid w:val="00F77B14"/>
    <w:rsid w:val="00F8048C"/>
    <w:rsid w:val="00F809A3"/>
    <w:rsid w:val="00F80F58"/>
    <w:rsid w:val="00F81EAA"/>
    <w:rsid w:val="00F82375"/>
    <w:rsid w:val="00F82874"/>
    <w:rsid w:val="00F82C21"/>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1C53"/>
    <w:rsid w:val="00F92582"/>
    <w:rsid w:val="00F92AB8"/>
    <w:rsid w:val="00F92C2F"/>
    <w:rsid w:val="00F92C97"/>
    <w:rsid w:val="00F930F1"/>
    <w:rsid w:val="00F93135"/>
    <w:rsid w:val="00F932B9"/>
    <w:rsid w:val="00F9349C"/>
    <w:rsid w:val="00F94BE4"/>
    <w:rsid w:val="00F9528D"/>
    <w:rsid w:val="00F9554A"/>
    <w:rsid w:val="00F967B3"/>
    <w:rsid w:val="00F9736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941"/>
    <w:rsid w:val="00FA4BA7"/>
    <w:rsid w:val="00FA4DC3"/>
    <w:rsid w:val="00FA4E01"/>
    <w:rsid w:val="00FA559A"/>
    <w:rsid w:val="00FA5BE3"/>
    <w:rsid w:val="00FA5BEA"/>
    <w:rsid w:val="00FA68DA"/>
    <w:rsid w:val="00FA69C6"/>
    <w:rsid w:val="00FA69CE"/>
    <w:rsid w:val="00FA73F7"/>
    <w:rsid w:val="00FA7657"/>
    <w:rsid w:val="00FA7718"/>
    <w:rsid w:val="00FB0350"/>
    <w:rsid w:val="00FB04AA"/>
    <w:rsid w:val="00FB04F7"/>
    <w:rsid w:val="00FB172A"/>
    <w:rsid w:val="00FB17F5"/>
    <w:rsid w:val="00FB1EAE"/>
    <w:rsid w:val="00FB287C"/>
    <w:rsid w:val="00FB2A19"/>
    <w:rsid w:val="00FB2D19"/>
    <w:rsid w:val="00FB3050"/>
    <w:rsid w:val="00FB310F"/>
    <w:rsid w:val="00FB35CD"/>
    <w:rsid w:val="00FB398D"/>
    <w:rsid w:val="00FB3A32"/>
    <w:rsid w:val="00FB4A2D"/>
    <w:rsid w:val="00FB4A86"/>
    <w:rsid w:val="00FB4CDE"/>
    <w:rsid w:val="00FB53A8"/>
    <w:rsid w:val="00FB5432"/>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0DFA"/>
    <w:rsid w:val="00FC23CA"/>
    <w:rsid w:val="00FC26CE"/>
    <w:rsid w:val="00FC288D"/>
    <w:rsid w:val="00FC3171"/>
    <w:rsid w:val="00FC3912"/>
    <w:rsid w:val="00FC3CD3"/>
    <w:rsid w:val="00FC3DC0"/>
    <w:rsid w:val="00FC50A3"/>
    <w:rsid w:val="00FC5276"/>
    <w:rsid w:val="00FC5756"/>
    <w:rsid w:val="00FC60C5"/>
    <w:rsid w:val="00FC641A"/>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CF8"/>
    <w:rsid w:val="00FD6D7F"/>
    <w:rsid w:val="00FD6E39"/>
    <w:rsid w:val="00FD732B"/>
    <w:rsid w:val="00FD7509"/>
    <w:rsid w:val="00FD7FF1"/>
    <w:rsid w:val="00FE0094"/>
    <w:rsid w:val="00FE06EC"/>
    <w:rsid w:val="00FE0848"/>
    <w:rsid w:val="00FE14E6"/>
    <w:rsid w:val="00FE1536"/>
    <w:rsid w:val="00FE1D02"/>
    <w:rsid w:val="00FE204F"/>
    <w:rsid w:val="00FE22C9"/>
    <w:rsid w:val="00FE26BB"/>
    <w:rsid w:val="00FE2D6B"/>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E7E26"/>
    <w:rsid w:val="00FF01AF"/>
    <w:rsid w:val="00FF072D"/>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3CEF"/>
    <w:rsid w:val="00FF4777"/>
    <w:rsid w:val="00FF490C"/>
    <w:rsid w:val="00FF4943"/>
    <w:rsid w:val="00FF4D82"/>
    <w:rsid w:val="00FF4F79"/>
    <w:rsid w:val="00FF518D"/>
    <w:rsid w:val="00FF57DC"/>
    <w:rsid w:val="00FF5C9C"/>
    <w:rsid w:val="00FF5D8E"/>
    <w:rsid w:val="00FF62C9"/>
    <w:rsid w:val="00FF668F"/>
    <w:rsid w:val="00FF67F0"/>
    <w:rsid w:val="00FF69F1"/>
    <w:rsid w:val="00FF6A3D"/>
    <w:rsid w:val="00FF6A90"/>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56ED4CC2-9919-4C5D-8CD3-808F0EEC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APEK-4"/>
    <w:basedOn w:val="Navaden"/>
    <w:link w:val="GlavaZnak"/>
    <w:uiPriority w:val="99"/>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APEK-4 Znak"/>
    <w:link w:val="Glava"/>
    <w:uiPriority w:val="99"/>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aliases w:val="Odstavek seznama_IP,Seznam_IP_1"/>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qFormat/>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aliases w:val="Odstavek seznama_IP Znak,Seznam_IP_1 Znak"/>
    <w:link w:val="Odstavekseznama"/>
    <w:uiPriority w:val="34"/>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table" w:styleId="Seznamvtabeli2">
    <w:name w:val="List Table 2"/>
    <w:basedOn w:val="Navadnatabela"/>
    <w:uiPriority w:val="47"/>
    <w:rsid w:val="005A17E3"/>
    <w:rPr>
      <w:rFonts w:asciiTheme="minorHAnsi" w:eastAsiaTheme="minorHAnsi" w:hAnsiTheme="minorHAnsi" w:cstheme="minorBidi"/>
      <w:sz w:val="22"/>
      <w:szCs w:val="22"/>
      <w:lang w:val="sl-SI"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ogodbaleni">
    <w:name w:val="pogodba členi"/>
    <w:next w:val="Navaden"/>
    <w:uiPriority w:val="99"/>
    <w:qFormat/>
    <w:rsid w:val="00F97363"/>
    <w:pPr>
      <w:spacing w:before="120" w:after="120" w:line="240" w:lineRule="atLeast"/>
      <w:jc w:val="center"/>
    </w:pPr>
    <w:rPr>
      <w:rFonts w:ascii="Arial" w:hAnsi="Arial" w:cs="Times New Roman"/>
      <w:szCs w:val="22"/>
      <w:lang w:val="sl-SI" w:eastAsia="en-US"/>
    </w:rPr>
  </w:style>
  <w:style w:type="character" w:customStyle="1" w:styleId="pisavaZnak">
    <w:name w:val="pisava Znak"/>
    <w:link w:val="pisava"/>
    <w:locked/>
    <w:rsid w:val="00F97363"/>
    <w:rPr>
      <w:rFonts w:ascii="Arial Narrow" w:eastAsia="Times New Roman" w:hAnsi="Arial Narrow"/>
      <w:color w:val="000000"/>
    </w:rPr>
  </w:style>
  <w:style w:type="paragraph" w:customStyle="1" w:styleId="pisava">
    <w:name w:val="pisava"/>
    <w:basedOn w:val="Navaden"/>
    <w:link w:val="pisavaZnak"/>
    <w:qFormat/>
    <w:rsid w:val="00F97363"/>
    <w:pPr>
      <w:spacing w:line="240" w:lineRule="auto"/>
      <w:ind w:left="567"/>
    </w:pPr>
    <w:rPr>
      <w:rFonts w:ascii="Arial Narrow" w:hAnsi="Arial Narrow"/>
      <w:color w:val="000000"/>
      <w:sz w:val="20"/>
      <w:szCs w:val="20"/>
      <w:lang w:val="en-GB" w:eastAsia="en-GB"/>
    </w:rPr>
  </w:style>
  <w:style w:type="paragraph" w:customStyle="1" w:styleId="TableParagraph">
    <w:name w:val="Table Paragraph"/>
    <w:basedOn w:val="Navaden"/>
    <w:uiPriority w:val="1"/>
    <w:qFormat/>
    <w:rsid w:val="00A93CBF"/>
    <w:pPr>
      <w:widowControl w:val="0"/>
      <w:autoSpaceDE w:val="0"/>
      <w:autoSpaceDN w:val="0"/>
      <w:spacing w:line="240" w:lineRule="auto"/>
      <w:jc w:val="left"/>
    </w:pPr>
    <w:rPr>
      <w:rFonts w:ascii="Times New Roman" w:hAnsi="Times New Roman" w:cs="Times New Roman"/>
      <w:szCs w:val="22"/>
      <w:lang w:val="sl" w:eastAsia="sl"/>
    </w:rPr>
  </w:style>
  <w:style w:type="paragraph" w:customStyle="1" w:styleId="NavadenTimesNewRoman">
    <w:name w:val="Navaden Times New Roman"/>
    <w:basedOn w:val="Navaden"/>
    <w:rsid w:val="00AF2ABF"/>
    <w:pPr>
      <w:widowControl w:val="0"/>
      <w:spacing w:line="240" w:lineRule="auto"/>
      <w:jc w:val="left"/>
    </w:pPr>
    <w:rPr>
      <w:rFonts w:ascii="Arial"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20FEB8-486C-4BB6-B6C5-4BCDEC20F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18</Pages>
  <Words>5483</Words>
  <Characters>31259</Characters>
  <Application>Microsoft Office Word</Application>
  <DocSecurity>0</DocSecurity>
  <Lines>260</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36669</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dc:description/>
  <cp:lastModifiedBy>Cerop d.o.o.</cp:lastModifiedBy>
  <cp:revision>4</cp:revision>
  <cp:lastPrinted>2020-06-09T09:41:00Z</cp:lastPrinted>
  <dcterms:created xsi:type="dcterms:W3CDTF">2023-05-16T08:25:00Z</dcterms:created>
  <dcterms:modified xsi:type="dcterms:W3CDTF">2023-05-17T07:51:00Z</dcterms:modified>
  <cp:category>Investicijska dokumentacija</cp:category>
  <cp:contentStatus>Končna verzija</cp:contentStatus>
</cp:coreProperties>
</file>